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747F06" w:rsidRPr="001768DA" w:rsidRDefault="00747F06" w:rsidP="00747F06">
      <w:pPr>
        <w:jc w:val="center"/>
        <w:rPr>
          <w:sz w:val="24"/>
          <w:szCs w:val="24"/>
        </w:rPr>
      </w:pPr>
      <w:r w:rsidRPr="001768DA">
        <w:rPr>
          <w:sz w:val="24"/>
          <w:szCs w:val="24"/>
        </w:rPr>
        <w:t>филиал ПАО «</w:t>
      </w:r>
      <w:r>
        <w:rPr>
          <w:sz w:val="24"/>
          <w:szCs w:val="24"/>
        </w:rPr>
        <w:t>Россети</w:t>
      </w:r>
      <w:r w:rsidRPr="001768DA">
        <w:rPr>
          <w:sz w:val="24"/>
          <w:szCs w:val="24"/>
        </w:rPr>
        <w:t xml:space="preserve"> Центр и Приволжь</w:t>
      </w:r>
      <w:r>
        <w:rPr>
          <w:sz w:val="24"/>
          <w:szCs w:val="24"/>
        </w:rPr>
        <w:t>е</w:t>
      </w:r>
      <w:r w:rsidRPr="001768DA">
        <w:rPr>
          <w:sz w:val="24"/>
          <w:szCs w:val="24"/>
        </w:rPr>
        <w:t xml:space="preserve">» </w:t>
      </w:r>
      <w:r>
        <w:rPr>
          <w:sz w:val="24"/>
          <w:szCs w:val="24"/>
        </w:rPr>
        <w:t xml:space="preserve">- </w:t>
      </w:r>
      <w:r w:rsidRPr="001768DA">
        <w:rPr>
          <w:sz w:val="24"/>
          <w:szCs w:val="24"/>
        </w:rPr>
        <w:t>«Владимирэнерго»</w:t>
      </w:r>
    </w:p>
    <w:p w:rsidR="00747F06" w:rsidRPr="001768DA" w:rsidRDefault="00747F06" w:rsidP="00747F06">
      <w:pPr>
        <w:jc w:val="center"/>
        <w:rPr>
          <w:sz w:val="24"/>
          <w:szCs w:val="24"/>
        </w:rPr>
      </w:pPr>
      <w:r w:rsidRPr="001768DA">
        <w:rPr>
          <w:sz w:val="24"/>
          <w:szCs w:val="24"/>
        </w:rPr>
        <w:br/>
      </w:r>
    </w:p>
    <w:tbl>
      <w:tblPr>
        <w:tblW w:w="0" w:type="auto"/>
        <w:tblInd w:w="288" w:type="dxa"/>
        <w:tblLayout w:type="fixed"/>
        <w:tblLook w:val="04A0" w:firstRow="1" w:lastRow="0" w:firstColumn="1" w:lastColumn="0" w:noHBand="0" w:noVBand="1"/>
      </w:tblPr>
      <w:tblGrid>
        <w:gridCol w:w="4536"/>
        <w:gridCol w:w="4284"/>
      </w:tblGrid>
      <w:tr w:rsidR="00747F06" w:rsidRPr="001768DA" w:rsidTr="00EC3D66">
        <w:trPr>
          <w:trHeight w:val="4423"/>
        </w:trPr>
        <w:tc>
          <w:tcPr>
            <w:tcW w:w="4536" w:type="dxa"/>
          </w:tcPr>
          <w:p w:rsidR="00747F06" w:rsidRPr="001768DA" w:rsidRDefault="00747F06" w:rsidP="00EC3D66">
            <w:pPr>
              <w:jc w:val="both"/>
              <w:rPr>
                <w:b/>
                <w:sz w:val="24"/>
                <w:szCs w:val="24"/>
              </w:rPr>
            </w:pPr>
            <w:r w:rsidRPr="001768DA">
              <w:rPr>
                <w:b/>
                <w:sz w:val="24"/>
                <w:szCs w:val="24"/>
              </w:rPr>
              <w:t>Утверждаю:</w:t>
            </w:r>
          </w:p>
          <w:p w:rsidR="00747F06" w:rsidRPr="001768DA" w:rsidRDefault="00747F06" w:rsidP="00EC3D66">
            <w:pPr>
              <w:jc w:val="both"/>
              <w:rPr>
                <w:sz w:val="24"/>
                <w:szCs w:val="24"/>
              </w:rPr>
            </w:pPr>
            <w:r w:rsidRPr="001768DA">
              <w:rPr>
                <w:sz w:val="24"/>
                <w:szCs w:val="24"/>
              </w:rPr>
              <w:t>Первый заместитель директора - главный инженер филиал</w:t>
            </w:r>
            <w:r>
              <w:rPr>
                <w:sz w:val="24"/>
                <w:szCs w:val="24"/>
              </w:rPr>
              <w:t>а</w:t>
            </w:r>
            <w:r w:rsidRPr="001768DA">
              <w:rPr>
                <w:sz w:val="24"/>
                <w:szCs w:val="24"/>
              </w:rPr>
              <w:t xml:space="preserve"> ПАО «</w:t>
            </w:r>
            <w:r>
              <w:rPr>
                <w:sz w:val="24"/>
                <w:szCs w:val="24"/>
              </w:rPr>
              <w:t>Россети</w:t>
            </w:r>
            <w:r w:rsidRPr="001768DA">
              <w:rPr>
                <w:sz w:val="24"/>
                <w:szCs w:val="24"/>
              </w:rPr>
              <w:t xml:space="preserve"> Центр и Приволжь</w:t>
            </w:r>
            <w:r>
              <w:rPr>
                <w:sz w:val="24"/>
                <w:szCs w:val="24"/>
              </w:rPr>
              <w:t>е</w:t>
            </w:r>
            <w:r w:rsidRPr="001768DA">
              <w:rPr>
                <w:sz w:val="24"/>
                <w:szCs w:val="24"/>
              </w:rPr>
              <w:t xml:space="preserve">» </w:t>
            </w:r>
            <w:r>
              <w:rPr>
                <w:sz w:val="24"/>
                <w:szCs w:val="24"/>
              </w:rPr>
              <w:t xml:space="preserve">- </w:t>
            </w:r>
            <w:r w:rsidRPr="001768DA">
              <w:rPr>
                <w:sz w:val="24"/>
                <w:szCs w:val="24"/>
              </w:rPr>
              <w:t>«Владимирэнерго».</w:t>
            </w:r>
          </w:p>
          <w:p w:rsidR="00747F06" w:rsidRPr="001768DA" w:rsidRDefault="00747F06" w:rsidP="00EC3D66">
            <w:pPr>
              <w:ind w:left="284"/>
              <w:jc w:val="both"/>
              <w:rPr>
                <w:sz w:val="24"/>
                <w:szCs w:val="24"/>
              </w:rPr>
            </w:pPr>
          </w:p>
          <w:p w:rsidR="00747F06" w:rsidRPr="001768DA" w:rsidRDefault="00747F06" w:rsidP="00EC3D66">
            <w:pPr>
              <w:ind w:left="284"/>
              <w:jc w:val="both"/>
              <w:rPr>
                <w:sz w:val="24"/>
                <w:szCs w:val="24"/>
              </w:rPr>
            </w:pPr>
          </w:p>
          <w:p w:rsidR="00747F06" w:rsidRPr="001768DA" w:rsidRDefault="00747F06" w:rsidP="00EC3D66">
            <w:pPr>
              <w:ind w:left="284"/>
              <w:jc w:val="both"/>
              <w:rPr>
                <w:sz w:val="24"/>
                <w:szCs w:val="24"/>
              </w:rPr>
            </w:pPr>
          </w:p>
          <w:p w:rsidR="00747F06" w:rsidRPr="001768DA" w:rsidRDefault="00747F06" w:rsidP="00EC3D66">
            <w:pPr>
              <w:ind w:left="284"/>
              <w:jc w:val="both"/>
              <w:rPr>
                <w:sz w:val="24"/>
                <w:szCs w:val="24"/>
              </w:rPr>
            </w:pPr>
          </w:p>
          <w:p w:rsidR="00747F06" w:rsidRPr="001768DA" w:rsidRDefault="00747F06" w:rsidP="00EC3D66">
            <w:pPr>
              <w:jc w:val="both"/>
              <w:rPr>
                <w:sz w:val="24"/>
                <w:szCs w:val="24"/>
                <w:u w:val="single"/>
              </w:rPr>
            </w:pPr>
            <w:r w:rsidRPr="001768DA">
              <w:rPr>
                <w:sz w:val="24"/>
                <w:szCs w:val="24"/>
              </w:rPr>
              <w:t>_________________    /</w:t>
            </w:r>
            <w:r w:rsidR="00091CF3">
              <w:rPr>
                <w:sz w:val="24"/>
                <w:szCs w:val="24"/>
                <w:u w:val="single"/>
              </w:rPr>
              <w:t>Арапов</w:t>
            </w:r>
            <w:r w:rsidRPr="001768DA">
              <w:rPr>
                <w:sz w:val="24"/>
                <w:szCs w:val="24"/>
                <w:u w:val="single"/>
              </w:rPr>
              <w:t xml:space="preserve"> </w:t>
            </w:r>
            <w:r w:rsidR="00091CF3">
              <w:rPr>
                <w:sz w:val="24"/>
                <w:szCs w:val="24"/>
                <w:u w:val="single"/>
              </w:rPr>
              <w:t>А.Л</w:t>
            </w:r>
            <w:r w:rsidRPr="001768DA">
              <w:rPr>
                <w:sz w:val="24"/>
                <w:szCs w:val="24"/>
                <w:u w:val="single"/>
              </w:rPr>
              <w:t>./</w:t>
            </w:r>
            <w:r w:rsidRPr="001768DA">
              <w:rPr>
                <w:sz w:val="24"/>
                <w:szCs w:val="24"/>
                <w:vertAlign w:val="superscript"/>
              </w:rPr>
              <w:t xml:space="preserve">                                                  </w:t>
            </w:r>
            <w:r w:rsidRPr="001768DA">
              <w:rPr>
                <w:sz w:val="24"/>
                <w:szCs w:val="24"/>
                <w:u w:val="single"/>
              </w:rPr>
              <w:t xml:space="preserve"> </w:t>
            </w:r>
          </w:p>
          <w:p w:rsidR="00747F06" w:rsidRPr="001768DA" w:rsidRDefault="00747F06" w:rsidP="00EC3D66">
            <w:pPr>
              <w:jc w:val="both"/>
              <w:rPr>
                <w:sz w:val="24"/>
                <w:szCs w:val="24"/>
              </w:rPr>
            </w:pPr>
            <w:r w:rsidRPr="001768DA">
              <w:rPr>
                <w:sz w:val="24"/>
                <w:szCs w:val="24"/>
              </w:rPr>
              <w:t xml:space="preserve">        (подпись)            (расшифровка) </w:t>
            </w:r>
          </w:p>
          <w:p w:rsidR="00747F06" w:rsidRPr="001768DA" w:rsidRDefault="00747F06" w:rsidP="00EC3D66">
            <w:pPr>
              <w:jc w:val="both"/>
              <w:rPr>
                <w:sz w:val="24"/>
                <w:szCs w:val="24"/>
              </w:rPr>
            </w:pPr>
          </w:p>
          <w:p w:rsidR="00747F06" w:rsidRPr="001768DA" w:rsidRDefault="00747F06" w:rsidP="00EC3D66">
            <w:pPr>
              <w:jc w:val="both"/>
              <w:rPr>
                <w:sz w:val="24"/>
                <w:szCs w:val="24"/>
              </w:rPr>
            </w:pPr>
          </w:p>
          <w:p w:rsidR="00747F06" w:rsidRPr="001768DA" w:rsidRDefault="00747F06" w:rsidP="00EC3D66">
            <w:pPr>
              <w:jc w:val="both"/>
              <w:rPr>
                <w:sz w:val="24"/>
                <w:szCs w:val="24"/>
              </w:rPr>
            </w:pPr>
          </w:p>
          <w:p w:rsidR="00747F06" w:rsidRPr="001768DA" w:rsidRDefault="00091CF3" w:rsidP="00EC3D6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____ » ______________ 2022</w:t>
            </w:r>
            <w:r w:rsidR="00747F06" w:rsidRPr="001768DA">
              <w:rPr>
                <w:sz w:val="24"/>
                <w:szCs w:val="24"/>
              </w:rPr>
              <w:t xml:space="preserve"> г.</w:t>
            </w:r>
          </w:p>
          <w:p w:rsidR="00747F06" w:rsidRPr="001768DA" w:rsidRDefault="00747F06" w:rsidP="00EC3D6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284" w:type="dxa"/>
          </w:tcPr>
          <w:p w:rsidR="00747F06" w:rsidRPr="001768DA" w:rsidRDefault="00747F06" w:rsidP="00EC3D66">
            <w:pPr>
              <w:ind w:left="563"/>
              <w:jc w:val="both"/>
              <w:rPr>
                <w:b/>
                <w:sz w:val="24"/>
                <w:szCs w:val="24"/>
              </w:rPr>
            </w:pPr>
            <w:r w:rsidRPr="001768DA">
              <w:rPr>
                <w:b/>
                <w:sz w:val="24"/>
                <w:szCs w:val="24"/>
              </w:rPr>
              <w:t>Согласовано:</w:t>
            </w:r>
          </w:p>
          <w:p w:rsidR="00747F06" w:rsidRPr="001768DA" w:rsidRDefault="00747F06" w:rsidP="00EC3D66">
            <w:pPr>
              <w:ind w:left="563"/>
              <w:rPr>
                <w:sz w:val="24"/>
                <w:szCs w:val="24"/>
              </w:rPr>
            </w:pPr>
            <w:r w:rsidRPr="001768DA">
              <w:rPr>
                <w:sz w:val="24"/>
                <w:szCs w:val="24"/>
                <w:vertAlign w:val="superscript"/>
              </w:rPr>
              <w:t xml:space="preserve"> </w:t>
            </w:r>
            <w:r w:rsidRPr="001768DA">
              <w:rPr>
                <w:sz w:val="24"/>
                <w:szCs w:val="24"/>
              </w:rPr>
              <w:t>Заместитель директора по инвестиционной деятельности  филиал</w:t>
            </w:r>
            <w:r>
              <w:rPr>
                <w:sz w:val="24"/>
                <w:szCs w:val="24"/>
              </w:rPr>
              <w:t>а</w:t>
            </w:r>
            <w:r w:rsidRPr="001768DA">
              <w:rPr>
                <w:sz w:val="24"/>
                <w:szCs w:val="24"/>
              </w:rPr>
              <w:t xml:space="preserve"> ПАО «</w:t>
            </w:r>
            <w:r>
              <w:rPr>
                <w:sz w:val="24"/>
                <w:szCs w:val="24"/>
              </w:rPr>
              <w:t>Россети</w:t>
            </w:r>
            <w:r w:rsidRPr="001768DA">
              <w:rPr>
                <w:sz w:val="24"/>
                <w:szCs w:val="24"/>
              </w:rPr>
              <w:t xml:space="preserve"> Центр и Приволжь</w:t>
            </w:r>
            <w:r>
              <w:rPr>
                <w:sz w:val="24"/>
                <w:szCs w:val="24"/>
              </w:rPr>
              <w:t>е</w:t>
            </w:r>
            <w:r w:rsidRPr="001768DA">
              <w:rPr>
                <w:sz w:val="24"/>
                <w:szCs w:val="24"/>
              </w:rPr>
              <w:t xml:space="preserve">» </w:t>
            </w:r>
            <w:r>
              <w:rPr>
                <w:sz w:val="24"/>
                <w:szCs w:val="24"/>
              </w:rPr>
              <w:t xml:space="preserve">- </w:t>
            </w:r>
            <w:r w:rsidRPr="001768DA">
              <w:rPr>
                <w:sz w:val="24"/>
                <w:szCs w:val="24"/>
              </w:rPr>
              <w:t>«Владимирэнерго»</w:t>
            </w:r>
          </w:p>
          <w:p w:rsidR="00747F06" w:rsidRPr="001768DA" w:rsidRDefault="00747F06" w:rsidP="00EC3D66">
            <w:pPr>
              <w:ind w:left="563"/>
              <w:jc w:val="both"/>
              <w:rPr>
                <w:sz w:val="24"/>
                <w:szCs w:val="24"/>
              </w:rPr>
            </w:pPr>
          </w:p>
          <w:p w:rsidR="00747F06" w:rsidRPr="001768DA" w:rsidRDefault="00747F06" w:rsidP="00EC3D66">
            <w:pPr>
              <w:ind w:left="563"/>
              <w:jc w:val="both"/>
              <w:rPr>
                <w:sz w:val="24"/>
                <w:szCs w:val="24"/>
              </w:rPr>
            </w:pPr>
          </w:p>
          <w:p w:rsidR="00747F06" w:rsidRPr="001768DA" w:rsidRDefault="00747F06" w:rsidP="00EC3D66">
            <w:pPr>
              <w:ind w:left="563"/>
              <w:jc w:val="both"/>
              <w:rPr>
                <w:sz w:val="24"/>
                <w:szCs w:val="24"/>
              </w:rPr>
            </w:pPr>
          </w:p>
          <w:p w:rsidR="00747F06" w:rsidRPr="001768DA" w:rsidRDefault="00747F06" w:rsidP="00EC3D66">
            <w:pPr>
              <w:ind w:left="563"/>
              <w:jc w:val="both"/>
              <w:rPr>
                <w:sz w:val="24"/>
                <w:szCs w:val="24"/>
                <w:u w:val="single"/>
              </w:rPr>
            </w:pPr>
            <w:r w:rsidRPr="001768DA">
              <w:rPr>
                <w:sz w:val="24"/>
                <w:szCs w:val="24"/>
              </w:rPr>
              <w:t>_____________    /</w:t>
            </w:r>
            <w:r w:rsidRPr="001768DA">
              <w:rPr>
                <w:sz w:val="24"/>
                <w:szCs w:val="24"/>
                <w:u w:val="single"/>
              </w:rPr>
              <w:t>Суромкин А.С./</w:t>
            </w:r>
            <w:r w:rsidRPr="001768DA">
              <w:rPr>
                <w:sz w:val="24"/>
                <w:szCs w:val="24"/>
                <w:vertAlign w:val="superscript"/>
              </w:rPr>
              <w:t xml:space="preserve">                                                  </w:t>
            </w:r>
            <w:r w:rsidRPr="001768DA">
              <w:rPr>
                <w:sz w:val="24"/>
                <w:szCs w:val="24"/>
                <w:u w:val="single"/>
              </w:rPr>
              <w:t xml:space="preserve"> </w:t>
            </w:r>
          </w:p>
          <w:p w:rsidR="00747F06" w:rsidRPr="001768DA" w:rsidRDefault="00747F06" w:rsidP="00EC3D66">
            <w:pPr>
              <w:ind w:left="56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Pr="001768DA">
              <w:rPr>
                <w:sz w:val="24"/>
                <w:szCs w:val="24"/>
              </w:rPr>
              <w:t xml:space="preserve">  (подпись)       </w:t>
            </w:r>
            <w:r>
              <w:rPr>
                <w:sz w:val="24"/>
                <w:szCs w:val="24"/>
              </w:rPr>
              <w:t xml:space="preserve">  </w:t>
            </w:r>
            <w:proofErr w:type="gramStart"/>
            <w:r>
              <w:rPr>
                <w:sz w:val="24"/>
                <w:szCs w:val="24"/>
              </w:rPr>
              <w:t xml:space="preserve">( </w:t>
            </w:r>
            <w:proofErr w:type="gramEnd"/>
            <w:r w:rsidRPr="001768DA">
              <w:rPr>
                <w:sz w:val="24"/>
                <w:szCs w:val="24"/>
              </w:rPr>
              <w:t>расшифровка)</w:t>
            </w:r>
          </w:p>
          <w:p w:rsidR="00747F06" w:rsidRPr="001768DA" w:rsidRDefault="00747F06" w:rsidP="00EC3D66">
            <w:pPr>
              <w:ind w:left="563"/>
              <w:jc w:val="both"/>
              <w:rPr>
                <w:sz w:val="24"/>
                <w:szCs w:val="24"/>
              </w:rPr>
            </w:pPr>
          </w:p>
          <w:p w:rsidR="00747F06" w:rsidRPr="001768DA" w:rsidRDefault="00747F06" w:rsidP="00EC3D66">
            <w:pPr>
              <w:ind w:left="563"/>
              <w:jc w:val="both"/>
              <w:rPr>
                <w:sz w:val="24"/>
                <w:szCs w:val="24"/>
              </w:rPr>
            </w:pPr>
          </w:p>
          <w:p w:rsidR="00747F06" w:rsidRPr="001768DA" w:rsidRDefault="00747F06" w:rsidP="00EC3D66">
            <w:pPr>
              <w:ind w:left="563"/>
              <w:jc w:val="both"/>
              <w:rPr>
                <w:sz w:val="24"/>
                <w:szCs w:val="24"/>
              </w:rPr>
            </w:pPr>
          </w:p>
          <w:p w:rsidR="00747F06" w:rsidRPr="001768DA" w:rsidRDefault="00091CF3" w:rsidP="00EC3D66">
            <w:pPr>
              <w:ind w:left="56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____ » ______________ 2022</w:t>
            </w:r>
            <w:r w:rsidR="00747F06" w:rsidRPr="001768DA">
              <w:rPr>
                <w:sz w:val="24"/>
                <w:szCs w:val="24"/>
              </w:rPr>
              <w:t xml:space="preserve"> г.</w:t>
            </w:r>
          </w:p>
          <w:p w:rsidR="00747F06" w:rsidRPr="001768DA" w:rsidRDefault="00747F06" w:rsidP="00EC3D66">
            <w:pPr>
              <w:ind w:left="563"/>
              <w:jc w:val="both"/>
              <w:rPr>
                <w:sz w:val="24"/>
                <w:szCs w:val="24"/>
              </w:rPr>
            </w:pPr>
            <w:r w:rsidRPr="001768DA">
              <w:rPr>
                <w:sz w:val="24"/>
                <w:szCs w:val="24"/>
                <w:vertAlign w:val="superscript"/>
              </w:rPr>
              <w:t xml:space="preserve">                    </w:t>
            </w:r>
          </w:p>
          <w:p w:rsidR="00747F06" w:rsidRPr="001768DA" w:rsidRDefault="00747F06" w:rsidP="00EC3D66">
            <w:pPr>
              <w:ind w:left="284"/>
              <w:jc w:val="both"/>
              <w:rPr>
                <w:sz w:val="24"/>
                <w:szCs w:val="24"/>
              </w:rPr>
            </w:pPr>
          </w:p>
        </w:tc>
      </w:tr>
    </w:tbl>
    <w:p w:rsidR="00856669" w:rsidRPr="00690184" w:rsidRDefault="00856669" w:rsidP="00E27346">
      <w:pPr>
        <w:tabs>
          <w:tab w:val="center" w:pos="4988"/>
          <w:tab w:val="right" w:pos="9976"/>
        </w:tabs>
        <w:suppressAutoHyphens w:val="0"/>
        <w:spacing w:line="360" w:lineRule="auto"/>
        <w:jc w:val="center"/>
        <w:rPr>
          <w:color w:val="000000"/>
          <w:sz w:val="26"/>
          <w:szCs w:val="26"/>
          <w:lang w:eastAsia="ru-RU"/>
        </w:rPr>
      </w:pPr>
    </w:p>
    <w:p w:rsidR="00E27346" w:rsidRPr="00690184" w:rsidRDefault="00E27346" w:rsidP="00E27346">
      <w:pPr>
        <w:tabs>
          <w:tab w:val="center" w:pos="4988"/>
          <w:tab w:val="right" w:pos="9976"/>
        </w:tabs>
        <w:suppressAutoHyphens w:val="0"/>
        <w:spacing w:line="360" w:lineRule="auto"/>
        <w:jc w:val="center"/>
        <w:rPr>
          <w:color w:val="000000"/>
          <w:sz w:val="26"/>
          <w:szCs w:val="26"/>
          <w:lang w:eastAsia="ru-RU"/>
        </w:rPr>
      </w:pPr>
      <w:r w:rsidRPr="00690184">
        <w:rPr>
          <w:color w:val="000000"/>
          <w:sz w:val="26"/>
          <w:szCs w:val="26"/>
          <w:lang w:eastAsia="ru-RU"/>
        </w:rPr>
        <w:t>Техническое задание</w:t>
      </w:r>
    </w:p>
    <w:p w:rsidR="003F5BD4" w:rsidRDefault="00E27346" w:rsidP="00554813">
      <w:pPr>
        <w:jc w:val="center"/>
        <w:rPr>
          <w:sz w:val="24"/>
          <w:szCs w:val="24"/>
        </w:rPr>
      </w:pPr>
      <w:r w:rsidRPr="00690184">
        <w:rPr>
          <w:sz w:val="26"/>
          <w:szCs w:val="26"/>
          <w:lang w:eastAsia="ru-RU"/>
        </w:rPr>
        <w:t xml:space="preserve"> </w:t>
      </w:r>
      <w:r w:rsidR="003918C7" w:rsidRPr="00690184">
        <w:rPr>
          <w:sz w:val="24"/>
          <w:szCs w:val="24"/>
        </w:rPr>
        <w:t>на разработку</w:t>
      </w:r>
      <w:r w:rsidR="00EC3D66">
        <w:rPr>
          <w:sz w:val="24"/>
          <w:szCs w:val="24"/>
        </w:rPr>
        <w:t xml:space="preserve"> проектно-сметной</w:t>
      </w:r>
      <w:r w:rsidR="003918C7" w:rsidRPr="00690184">
        <w:rPr>
          <w:sz w:val="24"/>
          <w:szCs w:val="24"/>
        </w:rPr>
        <w:t xml:space="preserve"> документации и выполнение работ</w:t>
      </w:r>
      <w:r w:rsidR="00F93894">
        <w:rPr>
          <w:sz w:val="24"/>
          <w:szCs w:val="24"/>
        </w:rPr>
        <w:t xml:space="preserve"> по</w:t>
      </w:r>
      <w:r w:rsidR="003918C7" w:rsidRPr="00690184">
        <w:rPr>
          <w:sz w:val="24"/>
          <w:szCs w:val="24"/>
        </w:rPr>
        <w:t xml:space="preserve"> реконструкци</w:t>
      </w:r>
      <w:r w:rsidR="00EC3D66">
        <w:rPr>
          <w:sz w:val="24"/>
          <w:szCs w:val="24"/>
        </w:rPr>
        <w:t>и</w:t>
      </w:r>
      <w:r w:rsidR="003918C7" w:rsidRPr="00690184">
        <w:rPr>
          <w:sz w:val="24"/>
          <w:szCs w:val="24"/>
        </w:rPr>
        <w:t xml:space="preserve"> </w:t>
      </w:r>
    </w:p>
    <w:p w:rsidR="008E0A31" w:rsidRPr="00B51C44" w:rsidRDefault="003B251C" w:rsidP="003F5BD4">
      <w:pPr>
        <w:jc w:val="center"/>
        <w:rPr>
          <w:sz w:val="24"/>
          <w:szCs w:val="24"/>
        </w:rPr>
      </w:pPr>
      <w:r w:rsidRPr="003B251C">
        <w:rPr>
          <w:sz w:val="24"/>
          <w:szCs w:val="24"/>
        </w:rPr>
        <w:t xml:space="preserve">ВЛ-10 </w:t>
      </w:r>
      <w:proofErr w:type="spellStart"/>
      <w:r w:rsidRPr="003B251C">
        <w:rPr>
          <w:sz w:val="24"/>
          <w:szCs w:val="24"/>
        </w:rPr>
        <w:t>кВ</w:t>
      </w:r>
      <w:proofErr w:type="spellEnd"/>
      <w:r w:rsidRPr="003B251C">
        <w:rPr>
          <w:sz w:val="24"/>
          <w:szCs w:val="24"/>
        </w:rPr>
        <w:t xml:space="preserve"> фидер № 1009 ПС Ново-</w:t>
      </w:r>
      <w:proofErr w:type="spellStart"/>
      <w:r w:rsidRPr="003B251C">
        <w:rPr>
          <w:sz w:val="24"/>
          <w:szCs w:val="24"/>
        </w:rPr>
        <w:t>Александрово</w:t>
      </w:r>
      <w:proofErr w:type="spellEnd"/>
      <w:r w:rsidR="00091CF3" w:rsidRPr="00091CF3">
        <w:rPr>
          <w:sz w:val="24"/>
          <w:szCs w:val="24"/>
        </w:rPr>
        <w:t xml:space="preserve"> </w:t>
      </w:r>
      <w:r w:rsidR="005B277F" w:rsidRPr="005B277F">
        <w:rPr>
          <w:sz w:val="24"/>
          <w:szCs w:val="24"/>
        </w:rPr>
        <w:t xml:space="preserve">(инв. </w:t>
      </w:r>
      <w:r w:rsidR="00B51C44">
        <w:rPr>
          <w:sz w:val="24"/>
          <w:szCs w:val="24"/>
        </w:rPr>
        <w:t xml:space="preserve">№ </w:t>
      </w:r>
      <w:r>
        <w:rPr>
          <w:sz w:val="24"/>
          <w:szCs w:val="24"/>
        </w:rPr>
        <w:t>130000004681</w:t>
      </w:r>
      <w:r w:rsidR="005B277F" w:rsidRPr="00B51C44">
        <w:rPr>
          <w:sz w:val="24"/>
          <w:szCs w:val="24"/>
        </w:rPr>
        <w:t>)</w:t>
      </w:r>
      <w:r w:rsidR="005B277F" w:rsidRPr="005B277F">
        <w:rPr>
          <w:sz w:val="24"/>
          <w:szCs w:val="24"/>
        </w:rPr>
        <w:t xml:space="preserve"> </w:t>
      </w:r>
      <w:r w:rsidR="00DF41E3">
        <w:rPr>
          <w:sz w:val="24"/>
          <w:szCs w:val="24"/>
        </w:rPr>
        <w:t xml:space="preserve">с монтажом дополнительного участка ВЛ-10кВ;  </w:t>
      </w:r>
      <w:r w:rsidR="006809BD" w:rsidRPr="00690184">
        <w:rPr>
          <w:sz w:val="24"/>
          <w:szCs w:val="24"/>
        </w:rPr>
        <w:t xml:space="preserve">с установкой </w:t>
      </w:r>
      <w:r>
        <w:rPr>
          <w:sz w:val="24"/>
          <w:szCs w:val="24"/>
        </w:rPr>
        <w:t>К</w:t>
      </w:r>
      <w:r w:rsidR="006809BD" w:rsidRPr="00690184">
        <w:rPr>
          <w:sz w:val="24"/>
          <w:szCs w:val="24"/>
        </w:rPr>
        <w:t>ТП</w:t>
      </w:r>
      <w:r w:rsidR="005D40FC">
        <w:rPr>
          <w:sz w:val="24"/>
          <w:szCs w:val="24"/>
        </w:rPr>
        <w:t xml:space="preserve"> 63</w:t>
      </w:r>
      <w:r w:rsidR="003F5BD4">
        <w:rPr>
          <w:sz w:val="24"/>
          <w:szCs w:val="24"/>
        </w:rPr>
        <w:t xml:space="preserve"> </w:t>
      </w:r>
      <w:proofErr w:type="spellStart"/>
      <w:r w:rsidR="003F5BD4">
        <w:rPr>
          <w:sz w:val="24"/>
          <w:szCs w:val="24"/>
        </w:rPr>
        <w:t>кВА</w:t>
      </w:r>
      <w:proofErr w:type="spellEnd"/>
      <w:r w:rsidR="003F5BD4">
        <w:rPr>
          <w:sz w:val="24"/>
          <w:szCs w:val="24"/>
        </w:rPr>
        <w:t xml:space="preserve"> </w:t>
      </w:r>
      <w:r w:rsidR="006809BD" w:rsidRPr="00690184">
        <w:rPr>
          <w:sz w:val="24"/>
          <w:szCs w:val="24"/>
        </w:rPr>
        <w:t xml:space="preserve"> с трансформатором </w:t>
      </w:r>
      <w:r w:rsidR="005D40FC">
        <w:rPr>
          <w:sz w:val="24"/>
          <w:szCs w:val="24"/>
        </w:rPr>
        <w:t>63</w:t>
      </w:r>
      <w:r w:rsidR="006809BD" w:rsidRPr="00690184">
        <w:rPr>
          <w:sz w:val="24"/>
          <w:szCs w:val="24"/>
        </w:rPr>
        <w:t xml:space="preserve"> </w:t>
      </w:r>
      <w:proofErr w:type="spellStart"/>
      <w:r w:rsidR="00091CF3" w:rsidRPr="00690184">
        <w:rPr>
          <w:sz w:val="24"/>
          <w:szCs w:val="24"/>
        </w:rPr>
        <w:t>кВА</w:t>
      </w:r>
      <w:proofErr w:type="spellEnd"/>
      <w:r w:rsidR="00091CF3">
        <w:rPr>
          <w:sz w:val="24"/>
          <w:szCs w:val="24"/>
        </w:rPr>
        <w:t xml:space="preserve"> и</w:t>
      </w:r>
      <w:r w:rsidR="006809BD" w:rsidRPr="00690184">
        <w:rPr>
          <w:sz w:val="24"/>
          <w:szCs w:val="24"/>
        </w:rPr>
        <w:t xml:space="preserve"> строительством ВЛ-0,4кВ</w:t>
      </w:r>
      <w:r w:rsidR="006809BD">
        <w:rPr>
          <w:sz w:val="24"/>
          <w:szCs w:val="24"/>
        </w:rPr>
        <w:t xml:space="preserve"> от </w:t>
      </w:r>
      <w:r w:rsidR="005D40FC">
        <w:rPr>
          <w:sz w:val="24"/>
          <w:szCs w:val="24"/>
        </w:rPr>
        <w:t xml:space="preserve">КТП 63 </w:t>
      </w:r>
      <w:proofErr w:type="spellStart"/>
      <w:r w:rsidR="006809BD">
        <w:rPr>
          <w:sz w:val="24"/>
          <w:szCs w:val="24"/>
        </w:rPr>
        <w:t>кВА</w:t>
      </w:r>
      <w:proofErr w:type="spellEnd"/>
      <w:r w:rsidR="006809BD">
        <w:rPr>
          <w:sz w:val="24"/>
          <w:szCs w:val="24"/>
        </w:rPr>
        <w:t xml:space="preserve"> </w:t>
      </w:r>
      <w:proofErr w:type="gramStart"/>
      <w:r w:rsidR="00DF41E3">
        <w:rPr>
          <w:sz w:val="24"/>
          <w:szCs w:val="24"/>
        </w:rPr>
        <w:t>в</w:t>
      </w:r>
      <w:proofErr w:type="gramEnd"/>
      <w:r w:rsidR="00DF41E3">
        <w:rPr>
          <w:sz w:val="24"/>
          <w:szCs w:val="24"/>
        </w:rPr>
        <w:t xml:space="preserve">  </w:t>
      </w:r>
      <w:r w:rsidR="005D40FC">
        <w:rPr>
          <w:sz w:val="24"/>
          <w:szCs w:val="24"/>
        </w:rPr>
        <w:t xml:space="preserve">с. </w:t>
      </w:r>
      <w:proofErr w:type="spellStart"/>
      <w:r w:rsidR="005D40FC">
        <w:rPr>
          <w:sz w:val="24"/>
          <w:szCs w:val="24"/>
        </w:rPr>
        <w:t>Сновицы</w:t>
      </w:r>
      <w:proofErr w:type="spellEnd"/>
      <w:r w:rsidR="00DF41E3">
        <w:rPr>
          <w:sz w:val="24"/>
          <w:szCs w:val="24"/>
        </w:rPr>
        <w:t xml:space="preserve"> </w:t>
      </w:r>
      <w:proofErr w:type="gramStart"/>
      <w:r w:rsidR="00DF41E3">
        <w:rPr>
          <w:sz w:val="24"/>
          <w:szCs w:val="24"/>
        </w:rPr>
        <w:t>Суздальского</w:t>
      </w:r>
      <w:proofErr w:type="gramEnd"/>
      <w:r w:rsidR="00DF41E3">
        <w:rPr>
          <w:sz w:val="24"/>
          <w:szCs w:val="24"/>
        </w:rPr>
        <w:t xml:space="preserve"> района, </w:t>
      </w:r>
      <w:r w:rsidR="008E0A31" w:rsidRPr="00690184">
        <w:rPr>
          <w:sz w:val="24"/>
          <w:szCs w:val="24"/>
        </w:rPr>
        <w:t xml:space="preserve"> реконструкции системы учета электрической энергии </w:t>
      </w:r>
      <w:r w:rsidR="00DE5CE5">
        <w:rPr>
          <w:sz w:val="24"/>
          <w:szCs w:val="24"/>
        </w:rPr>
        <w:t>Суздальского</w:t>
      </w:r>
      <w:r w:rsidR="008E0A31" w:rsidRPr="00690184">
        <w:rPr>
          <w:sz w:val="24"/>
          <w:szCs w:val="24"/>
        </w:rPr>
        <w:t xml:space="preserve"> РЭС (инв. № </w:t>
      </w:r>
      <w:r w:rsidR="00E73DA4" w:rsidRPr="00E73DA4">
        <w:rPr>
          <w:sz w:val="24"/>
          <w:szCs w:val="24"/>
        </w:rPr>
        <w:t>140000044139</w:t>
      </w:r>
      <w:r w:rsidR="008E0A31" w:rsidRPr="00B51C44">
        <w:rPr>
          <w:sz w:val="24"/>
          <w:szCs w:val="24"/>
        </w:rPr>
        <w:t>).</w:t>
      </w:r>
    </w:p>
    <w:p w:rsidR="00E27346" w:rsidRPr="00690184" w:rsidRDefault="00E27346" w:rsidP="00E27346">
      <w:pPr>
        <w:suppressAutoHyphens w:val="0"/>
        <w:jc w:val="center"/>
        <w:rPr>
          <w:color w:val="000000"/>
          <w:sz w:val="26"/>
          <w:szCs w:val="26"/>
          <w:lang w:eastAsia="ru-RU"/>
        </w:rPr>
      </w:pPr>
    </w:p>
    <w:p w:rsidR="00E27346" w:rsidRPr="00690184" w:rsidRDefault="00E27346" w:rsidP="00E27346">
      <w:pPr>
        <w:suppressAutoHyphens w:val="0"/>
        <w:jc w:val="center"/>
        <w:rPr>
          <w:color w:val="000000"/>
          <w:sz w:val="24"/>
          <w:szCs w:val="24"/>
          <w:lang w:eastAsia="ru-RU"/>
        </w:rPr>
      </w:pPr>
    </w:p>
    <w:p w:rsidR="00E27346" w:rsidRPr="00690184" w:rsidRDefault="00E27346" w:rsidP="00E27346">
      <w:pPr>
        <w:suppressAutoHyphens w:val="0"/>
        <w:jc w:val="center"/>
        <w:rPr>
          <w:color w:val="000000"/>
          <w:sz w:val="24"/>
          <w:szCs w:val="24"/>
          <w:lang w:eastAsia="ru-RU"/>
        </w:rPr>
      </w:pPr>
    </w:p>
    <w:p w:rsidR="00E27346" w:rsidRPr="00690184" w:rsidRDefault="00E27346" w:rsidP="00E27346">
      <w:pPr>
        <w:suppressAutoHyphens w:val="0"/>
        <w:jc w:val="center"/>
        <w:rPr>
          <w:color w:val="000000"/>
          <w:sz w:val="24"/>
          <w:szCs w:val="24"/>
          <w:lang w:eastAsia="ru-RU"/>
        </w:rPr>
      </w:pPr>
    </w:p>
    <w:p w:rsidR="00E27346" w:rsidRPr="00690184" w:rsidRDefault="00E27346" w:rsidP="00E27346">
      <w:pPr>
        <w:suppressAutoHyphens w:val="0"/>
        <w:jc w:val="center"/>
        <w:rPr>
          <w:color w:val="000000"/>
          <w:sz w:val="24"/>
          <w:szCs w:val="24"/>
          <w:lang w:eastAsia="ru-RU"/>
        </w:rPr>
      </w:pPr>
    </w:p>
    <w:p w:rsidR="00E27346" w:rsidRPr="00690184" w:rsidRDefault="00E27346" w:rsidP="00E27346">
      <w:pPr>
        <w:suppressAutoHyphens w:val="0"/>
        <w:jc w:val="center"/>
        <w:rPr>
          <w:color w:val="000000"/>
          <w:sz w:val="24"/>
          <w:szCs w:val="24"/>
          <w:lang w:eastAsia="ru-RU"/>
        </w:rPr>
      </w:pPr>
    </w:p>
    <w:p w:rsidR="00E27346" w:rsidRPr="00690184" w:rsidRDefault="00E27346" w:rsidP="00E27346">
      <w:pPr>
        <w:suppressAutoHyphens w:val="0"/>
        <w:jc w:val="center"/>
        <w:rPr>
          <w:color w:val="000000"/>
          <w:sz w:val="24"/>
          <w:szCs w:val="24"/>
          <w:lang w:eastAsia="ru-RU"/>
        </w:rPr>
      </w:pPr>
    </w:p>
    <w:p w:rsidR="00055CB6" w:rsidRPr="00690184" w:rsidRDefault="00055CB6" w:rsidP="00E27346">
      <w:pPr>
        <w:suppressAutoHyphens w:val="0"/>
        <w:jc w:val="center"/>
        <w:rPr>
          <w:color w:val="000000"/>
          <w:sz w:val="24"/>
          <w:szCs w:val="24"/>
          <w:lang w:eastAsia="ru-RU"/>
        </w:rPr>
      </w:pPr>
    </w:p>
    <w:p w:rsidR="00856669" w:rsidRPr="00690184" w:rsidRDefault="00856669" w:rsidP="00E27346">
      <w:pPr>
        <w:suppressAutoHyphens w:val="0"/>
        <w:jc w:val="center"/>
        <w:rPr>
          <w:color w:val="000000"/>
          <w:sz w:val="24"/>
          <w:szCs w:val="24"/>
          <w:lang w:eastAsia="ru-RU"/>
        </w:rPr>
      </w:pPr>
    </w:p>
    <w:p w:rsidR="00856669" w:rsidRPr="00690184" w:rsidRDefault="00856669" w:rsidP="00E27346">
      <w:pPr>
        <w:suppressAutoHyphens w:val="0"/>
        <w:jc w:val="center"/>
        <w:rPr>
          <w:color w:val="000000"/>
          <w:sz w:val="24"/>
          <w:szCs w:val="24"/>
          <w:lang w:eastAsia="ru-RU"/>
        </w:rPr>
      </w:pPr>
    </w:p>
    <w:p w:rsidR="00856669" w:rsidRPr="00690184" w:rsidRDefault="00856669" w:rsidP="00E27346">
      <w:pPr>
        <w:suppressAutoHyphens w:val="0"/>
        <w:jc w:val="center"/>
        <w:rPr>
          <w:color w:val="000000"/>
          <w:sz w:val="24"/>
          <w:szCs w:val="24"/>
          <w:lang w:eastAsia="ru-RU"/>
        </w:rPr>
      </w:pPr>
    </w:p>
    <w:p w:rsidR="00856669" w:rsidRPr="00690184" w:rsidRDefault="00856669" w:rsidP="00E27346">
      <w:pPr>
        <w:suppressAutoHyphens w:val="0"/>
        <w:jc w:val="center"/>
        <w:rPr>
          <w:color w:val="000000"/>
          <w:sz w:val="24"/>
          <w:szCs w:val="24"/>
          <w:lang w:eastAsia="ru-RU"/>
        </w:rPr>
      </w:pPr>
    </w:p>
    <w:p w:rsidR="00856669" w:rsidRPr="00690184" w:rsidRDefault="00856669" w:rsidP="00E27346">
      <w:pPr>
        <w:suppressAutoHyphens w:val="0"/>
        <w:jc w:val="center"/>
        <w:rPr>
          <w:color w:val="000000"/>
          <w:sz w:val="24"/>
          <w:szCs w:val="24"/>
          <w:lang w:eastAsia="ru-RU"/>
        </w:rPr>
      </w:pPr>
    </w:p>
    <w:p w:rsidR="00856669" w:rsidRPr="00690184" w:rsidRDefault="00856669" w:rsidP="00E27346">
      <w:pPr>
        <w:suppressAutoHyphens w:val="0"/>
        <w:jc w:val="center"/>
        <w:rPr>
          <w:color w:val="000000"/>
          <w:sz w:val="24"/>
          <w:szCs w:val="24"/>
          <w:lang w:eastAsia="ru-RU"/>
        </w:rPr>
      </w:pPr>
    </w:p>
    <w:p w:rsidR="00856669" w:rsidRPr="00690184" w:rsidRDefault="00856669" w:rsidP="00E27346">
      <w:pPr>
        <w:suppressAutoHyphens w:val="0"/>
        <w:jc w:val="center"/>
        <w:rPr>
          <w:color w:val="000000"/>
          <w:sz w:val="24"/>
          <w:szCs w:val="24"/>
          <w:lang w:eastAsia="ru-RU"/>
        </w:rPr>
      </w:pPr>
    </w:p>
    <w:p w:rsidR="00856669" w:rsidRDefault="00856669" w:rsidP="00E27346">
      <w:pPr>
        <w:suppressAutoHyphens w:val="0"/>
        <w:jc w:val="center"/>
        <w:rPr>
          <w:color w:val="000000"/>
          <w:sz w:val="24"/>
          <w:szCs w:val="24"/>
          <w:lang w:eastAsia="ru-RU"/>
        </w:rPr>
      </w:pPr>
    </w:p>
    <w:p w:rsidR="008029C0" w:rsidRDefault="008029C0" w:rsidP="00E27346">
      <w:pPr>
        <w:suppressAutoHyphens w:val="0"/>
        <w:jc w:val="center"/>
        <w:rPr>
          <w:color w:val="000000"/>
          <w:sz w:val="24"/>
          <w:szCs w:val="24"/>
          <w:lang w:eastAsia="ru-RU"/>
        </w:rPr>
      </w:pPr>
    </w:p>
    <w:p w:rsidR="008029C0" w:rsidRDefault="008029C0" w:rsidP="00E27346">
      <w:pPr>
        <w:suppressAutoHyphens w:val="0"/>
        <w:jc w:val="center"/>
        <w:rPr>
          <w:color w:val="000000"/>
          <w:sz w:val="24"/>
          <w:szCs w:val="24"/>
          <w:lang w:eastAsia="ru-RU"/>
        </w:rPr>
      </w:pPr>
    </w:p>
    <w:p w:rsidR="008029C0" w:rsidRDefault="008029C0" w:rsidP="00EC3D66">
      <w:pPr>
        <w:suppressAutoHyphens w:val="0"/>
        <w:rPr>
          <w:noProof/>
          <w:color w:val="000000"/>
          <w:sz w:val="24"/>
          <w:szCs w:val="24"/>
          <w:lang w:eastAsia="ru-RU"/>
        </w:rPr>
      </w:pPr>
    </w:p>
    <w:p w:rsidR="00091CF3" w:rsidRPr="00690184" w:rsidRDefault="00091CF3" w:rsidP="00EC3D66">
      <w:pPr>
        <w:suppressAutoHyphens w:val="0"/>
        <w:rPr>
          <w:color w:val="000000"/>
          <w:sz w:val="24"/>
          <w:szCs w:val="24"/>
          <w:lang w:eastAsia="ru-RU"/>
        </w:rPr>
      </w:pPr>
    </w:p>
    <w:p w:rsidR="00856669" w:rsidRPr="00690184" w:rsidRDefault="00856669" w:rsidP="00E27346">
      <w:pPr>
        <w:suppressAutoHyphens w:val="0"/>
        <w:jc w:val="center"/>
        <w:rPr>
          <w:color w:val="000000"/>
          <w:sz w:val="24"/>
          <w:szCs w:val="24"/>
          <w:lang w:eastAsia="ru-RU"/>
        </w:rPr>
      </w:pPr>
    </w:p>
    <w:p w:rsidR="00C84747" w:rsidRDefault="00E27346" w:rsidP="00856669">
      <w:pPr>
        <w:suppressAutoHyphens w:val="0"/>
        <w:jc w:val="center"/>
        <w:rPr>
          <w:color w:val="000000"/>
          <w:sz w:val="24"/>
          <w:szCs w:val="24"/>
          <w:lang w:eastAsia="ru-RU"/>
        </w:rPr>
      </w:pPr>
      <w:r w:rsidRPr="00690184">
        <w:rPr>
          <w:color w:val="000000"/>
          <w:sz w:val="24"/>
          <w:szCs w:val="24"/>
          <w:lang w:eastAsia="ru-RU"/>
        </w:rPr>
        <w:t>г. Владимир, 202</w:t>
      </w:r>
      <w:r w:rsidR="00B51C44">
        <w:rPr>
          <w:color w:val="000000"/>
          <w:sz w:val="24"/>
          <w:szCs w:val="24"/>
          <w:lang w:eastAsia="ru-RU"/>
        </w:rPr>
        <w:t>2</w:t>
      </w:r>
      <w:r w:rsidRPr="00690184">
        <w:rPr>
          <w:color w:val="000000"/>
          <w:sz w:val="24"/>
          <w:szCs w:val="24"/>
          <w:lang w:eastAsia="ru-RU"/>
        </w:rPr>
        <w:t>г.</w:t>
      </w:r>
    </w:p>
    <w:p w:rsidR="003E0276" w:rsidRDefault="003E0276" w:rsidP="00856669">
      <w:pPr>
        <w:suppressAutoHyphens w:val="0"/>
        <w:jc w:val="center"/>
        <w:rPr>
          <w:color w:val="000000"/>
          <w:sz w:val="24"/>
          <w:szCs w:val="24"/>
          <w:lang w:eastAsia="ru-RU"/>
        </w:rPr>
      </w:pPr>
    </w:p>
    <w:p w:rsidR="003E0276" w:rsidRPr="00690184" w:rsidRDefault="003E0276" w:rsidP="00856669">
      <w:pPr>
        <w:suppressAutoHyphens w:val="0"/>
        <w:jc w:val="center"/>
        <w:rPr>
          <w:sz w:val="26"/>
          <w:szCs w:val="26"/>
        </w:rPr>
      </w:pPr>
    </w:p>
    <w:p w:rsidR="00464A77" w:rsidRPr="00690184" w:rsidRDefault="00464A77" w:rsidP="00D81B54">
      <w:pPr>
        <w:pStyle w:val="ac"/>
        <w:numPr>
          <w:ilvl w:val="0"/>
          <w:numId w:val="3"/>
        </w:numPr>
        <w:tabs>
          <w:tab w:val="clear" w:pos="1730"/>
          <w:tab w:val="left" w:pos="993"/>
        </w:tabs>
        <w:ind w:left="0" w:firstLine="709"/>
        <w:jc w:val="both"/>
        <w:rPr>
          <w:bCs/>
          <w:sz w:val="26"/>
          <w:szCs w:val="26"/>
        </w:rPr>
      </w:pPr>
      <w:r w:rsidRPr="00690184">
        <w:rPr>
          <w:b/>
          <w:sz w:val="26"/>
          <w:szCs w:val="26"/>
        </w:rPr>
        <w:t>Основание выполнения работ</w:t>
      </w:r>
    </w:p>
    <w:p w:rsidR="009C5564" w:rsidRPr="00690184" w:rsidRDefault="009C5564" w:rsidP="009C5564">
      <w:pPr>
        <w:pStyle w:val="ac"/>
        <w:ind w:left="1730" w:firstLine="0"/>
        <w:jc w:val="both"/>
        <w:rPr>
          <w:bCs/>
          <w:sz w:val="26"/>
          <w:szCs w:val="26"/>
        </w:rPr>
      </w:pPr>
    </w:p>
    <w:p w:rsidR="00E73DA4" w:rsidRDefault="009C5564" w:rsidP="00E73DA4">
      <w:pPr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Технологическое присоединение к сетям филиала ПАО «</w:t>
      </w:r>
      <w:r w:rsidR="00554813">
        <w:rPr>
          <w:bCs/>
          <w:iCs/>
          <w:sz w:val="26"/>
          <w:szCs w:val="26"/>
        </w:rPr>
        <w:t>Россети</w:t>
      </w:r>
      <w:r w:rsidRPr="00690184">
        <w:rPr>
          <w:bCs/>
          <w:iCs/>
          <w:sz w:val="26"/>
          <w:szCs w:val="26"/>
        </w:rPr>
        <w:t xml:space="preserve"> Центра</w:t>
      </w:r>
      <w:r w:rsidR="00D25581" w:rsidRPr="00690184">
        <w:rPr>
          <w:bCs/>
          <w:iCs/>
          <w:sz w:val="26"/>
          <w:szCs w:val="26"/>
        </w:rPr>
        <w:t xml:space="preserve"> и Приволжья</w:t>
      </w:r>
      <w:r w:rsidRPr="00690184">
        <w:rPr>
          <w:bCs/>
          <w:iCs/>
          <w:sz w:val="26"/>
          <w:szCs w:val="26"/>
        </w:rPr>
        <w:t>» – «</w:t>
      </w:r>
      <w:r w:rsidR="00D25581" w:rsidRPr="00690184">
        <w:rPr>
          <w:bCs/>
          <w:iCs/>
          <w:sz w:val="26"/>
          <w:szCs w:val="26"/>
        </w:rPr>
        <w:t>Владимирэнерго</w:t>
      </w:r>
      <w:r w:rsidRPr="00690184">
        <w:rPr>
          <w:bCs/>
          <w:iCs/>
          <w:sz w:val="26"/>
          <w:szCs w:val="26"/>
        </w:rPr>
        <w:t xml:space="preserve">» энергопринимающих устройств </w:t>
      </w:r>
      <w:r w:rsidR="00E27D3C" w:rsidRPr="00690184">
        <w:rPr>
          <w:bCs/>
          <w:iCs/>
          <w:sz w:val="26"/>
          <w:szCs w:val="26"/>
        </w:rPr>
        <w:t xml:space="preserve">заявителей: </w:t>
      </w:r>
      <w:r w:rsidR="00027F55">
        <w:rPr>
          <w:bCs/>
          <w:iCs/>
          <w:sz w:val="26"/>
          <w:szCs w:val="26"/>
        </w:rPr>
        <w:t>Кузмин В.А,</w:t>
      </w:r>
      <w:r w:rsidR="00091CF3" w:rsidRPr="00091CF3">
        <w:rPr>
          <w:bCs/>
          <w:iCs/>
          <w:sz w:val="26"/>
          <w:szCs w:val="26"/>
        </w:rPr>
        <w:t xml:space="preserve"> </w:t>
      </w:r>
      <w:r w:rsidR="00027F55">
        <w:rPr>
          <w:bCs/>
          <w:iCs/>
          <w:sz w:val="26"/>
          <w:szCs w:val="26"/>
        </w:rPr>
        <w:t>(</w:t>
      </w:r>
      <w:r w:rsidR="007425BF" w:rsidRPr="00690184">
        <w:rPr>
          <w:bCs/>
          <w:iCs/>
          <w:sz w:val="26"/>
          <w:szCs w:val="26"/>
        </w:rPr>
        <w:t>5</w:t>
      </w:r>
      <w:r w:rsidR="003B251C">
        <w:rPr>
          <w:bCs/>
          <w:iCs/>
          <w:sz w:val="26"/>
          <w:szCs w:val="26"/>
        </w:rPr>
        <w:t xml:space="preserve">0 </w:t>
      </w:r>
      <w:r w:rsidR="007425BF" w:rsidRPr="00690184">
        <w:rPr>
          <w:bCs/>
          <w:iCs/>
          <w:sz w:val="26"/>
          <w:szCs w:val="26"/>
        </w:rPr>
        <w:t>кВт, 0,4 кВ), договор ТП №</w:t>
      </w:r>
      <w:r w:rsidR="00E73DA4">
        <w:rPr>
          <w:bCs/>
          <w:iCs/>
          <w:sz w:val="26"/>
          <w:szCs w:val="26"/>
        </w:rPr>
        <w:t xml:space="preserve"> </w:t>
      </w:r>
      <w:r w:rsidR="003B251C" w:rsidRPr="003B251C">
        <w:rPr>
          <w:bCs/>
          <w:iCs/>
          <w:sz w:val="26"/>
          <w:szCs w:val="26"/>
        </w:rPr>
        <w:t>3310</w:t>
      </w:r>
      <w:r w:rsidR="00027F55">
        <w:rPr>
          <w:bCs/>
          <w:iCs/>
          <w:sz w:val="26"/>
          <w:szCs w:val="26"/>
        </w:rPr>
        <w:t>30761</w:t>
      </w:r>
      <w:r w:rsidR="00455E70">
        <w:rPr>
          <w:bCs/>
          <w:iCs/>
          <w:sz w:val="26"/>
          <w:szCs w:val="26"/>
        </w:rPr>
        <w:t xml:space="preserve"> от 20.04.2021. Срок ФП 20.07.2022.</w:t>
      </w:r>
    </w:p>
    <w:p w:rsidR="005201F2" w:rsidRPr="00690184" w:rsidRDefault="007425BF" w:rsidP="00E73DA4">
      <w:pPr>
        <w:jc w:val="both"/>
        <w:rPr>
          <w:sz w:val="26"/>
          <w:szCs w:val="26"/>
        </w:rPr>
      </w:pPr>
      <w:r w:rsidRPr="00690184">
        <w:rPr>
          <w:bCs/>
          <w:iCs/>
          <w:sz w:val="26"/>
          <w:szCs w:val="26"/>
        </w:rPr>
        <w:t xml:space="preserve"> </w:t>
      </w:r>
      <w:r w:rsidR="005D5054" w:rsidRPr="00690184">
        <w:rPr>
          <w:b/>
          <w:sz w:val="26"/>
          <w:szCs w:val="26"/>
        </w:rPr>
        <w:t>Общие требования</w:t>
      </w:r>
    </w:p>
    <w:p w:rsidR="005201F2" w:rsidRPr="00690184" w:rsidRDefault="005201F2" w:rsidP="005201F2">
      <w:pPr>
        <w:pStyle w:val="ac"/>
        <w:tabs>
          <w:tab w:val="left" w:pos="993"/>
        </w:tabs>
        <w:ind w:left="709" w:firstLine="0"/>
        <w:jc w:val="both"/>
        <w:rPr>
          <w:sz w:val="26"/>
          <w:szCs w:val="26"/>
        </w:rPr>
      </w:pPr>
      <w:r w:rsidRPr="008A65EA">
        <w:rPr>
          <w:b/>
          <w:sz w:val="26"/>
          <w:szCs w:val="26"/>
        </w:rPr>
        <w:t>1-</w:t>
      </w:r>
      <w:r w:rsidRPr="00690184">
        <w:rPr>
          <w:b/>
          <w:sz w:val="26"/>
          <w:szCs w:val="26"/>
        </w:rPr>
        <w:t>й этап:</w:t>
      </w:r>
    </w:p>
    <w:p w:rsidR="00EC7ABE" w:rsidRPr="00690184" w:rsidRDefault="00EC7ABE" w:rsidP="00EC7ABE">
      <w:pPr>
        <w:pStyle w:val="ac"/>
        <w:numPr>
          <w:ilvl w:val="1"/>
          <w:numId w:val="3"/>
        </w:numPr>
        <w:tabs>
          <w:tab w:val="left" w:pos="142"/>
          <w:tab w:val="left" w:pos="426"/>
          <w:tab w:val="left" w:pos="1276"/>
        </w:tabs>
        <w:ind w:left="0" w:firstLine="709"/>
        <w:jc w:val="both"/>
        <w:rPr>
          <w:bCs/>
          <w:sz w:val="26"/>
          <w:szCs w:val="26"/>
        </w:rPr>
      </w:pPr>
      <w:r w:rsidRPr="00690184">
        <w:rPr>
          <w:sz w:val="26"/>
          <w:szCs w:val="26"/>
        </w:rPr>
        <w:t>Местонахождение проектируемых электроустановок филиала ПАО «</w:t>
      </w:r>
      <w:r w:rsidR="00554813">
        <w:rPr>
          <w:bCs/>
          <w:iCs/>
          <w:sz w:val="26"/>
          <w:szCs w:val="26"/>
        </w:rPr>
        <w:t>Россети</w:t>
      </w:r>
      <w:r w:rsidRPr="00690184">
        <w:rPr>
          <w:sz w:val="26"/>
          <w:szCs w:val="26"/>
        </w:rPr>
        <w:t xml:space="preserve"> </w:t>
      </w:r>
      <w:r w:rsidR="00D25581" w:rsidRPr="00690184">
        <w:rPr>
          <w:sz w:val="26"/>
          <w:szCs w:val="26"/>
        </w:rPr>
        <w:t>Центра и Приволжья</w:t>
      </w:r>
      <w:r w:rsidRPr="00690184">
        <w:rPr>
          <w:sz w:val="26"/>
          <w:szCs w:val="26"/>
        </w:rPr>
        <w:t>» – «</w:t>
      </w:r>
      <w:r w:rsidR="00D25581" w:rsidRPr="00690184">
        <w:rPr>
          <w:sz w:val="26"/>
          <w:szCs w:val="26"/>
        </w:rPr>
        <w:t>Владимирэнерго</w:t>
      </w:r>
      <w:r w:rsidRPr="00690184">
        <w:rPr>
          <w:sz w:val="26"/>
          <w:szCs w:val="26"/>
        </w:rPr>
        <w:t>» и энергопринимающих устройств Заявител</w:t>
      </w:r>
      <w:r w:rsidR="00CB2A32" w:rsidRPr="00690184">
        <w:rPr>
          <w:sz w:val="26"/>
          <w:szCs w:val="26"/>
        </w:rPr>
        <w:t>я</w:t>
      </w:r>
      <w:r w:rsidRPr="00690184">
        <w:rPr>
          <w:sz w:val="26"/>
          <w:szCs w:val="26"/>
        </w:rPr>
        <w:t>:</w:t>
      </w:r>
    </w:p>
    <w:tbl>
      <w:tblPr>
        <w:tblpPr w:leftFromText="180" w:rightFromText="180" w:vertAnchor="text" w:horzAnchor="margin" w:tblpX="216" w:tblpY="145"/>
        <w:tblW w:w="96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2551"/>
        <w:gridCol w:w="5018"/>
      </w:tblGrid>
      <w:tr w:rsidR="00EC7ABE" w:rsidRPr="00690184" w:rsidTr="0010510A">
        <w:tc>
          <w:tcPr>
            <w:tcW w:w="2093" w:type="dxa"/>
            <w:vAlign w:val="center"/>
          </w:tcPr>
          <w:p w:rsidR="00EC7ABE" w:rsidRPr="00690184" w:rsidRDefault="00EC7ABE" w:rsidP="00F641F1">
            <w:pPr>
              <w:pStyle w:val="ac"/>
              <w:spacing w:line="276" w:lineRule="auto"/>
              <w:ind w:left="0" w:firstLine="0"/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>Район</w:t>
            </w:r>
          </w:p>
        </w:tc>
        <w:tc>
          <w:tcPr>
            <w:tcW w:w="2551" w:type="dxa"/>
            <w:vAlign w:val="center"/>
          </w:tcPr>
          <w:p w:rsidR="00EC7ABE" w:rsidRPr="00690184" w:rsidRDefault="00EC7ABE" w:rsidP="00F641F1">
            <w:pPr>
              <w:pStyle w:val="ac"/>
              <w:spacing w:line="276" w:lineRule="auto"/>
              <w:ind w:left="0" w:firstLine="0"/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5018" w:type="dxa"/>
            <w:vAlign w:val="center"/>
          </w:tcPr>
          <w:p w:rsidR="00EC7ABE" w:rsidRPr="00690184" w:rsidRDefault="0057124B" w:rsidP="00F641F1">
            <w:pPr>
              <w:pStyle w:val="ac"/>
              <w:spacing w:line="276" w:lineRule="auto"/>
              <w:ind w:left="0" w:firstLine="0"/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>Кадастровый номер земельного участка,</w:t>
            </w:r>
            <w:r w:rsidR="00EC7ABE" w:rsidRPr="00690184">
              <w:rPr>
                <w:sz w:val="24"/>
                <w:szCs w:val="24"/>
              </w:rPr>
              <w:t xml:space="preserve"> на котором располагаютс</w:t>
            </w:r>
            <w:r w:rsidR="00CB2A32" w:rsidRPr="00690184">
              <w:rPr>
                <w:sz w:val="24"/>
                <w:szCs w:val="24"/>
              </w:rPr>
              <w:t xml:space="preserve">я </w:t>
            </w:r>
            <w:proofErr w:type="spellStart"/>
            <w:r w:rsidR="00CB2A32" w:rsidRPr="00690184">
              <w:rPr>
                <w:sz w:val="24"/>
                <w:szCs w:val="24"/>
              </w:rPr>
              <w:t>энергопринимающие</w:t>
            </w:r>
            <w:proofErr w:type="spellEnd"/>
            <w:r w:rsidR="00CB2A32" w:rsidRPr="00690184">
              <w:rPr>
                <w:sz w:val="24"/>
                <w:szCs w:val="24"/>
              </w:rPr>
              <w:t xml:space="preserve"> устройства З</w:t>
            </w:r>
            <w:r w:rsidR="00EC7ABE" w:rsidRPr="00690184">
              <w:rPr>
                <w:sz w:val="24"/>
                <w:szCs w:val="24"/>
              </w:rPr>
              <w:t>аявителя</w:t>
            </w:r>
          </w:p>
        </w:tc>
      </w:tr>
      <w:tr w:rsidR="00EC7ABE" w:rsidRPr="00690184" w:rsidTr="0010510A">
        <w:trPr>
          <w:trHeight w:val="736"/>
        </w:trPr>
        <w:tc>
          <w:tcPr>
            <w:tcW w:w="2093" w:type="dxa"/>
            <w:vAlign w:val="center"/>
          </w:tcPr>
          <w:p w:rsidR="00697742" w:rsidRPr="00690184" w:rsidRDefault="00E73DA4" w:rsidP="00F641F1">
            <w:pPr>
              <w:pStyle w:val="ac"/>
              <w:ind w:left="0" w:firstLine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Суздаль</w:t>
            </w:r>
            <w:r w:rsidR="00F620E1">
              <w:rPr>
                <w:sz w:val="24"/>
                <w:szCs w:val="24"/>
                <w:lang w:eastAsia="ru-RU"/>
              </w:rPr>
              <w:t>ский</w:t>
            </w:r>
          </w:p>
          <w:p w:rsidR="00EC7ABE" w:rsidRPr="00690184" w:rsidRDefault="00914BA6" w:rsidP="00F641F1">
            <w:pPr>
              <w:pStyle w:val="ac"/>
              <w:ind w:left="0" w:firstLine="0"/>
              <w:rPr>
                <w:sz w:val="24"/>
                <w:szCs w:val="24"/>
                <w:lang w:eastAsia="ru-RU"/>
              </w:rPr>
            </w:pPr>
            <w:r w:rsidRPr="00690184">
              <w:rPr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2551" w:type="dxa"/>
            <w:vAlign w:val="center"/>
          </w:tcPr>
          <w:p w:rsidR="00EC7ABE" w:rsidRPr="00690184" w:rsidRDefault="003B251C" w:rsidP="00027F55">
            <w:pPr>
              <w:pStyle w:val="ac"/>
              <w:ind w:left="0" w:firstLine="0"/>
              <w:rPr>
                <w:sz w:val="24"/>
                <w:szCs w:val="24"/>
                <w:lang w:eastAsia="ru-RU"/>
              </w:rPr>
            </w:pPr>
            <w:r w:rsidRPr="003B251C">
              <w:rPr>
                <w:sz w:val="24"/>
                <w:szCs w:val="24"/>
                <w:lang w:eastAsia="ru-RU"/>
              </w:rPr>
              <w:t xml:space="preserve">МО </w:t>
            </w:r>
            <w:proofErr w:type="spellStart"/>
            <w:r w:rsidRPr="003B251C">
              <w:rPr>
                <w:sz w:val="24"/>
                <w:szCs w:val="24"/>
                <w:lang w:eastAsia="ru-RU"/>
              </w:rPr>
              <w:t>Новоалек</w:t>
            </w:r>
            <w:r>
              <w:rPr>
                <w:sz w:val="24"/>
                <w:szCs w:val="24"/>
                <w:lang w:eastAsia="ru-RU"/>
              </w:rPr>
              <w:t>сандровское</w:t>
            </w:r>
            <w:proofErr w:type="spellEnd"/>
            <w:r w:rsidR="00027F55">
              <w:rPr>
                <w:sz w:val="24"/>
                <w:szCs w:val="24"/>
                <w:lang w:eastAsia="ru-RU"/>
              </w:rPr>
              <w:t xml:space="preserve">, с </w:t>
            </w:r>
            <w:proofErr w:type="spellStart"/>
            <w:r w:rsidR="00027F55">
              <w:rPr>
                <w:sz w:val="24"/>
                <w:szCs w:val="24"/>
                <w:lang w:eastAsia="ru-RU"/>
              </w:rPr>
              <w:t>Сновицы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018" w:type="dxa"/>
            <w:vAlign w:val="center"/>
          </w:tcPr>
          <w:p w:rsidR="00EC7ABE" w:rsidRPr="00690184" w:rsidRDefault="00E73DA4" w:rsidP="00027F55">
            <w:pPr>
              <w:jc w:val="center"/>
              <w:rPr>
                <w:sz w:val="24"/>
                <w:szCs w:val="24"/>
              </w:rPr>
            </w:pPr>
            <w:r w:rsidRPr="00E73DA4">
              <w:rPr>
                <w:sz w:val="24"/>
                <w:szCs w:val="24"/>
                <w:lang w:eastAsia="ru-RU"/>
              </w:rPr>
              <w:t>33:05:1</w:t>
            </w:r>
            <w:r w:rsidR="00027F55">
              <w:rPr>
                <w:sz w:val="24"/>
                <w:szCs w:val="24"/>
                <w:lang w:eastAsia="ru-RU"/>
              </w:rPr>
              <w:t>34101</w:t>
            </w:r>
            <w:r w:rsidRPr="00E73DA4">
              <w:rPr>
                <w:sz w:val="24"/>
                <w:szCs w:val="24"/>
                <w:lang w:eastAsia="ru-RU"/>
              </w:rPr>
              <w:t>:</w:t>
            </w:r>
            <w:r w:rsidR="00027F55">
              <w:rPr>
                <w:sz w:val="24"/>
                <w:szCs w:val="24"/>
                <w:lang w:eastAsia="ru-RU"/>
              </w:rPr>
              <w:t>458</w:t>
            </w:r>
          </w:p>
        </w:tc>
      </w:tr>
    </w:tbl>
    <w:p w:rsidR="00EC7ABE" w:rsidRPr="00690184" w:rsidRDefault="00EC7ABE" w:rsidP="00EC7ABE">
      <w:pPr>
        <w:pStyle w:val="ac"/>
        <w:tabs>
          <w:tab w:val="left" w:pos="142"/>
          <w:tab w:val="left" w:pos="426"/>
          <w:tab w:val="left" w:pos="1276"/>
        </w:tabs>
        <w:ind w:left="1730" w:firstLine="0"/>
        <w:jc w:val="both"/>
        <w:rPr>
          <w:bCs/>
          <w:sz w:val="26"/>
          <w:szCs w:val="26"/>
        </w:rPr>
      </w:pPr>
    </w:p>
    <w:p w:rsidR="00D034FC" w:rsidRPr="00690184" w:rsidRDefault="00C84747" w:rsidP="00EC7ABE">
      <w:pPr>
        <w:pStyle w:val="ac"/>
        <w:numPr>
          <w:ilvl w:val="1"/>
          <w:numId w:val="3"/>
        </w:numPr>
        <w:tabs>
          <w:tab w:val="left" w:pos="142"/>
          <w:tab w:val="left" w:pos="426"/>
          <w:tab w:val="left" w:pos="1276"/>
        </w:tabs>
        <w:ind w:left="0" w:firstLine="709"/>
        <w:jc w:val="both"/>
        <w:rPr>
          <w:bCs/>
          <w:sz w:val="26"/>
          <w:szCs w:val="26"/>
        </w:rPr>
      </w:pPr>
      <w:proofErr w:type="gramStart"/>
      <w:r w:rsidRPr="00690184">
        <w:rPr>
          <w:sz w:val="26"/>
          <w:szCs w:val="26"/>
        </w:rPr>
        <w:t xml:space="preserve">Разработать проектно-сметную документацию (ПСД) </w:t>
      </w:r>
      <w:r w:rsidR="001F6633" w:rsidRPr="00690184">
        <w:rPr>
          <w:sz w:val="26"/>
          <w:szCs w:val="26"/>
          <w:lang w:eastAsia="x-none"/>
        </w:rPr>
        <w:t xml:space="preserve">и рабочую </w:t>
      </w:r>
      <w:r w:rsidR="001F6633" w:rsidRPr="00690184">
        <w:rPr>
          <w:sz w:val="26"/>
          <w:szCs w:val="26"/>
          <w:lang w:val="x-none" w:eastAsia="x-none"/>
        </w:rPr>
        <w:t>документаци</w:t>
      </w:r>
      <w:r w:rsidR="001F6633" w:rsidRPr="00690184">
        <w:rPr>
          <w:sz w:val="26"/>
          <w:szCs w:val="26"/>
          <w:lang w:eastAsia="x-none"/>
        </w:rPr>
        <w:t xml:space="preserve">ю (РД) </w:t>
      </w:r>
      <w:r w:rsidR="007C02D3" w:rsidRPr="00690184">
        <w:rPr>
          <w:sz w:val="26"/>
          <w:szCs w:val="26"/>
          <w:lang w:eastAsia="x-none"/>
        </w:rPr>
        <w:t xml:space="preserve">одной </w:t>
      </w:r>
      <w:r w:rsidR="00AD07D8" w:rsidRPr="00690184">
        <w:rPr>
          <w:sz w:val="26"/>
          <w:szCs w:val="26"/>
          <w:lang w:eastAsia="x-none"/>
        </w:rPr>
        <w:t xml:space="preserve">стадией </w:t>
      </w:r>
      <w:r w:rsidRPr="00690184">
        <w:rPr>
          <w:sz w:val="26"/>
          <w:szCs w:val="26"/>
        </w:rPr>
        <w:t xml:space="preserve">для реконструкции/нового строительства </w:t>
      </w:r>
      <w:r w:rsidRPr="00690184">
        <w:rPr>
          <w:bCs/>
          <w:sz w:val="26"/>
          <w:szCs w:val="26"/>
        </w:rPr>
        <w:t>объектов распределительной сети 10 (</w:t>
      </w:r>
      <w:r w:rsidR="00F620E1" w:rsidRPr="00690184">
        <w:rPr>
          <w:bCs/>
          <w:sz w:val="26"/>
          <w:szCs w:val="26"/>
        </w:rPr>
        <w:t>6) /</w:t>
      </w:r>
      <w:r w:rsidRPr="00690184">
        <w:rPr>
          <w:bCs/>
          <w:sz w:val="26"/>
          <w:szCs w:val="26"/>
        </w:rPr>
        <w:t>0,4 кВ</w:t>
      </w:r>
      <w:r w:rsidRPr="00690184">
        <w:rPr>
          <w:sz w:val="26"/>
          <w:szCs w:val="26"/>
        </w:rPr>
        <w:t xml:space="preserve">, </w:t>
      </w:r>
      <w:r w:rsidR="008B5595" w:rsidRPr="00690184">
        <w:rPr>
          <w:bCs/>
          <w:iCs/>
          <w:sz w:val="26"/>
          <w:szCs w:val="26"/>
        </w:rPr>
        <w:t xml:space="preserve">с учетом требований НТД, указанных в п. </w:t>
      </w:r>
      <w:r w:rsidR="005C4774" w:rsidRPr="005C4774">
        <w:rPr>
          <w:bCs/>
          <w:iCs/>
          <w:sz w:val="26"/>
          <w:szCs w:val="26"/>
        </w:rPr>
        <w:t>8</w:t>
      </w:r>
      <w:bookmarkStart w:id="0" w:name="_GoBack"/>
      <w:bookmarkEnd w:id="0"/>
      <w:r w:rsidR="008B5595" w:rsidRPr="00690184">
        <w:rPr>
          <w:bCs/>
          <w:iCs/>
          <w:sz w:val="26"/>
          <w:szCs w:val="26"/>
        </w:rPr>
        <w:t xml:space="preserve"> настоящего ТЗ</w:t>
      </w:r>
      <w:r w:rsidR="00EC7ABE" w:rsidRPr="00690184">
        <w:rPr>
          <w:bCs/>
          <w:iCs/>
          <w:sz w:val="26"/>
          <w:szCs w:val="26"/>
        </w:rPr>
        <w:t xml:space="preserve"> (</w:t>
      </w:r>
      <w:r w:rsidR="00EC7ABE" w:rsidRPr="00690184">
        <w:rPr>
          <w:bCs/>
          <w:sz w:val="26"/>
          <w:szCs w:val="26"/>
        </w:rPr>
        <w:t>п</w:t>
      </w:r>
      <w:r w:rsidR="008B5595" w:rsidRPr="00690184">
        <w:rPr>
          <w:bCs/>
          <w:sz w:val="26"/>
          <w:szCs w:val="26"/>
        </w:rPr>
        <w:t xml:space="preserve">ри проектировании необходимо руководствоваться последними редакциями документов, необходимых и действующих на момент разработки </w:t>
      </w:r>
      <w:r w:rsidR="006B3D6F" w:rsidRPr="00690184">
        <w:rPr>
          <w:bCs/>
          <w:sz w:val="26"/>
          <w:szCs w:val="26"/>
        </w:rPr>
        <w:t>ПСД</w:t>
      </w:r>
      <w:r w:rsidR="008B5595" w:rsidRPr="00690184">
        <w:rPr>
          <w:bCs/>
          <w:sz w:val="26"/>
          <w:szCs w:val="26"/>
        </w:rPr>
        <w:t>, в том числе не указанных в данном ТЗ</w:t>
      </w:r>
      <w:r w:rsidR="00EC7ABE" w:rsidRPr="00690184">
        <w:rPr>
          <w:bCs/>
          <w:sz w:val="26"/>
          <w:szCs w:val="26"/>
        </w:rPr>
        <w:t xml:space="preserve">), </w:t>
      </w:r>
      <w:r w:rsidR="00D034FC" w:rsidRPr="00690184">
        <w:rPr>
          <w:bCs/>
          <w:sz w:val="26"/>
          <w:szCs w:val="26"/>
        </w:rPr>
        <w:t>в объеме следующих мероприятий:</w:t>
      </w:r>
      <w:proofErr w:type="gramEnd"/>
    </w:p>
    <w:p w:rsidR="009719F7" w:rsidRPr="00F620E1" w:rsidRDefault="00CD4A99" w:rsidP="00F620E1">
      <w:pPr>
        <w:pStyle w:val="ac"/>
        <w:numPr>
          <w:ilvl w:val="1"/>
          <w:numId w:val="3"/>
        </w:numPr>
        <w:suppressAutoHyphens w:val="0"/>
        <w:ind w:left="0" w:firstLine="709"/>
        <w:jc w:val="both"/>
        <w:rPr>
          <w:sz w:val="26"/>
          <w:szCs w:val="26"/>
        </w:rPr>
      </w:pPr>
      <w:r w:rsidRPr="00690184">
        <w:rPr>
          <w:sz w:val="26"/>
          <w:szCs w:val="26"/>
        </w:rPr>
        <w:t>Разработать проектно-сметную документацию (ПСД) по реконструкции ВЛ-</w:t>
      </w:r>
      <w:r w:rsidR="003B251C">
        <w:rPr>
          <w:sz w:val="26"/>
          <w:szCs w:val="26"/>
        </w:rPr>
        <w:t>1009</w:t>
      </w:r>
      <w:r w:rsidR="00F620E1" w:rsidRPr="00F620E1">
        <w:t xml:space="preserve"> </w:t>
      </w:r>
      <w:r w:rsidR="00E73DA4">
        <w:rPr>
          <w:sz w:val="26"/>
          <w:szCs w:val="26"/>
        </w:rPr>
        <w:t>ПС «</w:t>
      </w:r>
      <w:r w:rsidR="0045481D" w:rsidRPr="0045481D">
        <w:rPr>
          <w:sz w:val="26"/>
          <w:szCs w:val="26"/>
        </w:rPr>
        <w:t>Ново-</w:t>
      </w:r>
      <w:proofErr w:type="spellStart"/>
      <w:r w:rsidR="0045481D" w:rsidRPr="0045481D">
        <w:rPr>
          <w:sz w:val="26"/>
          <w:szCs w:val="26"/>
        </w:rPr>
        <w:t>Александрово</w:t>
      </w:r>
      <w:proofErr w:type="spellEnd"/>
      <w:r w:rsidR="00DB5430">
        <w:rPr>
          <w:sz w:val="26"/>
          <w:szCs w:val="26"/>
        </w:rPr>
        <w:t>»</w:t>
      </w:r>
      <w:r w:rsidR="00F620E1" w:rsidRPr="00F620E1">
        <w:rPr>
          <w:sz w:val="26"/>
          <w:szCs w:val="26"/>
        </w:rPr>
        <w:t xml:space="preserve"> </w:t>
      </w:r>
      <w:r w:rsidRPr="00690184">
        <w:rPr>
          <w:sz w:val="26"/>
          <w:szCs w:val="26"/>
        </w:rPr>
        <w:t>от опоры №</w:t>
      </w:r>
      <w:r w:rsidR="003B251C">
        <w:rPr>
          <w:sz w:val="26"/>
          <w:szCs w:val="26"/>
        </w:rPr>
        <w:t xml:space="preserve"> </w:t>
      </w:r>
      <w:r w:rsidR="00027F55">
        <w:rPr>
          <w:sz w:val="26"/>
          <w:szCs w:val="26"/>
        </w:rPr>
        <w:t>83</w:t>
      </w:r>
      <w:r w:rsidR="00DB5430">
        <w:rPr>
          <w:sz w:val="26"/>
          <w:szCs w:val="26"/>
        </w:rPr>
        <w:t>,</w:t>
      </w:r>
      <w:r w:rsidRPr="00690184">
        <w:rPr>
          <w:sz w:val="26"/>
          <w:szCs w:val="26"/>
        </w:rPr>
        <w:t xml:space="preserve"> </w:t>
      </w:r>
      <w:r w:rsidRPr="004C3FEE">
        <w:rPr>
          <w:sz w:val="26"/>
          <w:szCs w:val="26"/>
        </w:rPr>
        <w:t>с увеличением протяженности</w:t>
      </w:r>
      <w:r w:rsidR="00E73DA4">
        <w:rPr>
          <w:sz w:val="26"/>
          <w:szCs w:val="26"/>
        </w:rPr>
        <w:t xml:space="preserve"> </w:t>
      </w:r>
      <w:r w:rsidRPr="004C3FEE">
        <w:rPr>
          <w:sz w:val="26"/>
          <w:szCs w:val="26"/>
        </w:rPr>
        <w:t>на</w:t>
      </w:r>
      <w:r w:rsidRPr="00690184">
        <w:rPr>
          <w:sz w:val="24"/>
          <w:szCs w:val="24"/>
        </w:rPr>
        <w:t xml:space="preserve"> </w:t>
      </w:r>
      <w:r w:rsidR="00027F55">
        <w:rPr>
          <w:sz w:val="26"/>
          <w:szCs w:val="26"/>
        </w:rPr>
        <w:t>70</w:t>
      </w:r>
      <w:r w:rsidRPr="00EC3D66">
        <w:rPr>
          <w:sz w:val="26"/>
          <w:szCs w:val="26"/>
        </w:rPr>
        <w:t xml:space="preserve"> м</w:t>
      </w:r>
      <w:r w:rsidR="003B251C">
        <w:rPr>
          <w:sz w:val="26"/>
          <w:szCs w:val="26"/>
        </w:rPr>
        <w:t xml:space="preserve"> </w:t>
      </w:r>
      <w:r w:rsidR="00E73DA4">
        <w:rPr>
          <w:sz w:val="26"/>
          <w:szCs w:val="26"/>
        </w:rPr>
        <w:t xml:space="preserve"> </w:t>
      </w:r>
      <w:r w:rsidRPr="00690184">
        <w:rPr>
          <w:sz w:val="24"/>
          <w:szCs w:val="24"/>
        </w:rPr>
        <w:t>(ориентировочно)</w:t>
      </w:r>
      <w:r>
        <w:rPr>
          <w:sz w:val="24"/>
          <w:szCs w:val="24"/>
        </w:rPr>
        <w:t xml:space="preserve">, </w:t>
      </w:r>
      <w:r w:rsidRPr="00690184">
        <w:rPr>
          <w:sz w:val="26"/>
          <w:szCs w:val="26"/>
        </w:rPr>
        <w:t xml:space="preserve">установкой </w:t>
      </w:r>
      <w:r w:rsidR="003B251C">
        <w:rPr>
          <w:sz w:val="26"/>
          <w:szCs w:val="26"/>
        </w:rPr>
        <w:t>К</w:t>
      </w:r>
      <w:r w:rsidRPr="00690184">
        <w:rPr>
          <w:sz w:val="26"/>
          <w:szCs w:val="26"/>
        </w:rPr>
        <w:t>ТП-</w:t>
      </w:r>
      <w:r w:rsidR="00027F55">
        <w:rPr>
          <w:sz w:val="26"/>
          <w:szCs w:val="26"/>
        </w:rPr>
        <w:t>63</w:t>
      </w:r>
      <w:r w:rsidRPr="00690184">
        <w:rPr>
          <w:sz w:val="26"/>
          <w:szCs w:val="26"/>
        </w:rPr>
        <w:t xml:space="preserve"> кВА/</w:t>
      </w:r>
      <w:r>
        <w:rPr>
          <w:sz w:val="26"/>
          <w:szCs w:val="26"/>
        </w:rPr>
        <w:t>10</w:t>
      </w:r>
      <w:r w:rsidRPr="00690184">
        <w:rPr>
          <w:sz w:val="26"/>
          <w:szCs w:val="26"/>
        </w:rPr>
        <w:t>/0,4 кВ</w:t>
      </w:r>
      <w:r w:rsidR="004D1C0E" w:rsidRPr="004D1C0E">
        <w:rPr>
          <w:sz w:val="26"/>
          <w:szCs w:val="26"/>
        </w:rPr>
        <w:t xml:space="preserve"> </w:t>
      </w:r>
      <w:r w:rsidR="004D1C0E" w:rsidRPr="00690184">
        <w:rPr>
          <w:sz w:val="26"/>
          <w:szCs w:val="26"/>
        </w:rPr>
        <w:t xml:space="preserve">с трансформатором </w:t>
      </w:r>
      <w:r w:rsidR="00027F55">
        <w:rPr>
          <w:sz w:val="26"/>
          <w:szCs w:val="26"/>
        </w:rPr>
        <w:t>63</w:t>
      </w:r>
      <w:r w:rsidR="004D1C0E" w:rsidRPr="00690184">
        <w:rPr>
          <w:sz w:val="26"/>
          <w:szCs w:val="26"/>
        </w:rPr>
        <w:t xml:space="preserve"> кВА/</w:t>
      </w:r>
      <w:r w:rsidR="003B251C">
        <w:rPr>
          <w:sz w:val="26"/>
          <w:szCs w:val="26"/>
        </w:rPr>
        <w:t>10, установленную К</w:t>
      </w:r>
      <w:r w:rsidR="004D1C0E">
        <w:rPr>
          <w:sz w:val="26"/>
          <w:szCs w:val="26"/>
        </w:rPr>
        <w:t>ТП оборудовать устройствами телеметрии</w:t>
      </w:r>
      <w:r w:rsidRPr="00690184">
        <w:rPr>
          <w:sz w:val="26"/>
          <w:szCs w:val="26"/>
        </w:rPr>
        <w:t xml:space="preserve">, </w:t>
      </w:r>
      <w:r w:rsidRPr="00961BEB">
        <w:rPr>
          <w:sz w:val="26"/>
          <w:szCs w:val="26"/>
        </w:rPr>
        <w:t xml:space="preserve">строительством ВЛ-0,4кВ от </w:t>
      </w:r>
      <w:r w:rsidR="003B251C">
        <w:rPr>
          <w:sz w:val="26"/>
          <w:szCs w:val="26"/>
        </w:rPr>
        <w:t>К</w:t>
      </w:r>
      <w:r w:rsidRPr="00961BEB">
        <w:rPr>
          <w:sz w:val="26"/>
          <w:szCs w:val="26"/>
        </w:rPr>
        <w:t xml:space="preserve">ТП </w:t>
      </w:r>
      <w:r w:rsidR="003E6027">
        <w:rPr>
          <w:sz w:val="26"/>
          <w:szCs w:val="26"/>
        </w:rPr>
        <w:t>63</w:t>
      </w:r>
      <w:r w:rsidR="00D94754">
        <w:rPr>
          <w:sz w:val="26"/>
          <w:szCs w:val="26"/>
        </w:rPr>
        <w:t xml:space="preserve"> </w:t>
      </w:r>
      <w:r w:rsidRPr="00961BEB">
        <w:rPr>
          <w:sz w:val="26"/>
          <w:szCs w:val="26"/>
        </w:rPr>
        <w:t xml:space="preserve">кВА </w:t>
      </w:r>
      <w:r w:rsidRPr="00690184">
        <w:rPr>
          <w:sz w:val="26"/>
          <w:szCs w:val="26"/>
        </w:rPr>
        <w:t xml:space="preserve">протяженностью </w:t>
      </w:r>
      <w:r w:rsidR="003E6027">
        <w:rPr>
          <w:sz w:val="26"/>
          <w:szCs w:val="26"/>
        </w:rPr>
        <w:t>10</w:t>
      </w:r>
      <w:r w:rsidRPr="00690184">
        <w:rPr>
          <w:sz w:val="26"/>
          <w:szCs w:val="26"/>
        </w:rPr>
        <w:t xml:space="preserve"> м (ориентировочно). </w:t>
      </w:r>
      <w:r w:rsidRPr="00690184">
        <w:rPr>
          <w:bCs/>
          <w:sz w:val="26"/>
          <w:szCs w:val="26"/>
        </w:rPr>
        <w:t xml:space="preserve">Установить прибор учета электрической энергии на проектируемой опоре </w:t>
      </w:r>
      <w:r>
        <w:rPr>
          <w:bCs/>
          <w:sz w:val="26"/>
          <w:szCs w:val="26"/>
        </w:rPr>
        <w:t>ВЛ</w:t>
      </w:r>
      <w:r w:rsidRPr="00690184">
        <w:rPr>
          <w:bCs/>
          <w:sz w:val="26"/>
          <w:szCs w:val="26"/>
        </w:rPr>
        <w:t xml:space="preserve"> 0,4 кВ, а также коммутационный аппарат в распределительной коробке на границе раздела балансовой принадлежности. Выполнить спуск </w:t>
      </w:r>
      <w:proofErr w:type="spellStart"/>
      <w:r w:rsidRPr="00690184">
        <w:rPr>
          <w:bCs/>
          <w:sz w:val="26"/>
          <w:szCs w:val="26"/>
        </w:rPr>
        <w:t>проводом</w:t>
      </w:r>
      <w:r w:rsidR="00D72858" w:rsidRPr="00690184">
        <w:rPr>
          <w:bCs/>
          <w:sz w:val="26"/>
          <w:szCs w:val="26"/>
        </w:rPr>
        <w:t>.</w:t>
      </w:r>
      <w:r w:rsidR="002D2128">
        <w:rPr>
          <w:bCs/>
          <w:sz w:val="26"/>
          <w:szCs w:val="26"/>
        </w:rPr>
        <w:t>Проектирование</w:t>
      </w:r>
      <w:proofErr w:type="spellEnd"/>
      <w:r w:rsidR="002D2128">
        <w:rPr>
          <w:bCs/>
          <w:sz w:val="26"/>
          <w:szCs w:val="26"/>
        </w:rPr>
        <w:t xml:space="preserve"> и реконструкция </w:t>
      </w:r>
      <w:r w:rsidR="00936AB9">
        <w:rPr>
          <w:bCs/>
          <w:sz w:val="26"/>
          <w:szCs w:val="26"/>
        </w:rPr>
        <w:t>опоры № 83 в части монтажа ответвительной арматуры.</w:t>
      </w:r>
    </w:p>
    <w:p w:rsidR="00EC3D66" w:rsidRPr="00EC3D66" w:rsidRDefault="00EC3D66" w:rsidP="00EC3D66">
      <w:pPr>
        <w:jc w:val="both"/>
        <w:rPr>
          <w:b/>
          <w:sz w:val="26"/>
          <w:szCs w:val="26"/>
          <w:u w:val="single"/>
        </w:rPr>
      </w:pPr>
      <w:r w:rsidRPr="00EC3D66">
        <w:rPr>
          <w:b/>
          <w:sz w:val="26"/>
          <w:szCs w:val="26"/>
          <w:u w:val="single"/>
        </w:rPr>
        <w:t>Для оформления землеотвода и получения ТУ:</w:t>
      </w:r>
    </w:p>
    <w:p w:rsidR="00EC3D66" w:rsidRPr="00EC3D66" w:rsidRDefault="00EC3D66" w:rsidP="00EC3D66">
      <w:pPr>
        <w:tabs>
          <w:tab w:val="left" w:pos="2565"/>
        </w:tabs>
        <w:jc w:val="both"/>
        <w:rPr>
          <w:sz w:val="26"/>
          <w:szCs w:val="26"/>
          <w:lang w:eastAsia="ru-RU"/>
        </w:rPr>
      </w:pPr>
      <w:r w:rsidRPr="00EC3D66">
        <w:rPr>
          <w:sz w:val="26"/>
          <w:szCs w:val="26"/>
          <w:lang w:eastAsia="ru-RU"/>
        </w:rPr>
        <w:t>Подрядная организация обеспечивает:</w:t>
      </w:r>
    </w:p>
    <w:p w:rsidR="00EC3D66" w:rsidRPr="00EC3D66" w:rsidRDefault="00EC3D66" w:rsidP="00EC3D66">
      <w:pPr>
        <w:tabs>
          <w:tab w:val="left" w:pos="2565"/>
        </w:tabs>
        <w:jc w:val="both"/>
        <w:rPr>
          <w:sz w:val="26"/>
          <w:szCs w:val="26"/>
          <w:lang w:eastAsia="ru-RU"/>
        </w:rPr>
      </w:pPr>
      <w:r w:rsidRPr="00EC3D66">
        <w:rPr>
          <w:sz w:val="26"/>
          <w:szCs w:val="26"/>
          <w:lang w:eastAsia="ru-RU"/>
        </w:rPr>
        <w:t>I) оформление землеотвода под проектируемую ВЛ, в том числе:</w:t>
      </w:r>
    </w:p>
    <w:p w:rsidR="00EC3D66" w:rsidRPr="00EC3D66" w:rsidRDefault="00EC3D66" w:rsidP="00EC3D66">
      <w:pPr>
        <w:tabs>
          <w:tab w:val="left" w:pos="2565"/>
        </w:tabs>
        <w:jc w:val="both"/>
        <w:rPr>
          <w:sz w:val="26"/>
          <w:szCs w:val="26"/>
          <w:lang w:eastAsia="ru-RU"/>
        </w:rPr>
      </w:pPr>
      <w:r w:rsidRPr="00EC3D66">
        <w:rPr>
          <w:sz w:val="26"/>
          <w:szCs w:val="26"/>
          <w:lang w:eastAsia="ru-RU"/>
        </w:rPr>
        <w:t>- выбор земельных участков;</w:t>
      </w:r>
    </w:p>
    <w:p w:rsidR="00EC3D66" w:rsidRPr="00EC3D66" w:rsidRDefault="00EC3D66" w:rsidP="00EC3D66">
      <w:pPr>
        <w:tabs>
          <w:tab w:val="left" w:pos="2565"/>
        </w:tabs>
        <w:jc w:val="both"/>
        <w:rPr>
          <w:sz w:val="26"/>
          <w:szCs w:val="26"/>
          <w:lang w:eastAsia="ru-RU"/>
        </w:rPr>
      </w:pPr>
      <w:r w:rsidRPr="00EC3D66">
        <w:rPr>
          <w:sz w:val="26"/>
          <w:szCs w:val="26"/>
          <w:lang w:eastAsia="ru-RU"/>
        </w:rPr>
        <w:t>- формирование земельных участков и постановку на государственный кадастровый учет;</w:t>
      </w:r>
    </w:p>
    <w:p w:rsidR="00EC3D66" w:rsidRPr="00EC3D66" w:rsidRDefault="00EC3D66" w:rsidP="00EC3D66">
      <w:pPr>
        <w:tabs>
          <w:tab w:val="left" w:pos="2565"/>
        </w:tabs>
        <w:jc w:val="both"/>
        <w:rPr>
          <w:sz w:val="26"/>
          <w:szCs w:val="26"/>
          <w:lang w:eastAsia="ru-RU"/>
        </w:rPr>
      </w:pPr>
      <w:r w:rsidRPr="00EC3D66">
        <w:rPr>
          <w:sz w:val="26"/>
          <w:szCs w:val="26"/>
          <w:lang w:eastAsia="ru-RU"/>
        </w:rPr>
        <w:t>- согласование предоставления участков в аренду/сервитут;</w:t>
      </w:r>
    </w:p>
    <w:p w:rsidR="00EC3D66" w:rsidRPr="00EC3D66" w:rsidRDefault="00EC3D66" w:rsidP="00EC3D66">
      <w:pPr>
        <w:tabs>
          <w:tab w:val="left" w:pos="2565"/>
        </w:tabs>
        <w:jc w:val="both"/>
        <w:rPr>
          <w:sz w:val="26"/>
          <w:szCs w:val="26"/>
          <w:lang w:eastAsia="ru-RU"/>
        </w:rPr>
      </w:pPr>
      <w:r w:rsidRPr="00EC3D66">
        <w:rPr>
          <w:sz w:val="26"/>
          <w:szCs w:val="26"/>
          <w:lang w:eastAsia="ru-RU"/>
        </w:rPr>
        <w:t>- подготовку договоров аренды с собственниками земельных участков (по доверенности со стороны Заказчика);</w:t>
      </w:r>
    </w:p>
    <w:p w:rsidR="00EC3D66" w:rsidRPr="00EC3D66" w:rsidRDefault="00EC3D66" w:rsidP="00EC3D66">
      <w:pPr>
        <w:tabs>
          <w:tab w:val="left" w:pos="2565"/>
        </w:tabs>
        <w:jc w:val="both"/>
        <w:rPr>
          <w:sz w:val="26"/>
          <w:szCs w:val="26"/>
          <w:lang w:eastAsia="ru-RU"/>
        </w:rPr>
      </w:pPr>
      <w:r w:rsidRPr="00EC3D66">
        <w:rPr>
          <w:sz w:val="26"/>
          <w:szCs w:val="26"/>
          <w:lang w:eastAsia="ru-RU"/>
        </w:rPr>
        <w:t>II) Для земельных участков по землям лесного фонда:</w:t>
      </w:r>
    </w:p>
    <w:p w:rsidR="00EC3D66" w:rsidRPr="00EC3D66" w:rsidRDefault="00EC3D66" w:rsidP="00EC3D66">
      <w:pPr>
        <w:tabs>
          <w:tab w:val="left" w:pos="2565"/>
        </w:tabs>
        <w:jc w:val="both"/>
        <w:rPr>
          <w:sz w:val="26"/>
          <w:szCs w:val="26"/>
          <w:lang w:eastAsia="ru-RU"/>
        </w:rPr>
      </w:pPr>
      <w:r w:rsidRPr="00EC3D66">
        <w:rPr>
          <w:sz w:val="26"/>
          <w:szCs w:val="26"/>
          <w:lang w:eastAsia="ru-RU"/>
        </w:rPr>
        <w:t>- разработку проектной документации в департаменте лесного хозяйства Администрации Владимирской области;</w:t>
      </w:r>
    </w:p>
    <w:p w:rsidR="00EC3D66" w:rsidRPr="00EC3D66" w:rsidRDefault="00EC3D66" w:rsidP="00EC3D66">
      <w:pPr>
        <w:tabs>
          <w:tab w:val="left" w:pos="2565"/>
        </w:tabs>
        <w:jc w:val="both"/>
        <w:rPr>
          <w:sz w:val="26"/>
          <w:szCs w:val="26"/>
          <w:lang w:eastAsia="ru-RU"/>
        </w:rPr>
      </w:pPr>
      <w:r w:rsidRPr="00EC3D66">
        <w:rPr>
          <w:sz w:val="26"/>
          <w:szCs w:val="26"/>
          <w:lang w:eastAsia="ru-RU"/>
        </w:rPr>
        <w:lastRenderedPageBreak/>
        <w:t>- формирование земельных участков, согласование межевых планов и постановку на государственный кадастровый учет;</w:t>
      </w:r>
    </w:p>
    <w:p w:rsidR="00EC3D66" w:rsidRPr="00EC3D66" w:rsidRDefault="00EC3D66" w:rsidP="00EC3D66">
      <w:pPr>
        <w:tabs>
          <w:tab w:val="left" w:pos="2565"/>
        </w:tabs>
        <w:jc w:val="both"/>
        <w:rPr>
          <w:sz w:val="26"/>
          <w:szCs w:val="26"/>
          <w:lang w:eastAsia="ru-RU"/>
        </w:rPr>
      </w:pPr>
      <w:r w:rsidRPr="00EC3D66">
        <w:rPr>
          <w:sz w:val="26"/>
          <w:szCs w:val="26"/>
          <w:lang w:eastAsia="ru-RU"/>
        </w:rPr>
        <w:t xml:space="preserve">- подготовку договоров аренды с департаментом лесного хозяйства Администрации Владимирской области; </w:t>
      </w:r>
    </w:p>
    <w:p w:rsidR="00EC3D66" w:rsidRPr="00EC3D66" w:rsidRDefault="00EC3D66" w:rsidP="00EC3D66">
      <w:pPr>
        <w:tabs>
          <w:tab w:val="left" w:pos="2565"/>
        </w:tabs>
        <w:jc w:val="both"/>
        <w:rPr>
          <w:sz w:val="26"/>
          <w:szCs w:val="26"/>
          <w:lang w:eastAsia="ru-RU"/>
        </w:rPr>
      </w:pPr>
      <w:r w:rsidRPr="00EC3D66">
        <w:rPr>
          <w:sz w:val="26"/>
          <w:szCs w:val="26"/>
          <w:lang w:eastAsia="ru-RU"/>
        </w:rPr>
        <w:t>III) получение всех согласований и технических условий, необходимых для проектирования и дальнейшего производства работ по проекту.</w:t>
      </w:r>
    </w:p>
    <w:p w:rsidR="00EC3D66" w:rsidRPr="00690184" w:rsidRDefault="00EC3D66" w:rsidP="00EC3D66">
      <w:pPr>
        <w:pStyle w:val="ac"/>
        <w:suppressAutoHyphens w:val="0"/>
        <w:jc w:val="both"/>
        <w:rPr>
          <w:sz w:val="26"/>
          <w:szCs w:val="26"/>
        </w:rPr>
      </w:pPr>
      <w:r w:rsidRPr="00543C57">
        <w:rPr>
          <w:sz w:val="24"/>
          <w:szCs w:val="24"/>
          <w:lang w:val="en-US"/>
        </w:rPr>
        <w:t>IV</w:t>
      </w:r>
      <w:r w:rsidRPr="00543C57">
        <w:rPr>
          <w:sz w:val="24"/>
          <w:szCs w:val="24"/>
        </w:rPr>
        <w:t>)</w:t>
      </w:r>
      <w:r w:rsidRPr="00543C57">
        <w:rPr>
          <w:rFonts w:eastAsia="Calibri"/>
          <w:sz w:val="24"/>
          <w:szCs w:val="24"/>
        </w:rPr>
        <w:t xml:space="preserve"> </w:t>
      </w:r>
      <w:proofErr w:type="gramStart"/>
      <w:r w:rsidRPr="00543C57">
        <w:rPr>
          <w:sz w:val="24"/>
          <w:szCs w:val="24"/>
        </w:rPr>
        <w:t>выполнение</w:t>
      </w:r>
      <w:proofErr w:type="gramEnd"/>
      <w:r w:rsidRPr="00543C57">
        <w:rPr>
          <w:sz w:val="24"/>
          <w:szCs w:val="24"/>
        </w:rPr>
        <w:t xml:space="preserve"> инженерно-геодезических изысканий.</w:t>
      </w:r>
    </w:p>
    <w:p w:rsidR="00EC7ABE" w:rsidRPr="00690184" w:rsidRDefault="00EC7ABE" w:rsidP="00143B27">
      <w:pPr>
        <w:pStyle w:val="ac"/>
        <w:numPr>
          <w:ilvl w:val="1"/>
          <w:numId w:val="3"/>
        </w:numPr>
        <w:suppressAutoHyphens w:val="0"/>
        <w:ind w:left="0" w:firstLine="709"/>
        <w:jc w:val="both"/>
        <w:rPr>
          <w:sz w:val="26"/>
          <w:szCs w:val="26"/>
        </w:rPr>
      </w:pPr>
      <w:r w:rsidRPr="00690184">
        <w:rPr>
          <w:sz w:val="26"/>
          <w:szCs w:val="26"/>
        </w:rPr>
        <w:t>Этапность проектирования:</w:t>
      </w:r>
    </w:p>
    <w:p w:rsidR="00EC7ABE" w:rsidRPr="00690184" w:rsidRDefault="00EC7ABE" w:rsidP="00EC7ABE">
      <w:pPr>
        <w:pStyle w:val="ac"/>
        <w:numPr>
          <w:ilvl w:val="2"/>
          <w:numId w:val="3"/>
        </w:numPr>
        <w:suppressAutoHyphens w:val="0"/>
        <w:spacing w:line="276" w:lineRule="auto"/>
        <w:ind w:left="0" w:firstLine="709"/>
        <w:contextualSpacing/>
        <w:jc w:val="both"/>
        <w:rPr>
          <w:sz w:val="26"/>
          <w:szCs w:val="26"/>
        </w:rPr>
      </w:pPr>
      <w:proofErr w:type="spellStart"/>
      <w:r w:rsidRPr="00690184">
        <w:rPr>
          <w:sz w:val="26"/>
          <w:szCs w:val="26"/>
        </w:rPr>
        <w:t>Предпроектное</w:t>
      </w:r>
      <w:proofErr w:type="spellEnd"/>
      <w:r w:rsidRPr="00690184">
        <w:rPr>
          <w:sz w:val="26"/>
          <w:szCs w:val="26"/>
        </w:rPr>
        <w:t xml:space="preserve"> обследование с проведением изыскательских работ и выбор места строительства (для площадных </w:t>
      </w:r>
      <w:r w:rsidR="001E302B" w:rsidRPr="00690184">
        <w:rPr>
          <w:sz w:val="26"/>
          <w:szCs w:val="26"/>
        </w:rPr>
        <w:t xml:space="preserve">объектов) / </w:t>
      </w:r>
      <w:r w:rsidRPr="00690184">
        <w:rPr>
          <w:sz w:val="26"/>
          <w:szCs w:val="26"/>
        </w:rPr>
        <w:t>полосы отвода (линейные объекты);</w:t>
      </w:r>
    </w:p>
    <w:p w:rsidR="00EC7ABE" w:rsidRPr="00690184" w:rsidRDefault="00EC7ABE" w:rsidP="00EC7ABE">
      <w:pPr>
        <w:pStyle w:val="ac"/>
        <w:numPr>
          <w:ilvl w:val="2"/>
          <w:numId w:val="3"/>
        </w:numPr>
        <w:suppressAutoHyphens w:val="0"/>
        <w:spacing w:line="276" w:lineRule="auto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bCs/>
          <w:sz w:val="26"/>
          <w:szCs w:val="26"/>
        </w:rPr>
        <w:t xml:space="preserve">Получение </w:t>
      </w:r>
      <w:r w:rsidRPr="00690184">
        <w:rPr>
          <w:sz w:val="26"/>
          <w:szCs w:val="26"/>
        </w:rPr>
        <w:t xml:space="preserve">разрешения на использование земель, находящихся в государственной и муниципальной собственности без предоставления земельных участков и установления сервитутов (Постановление Правительства РФ от 03.12.2018 №1300), согласование размещение проектируемого объекта на землях, находящихся в частной собственности с собственниками. Получение в органе местного самоуправления муниципального образования </w:t>
      </w:r>
      <w:r w:rsidR="00A938ED" w:rsidRPr="00690184">
        <w:rPr>
          <w:sz w:val="26"/>
          <w:szCs w:val="26"/>
        </w:rPr>
        <w:t xml:space="preserve">Постановления об </w:t>
      </w:r>
      <w:r w:rsidRPr="00690184">
        <w:rPr>
          <w:sz w:val="26"/>
          <w:szCs w:val="26"/>
        </w:rPr>
        <w:t>утвержден</w:t>
      </w:r>
      <w:r w:rsidR="00A938ED" w:rsidRPr="00690184">
        <w:rPr>
          <w:sz w:val="26"/>
          <w:szCs w:val="26"/>
        </w:rPr>
        <w:t>ии</w:t>
      </w:r>
      <w:r w:rsidRPr="00690184">
        <w:rPr>
          <w:sz w:val="26"/>
          <w:szCs w:val="26"/>
        </w:rPr>
        <w:t xml:space="preserve"> схем расположения земельных участков.</w:t>
      </w:r>
    </w:p>
    <w:p w:rsidR="00EC7ABE" w:rsidRPr="00690184" w:rsidRDefault="00EC7ABE" w:rsidP="00EC7ABE">
      <w:pPr>
        <w:pStyle w:val="ac"/>
        <w:numPr>
          <w:ilvl w:val="2"/>
          <w:numId w:val="3"/>
        </w:numPr>
        <w:suppressAutoHyphens w:val="0"/>
        <w:spacing w:line="276" w:lineRule="auto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>При прохождении ЛЭП 0,4-</w:t>
      </w:r>
      <w:r w:rsidR="006B6B39" w:rsidRPr="00690184">
        <w:rPr>
          <w:sz w:val="26"/>
          <w:szCs w:val="26"/>
        </w:rPr>
        <w:t>10</w:t>
      </w:r>
      <w:r w:rsidRPr="00690184">
        <w:rPr>
          <w:sz w:val="26"/>
          <w:szCs w:val="26"/>
        </w:rPr>
        <w:t xml:space="preserve"> кВ (размещении ТП) по землям лесного участка (земли лесного фонда) направление заявления в министерство лесного хозяйства </w:t>
      </w:r>
      <w:r w:rsidR="00D25581" w:rsidRPr="00690184">
        <w:rPr>
          <w:sz w:val="26"/>
          <w:szCs w:val="26"/>
        </w:rPr>
        <w:t>Владимирской</w:t>
      </w:r>
      <w:r w:rsidRPr="00690184">
        <w:rPr>
          <w:sz w:val="26"/>
          <w:szCs w:val="26"/>
        </w:rPr>
        <w:t xml:space="preserve"> области о предоставлении проектной документации для выполнения межевания, кадастрового учета и предоставления лесного участка в аренду с последующей разработкой проекта межевания территории (ПМТ) и проекта планировки территории (ППТ).</w:t>
      </w:r>
    </w:p>
    <w:p w:rsidR="00A938ED" w:rsidRPr="00690184" w:rsidRDefault="00A938ED" w:rsidP="00A938ED">
      <w:pPr>
        <w:pStyle w:val="ac"/>
        <w:numPr>
          <w:ilvl w:val="2"/>
          <w:numId w:val="3"/>
        </w:numPr>
        <w:suppressAutoHyphens w:val="0"/>
        <w:spacing w:line="276" w:lineRule="auto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>При прохождении ЛЭП 0,4-10 кВ (размещении ТП) по землям особо охраняемых территорий, землям водного фонда - направление заявления в соответствующее ведомство (</w:t>
      </w:r>
      <w:proofErr w:type="spellStart"/>
      <w:r w:rsidRPr="00690184">
        <w:rPr>
          <w:sz w:val="26"/>
          <w:szCs w:val="26"/>
        </w:rPr>
        <w:t>Главрыбвод</w:t>
      </w:r>
      <w:proofErr w:type="spellEnd"/>
      <w:r w:rsidRPr="00690184">
        <w:rPr>
          <w:sz w:val="26"/>
          <w:szCs w:val="26"/>
        </w:rPr>
        <w:t xml:space="preserve">, департамент культуры и т.п.) </w:t>
      </w:r>
      <w:r w:rsidR="00D25581" w:rsidRPr="00690184">
        <w:rPr>
          <w:sz w:val="26"/>
          <w:szCs w:val="26"/>
        </w:rPr>
        <w:t>Владимирской</w:t>
      </w:r>
      <w:r w:rsidRPr="00690184">
        <w:rPr>
          <w:sz w:val="26"/>
          <w:szCs w:val="26"/>
        </w:rPr>
        <w:t xml:space="preserve"> области на предоставление условий размещения проектируемых сетей.</w:t>
      </w:r>
    </w:p>
    <w:p w:rsidR="00EC7ABE" w:rsidRPr="00690184" w:rsidRDefault="00EC7ABE" w:rsidP="00EC7ABE">
      <w:pPr>
        <w:pStyle w:val="ac"/>
        <w:numPr>
          <w:ilvl w:val="2"/>
          <w:numId w:val="3"/>
        </w:numPr>
        <w:suppressAutoHyphens w:val="0"/>
        <w:spacing w:line="276" w:lineRule="auto"/>
        <w:ind w:left="0" w:firstLine="709"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Разработка проектно-сметной </w:t>
      </w:r>
      <w:r w:rsidR="007C02D3" w:rsidRPr="00690184">
        <w:rPr>
          <w:sz w:val="26"/>
          <w:szCs w:val="26"/>
        </w:rPr>
        <w:t xml:space="preserve">и рабочей </w:t>
      </w:r>
      <w:r w:rsidRPr="00690184">
        <w:rPr>
          <w:sz w:val="26"/>
          <w:szCs w:val="26"/>
        </w:rPr>
        <w:t>документации одной стадией: проектной документации (в соответствии с требованиями Постановления</w:t>
      </w:r>
      <w:r w:rsidRPr="00690184">
        <w:rPr>
          <w:color w:val="000000"/>
          <w:sz w:val="26"/>
          <w:szCs w:val="26"/>
        </w:rPr>
        <w:t xml:space="preserve"> Правительства РФ № 87</w:t>
      </w:r>
      <w:r w:rsidRPr="00690184">
        <w:rPr>
          <w:sz w:val="26"/>
          <w:szCs w:val="26"/>
        </w:rPr>
        <w:t xml:space="preserve">) и </w:t>
      </w:r>
      <w:r w:rsidRPr="00690184">
        <w:rPr>
          <w:color w:val="000000"/>
          <w:sz w:val="26"/>
          <w:szCs w:val="26"/>
        </w:rPr>
        <w:t>рабочей документации (в соответствии с требованиями ГОСТ Р 21.1101-2009 и другой действующей НТД).</w:t>
      </w:r>
    </w:p>
    <w:p w:rsidR="00EC7ABE" w:rsidRPr="00690184" w:rsidRDefault="00EC7ABE" w:rsidP="00EC7ABE">
      <w:pPr>
        <w:numPr>
          <w:ilvl w:val="2"/>
          <w:numId w:val="3"/>
        </w:numPr>
        <w:tabs>
          <w:tab w:val="left" w:pos="851"/>
        </w:tabs>
        <w:suppressAutoHyphens w:val="0"/>
        <w:ind w:left="0" w:firstLine="709"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Согласование ПСД </w:t>
      </w:r>
      <w:r w:rsidR="00CE6172" w:rsidRPr="00690184">
        <w:rPr>
          <w:sz w:val="26"/>
          <w:szCs w:val="26"/>
        </w:rPr>
        <w:t>и РД</w:t>
      </w:r>
      <w:r w:rsidRPr="00690184">
        <w:rPr>
          <w:sz w:val="26"/>
          <w:szCs w:val="26"/>
        </w:rPr>
        <w:t xml:space="preserve"> с Заказчиком, </w:t>
      </w:r>
      <w:r w:rsidRPr="00690184">
        <w:rPr>
          <w:bCs/>
          <w:sz w:val="26"/>
          <w:szCs w:val="26"/>
        </w:rPr>
        <w:t>заинтересованными сторонами и надзорными органами (при необходимости</w:t>
      </w:r>
      <w:r w:rsidR="008A56D1" w:rsidRPr="00690184">
        <w:rPr>
          <w:bCs/>
          <w:sz w:val="26"/>
          <w:szCs w:val="26"/>
        </w:rPr>
        <w:t>, при соответствующем обосновании</w:t>
      </w:r>
      <w:r w:rsidRPr="00690184">
        <w:rPr>
          <w:bCs/>
          <w:sz w:val="26"/>
          <w:szCs w:val="26"/>
        </w:rPr>
        <w:t>).</w:t>
      </w:r>
    </w:p>
    <w:p w:rsidR="00EC7ABE" w:rsidRPr="00690184" w:rsidRDefault="00EC7ABE" w:rsidP="00EC7ABE">
      <w:pPr>
        <w:pStyle w:val="af2"/>
        <w:numPr>
          <w:ilvl w:val="2"/>
          <w:numId w:val="3"/>
        </w:numPr>
        <w:ind w:left="0" w:firstLine="709"/>
        <w:jc w:val="both"/>
        <w:rPr>
          <w:sz w:val="26"/>
          <w:szCs w:val="26"/>
          <w:lang w:eastAsia="x-none"/>
        </w:rPr>
      </w:pPr>
      <w:r w:rsidRPr="00690184">
        <w:rPr>
          <w:sz w:val="26"/>
          <w:szCs w:val="26"/>
          <w:lang w:eastAsia="x-none"/>
        </w:rPr>
        <w:t>В целях сокращения затрат и сроков разработки рабочей документации по данному титулу при проектировании использовать альбомы типовых проектных решений и проектную документацию повторного использования.</w:t>
      </w:r>
    </w:p>
    <w:p w:rsidR="005201F2" w:rsidRPr="00690184" w:rsidRDefault="005201F2" w:rsidP="005201F2">
      <w:pPr>
        <w:pStyle w:val="ac"/>
        <w:tabs>
          <w:tab w:val="left" w:pos="993"/>
          <w:tab w:val="left" w:pos="1134"/>
          <w:tab w:val="left" w:pos="1276"/>
        </w:tabs>
        <w:ind w:left="0" w:firstLine="709"/>
        <w:jc w:val="both"/>
        <w:rPr>
          <w:b/>
          <w:sz w:val="26"/>
          <w:szCs w:val="26"/>
        </w:rPr>
      </w:pPr>
      <w:r w:rsidRPr="00690184">
        <w:rPr>
          <w:b/>
          <w:sz w:val="26"/>
          <w:szCs w:val="26"/>
        </w:rPr>
        <w:t>2-й этап:</w:t>
      </w:r>
    </w:p>
    <w:p w:rsidR="00CB2A32" w:rsidRPr="00690184" w:rsidRDefault="005201F2" w:rsidP="00EC7ABE">
      <w:pPr>
        <w:pStyle w:val="af5"/>
        <w:tabs>
          <w:tab w:val="clear" w:pos="1701"/>
          <w:tab w:val="left" w:pos="708"/>
        </w:tabs>
        <w:spacing w:line="240" w:lineRule="auto"/>
        <w:ind w:left="0" w:firstLine="709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Выполнение строительно-монтажных (СМР) и пусконаладочных работ (ПНР) с поставкой оборудования</w:t>
      </w:r>
      <w:r w:rsidR="00CB2A32" w:rsidRPr="00690184">
        <w:rPr>
          <w:bCs/>
          <w:iCs/>
          <w:sz w:val="26"/>
          <w:szCs w:val="26"/>
        </w:rPr>
        <w:t>, с учетом требований НТД, указанных в п. 9 настоящего ТЗ (</w:t>
      </w:r>
      <w:r w:rsidR="00CB2A32" w:rsidRPr="00690184">
        <w:rPr>
          <w:bCs/>
          <w:sz w:val="26"/>
          <w:szCs w:val="26"/>
        </w:rPr>
        <w:t>при строительстве необходимо руководствоваться последними редакциями документов, необходимых и действующих на момент выполнения СМР, в том числе не указанных в данном ТЗ).</w:t>
      </w:r>
    </w:p>
    <w:p w:rsidR="00704385" w:rsidRPr="00690184" w:rsidRDefault="00704385" w:rsidP="00FB2064">
      <w:pPr>
        <w:pStyle w:val="ac"/>
        <w:tabs>
          <w:tab w:val="left" w:pos="993"/>
          <w:tab w:val="left" w:pos="1134"/>
          <w:tab w:val="left" w:pos="1276"/>
        </w:tabs>
        <w:ind w:left="709" w:firstLine="0"/>
        <w:jc w:val="both"/>
        <w:rPr>
          <w:b/>
          <w:sz w:val="26"/>
          <w:szCs w:val="26"/>
        </w:rPr>
      </w:pPr>
    </w:p>
    <w:p w:rsidR="00C84747" w:rsidRPr="00690184" w:rsidRDefault="00C84747" w:rsidP="00D81B54">
      <w:pPr>
        <w:pStyle w:val="ac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ind w:left="0" w:firstLine="709"/>
        <w:jc w:val="both"/>
        <w:rPr>
          <w:bCs/>
          <w:sz w:val="26"/>
          <w:szCs w:val="26"/>
        </w:rPr>
      </w:pPr>
      <w:r w:rsidRPr="00690184">
        <w:rPr>
          <w:b/>
          <w:sz w:val="26"/>
          <w:szCs w:val="26"/>
        </w:rPr>
        <w:t xml:space="preserve">Исходные данные </w:t>
      </w:r>
      <w:r w:rsidR="00D32059" w:rsidRPr="00690184">
        <w:rPr>
          <w:b/>
          <w:sz w:val="26"/>
          <w:szCs w:val="26"/>
        </w:rPr>
        <w:t>для проектирования</w:t>
      </w:r>
    </w:p>
    <w:p w:rsidR="007B32AF" w:rsidRPr="00690184" w:rsidRDefault="007B32AF" w:rsidP="00A61A96">
      <w:pPr>
        <w:pStyle w:val="af2"/>
        <w:numPr>
          <w:ilvl w:val="1"/>
          <w:numId w:val="3"/>
        </w:numPr>
        <w:suppressAutoHyphens w:val="0"/>
        <w:ind w:left="0" w:firstLine="709"/>
        <w:contextualSpacing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 xml:space="preserve">Информация по режимам работы сети, в </w:t>
      </w:r>
      <w:proofErr w:type="spellStart"/>
      <w:r w:rsidRPr="00690184">
        <w:rPr>
          <w:bCs/>
          <w:iCs/>
          <w:sz w:val="26"/>
          <w:szCs w:val="26"/>
        </w:rPr>
        <w:t>т.ч</w:t>
      </w:r>
      <w:proofErr w:type="spellEnd"/>
      <w:r w:rsidRPr="00690184">
        <w:rPr>
          <w:bCs/>
          <w:iCs/>
          <w:sz w:val="26"/>
          <w:szCs w:val="26"/>
        </w:rPr>
        <w:t>. ремонтным, токовые нагрузки в нормальных и ремо</w:t>
      </w:r>
      <w:r w:rsidR="00E1597B" w:rsidRPr="00690184">
        <w:rPr>
          <w:bCs/>
          <w:iCs/>
          <w:sz w:val="26"/>
          <w:szCs w:val="26"/>
        </w:rPr>
        <w:t xml:space="preserve">нтных режимах (летние и зимние), при выполнении реконструкции с заменой проводов. </w:t>
      </w:r>
    </w:p>
    <w:p w:rsidR="007B32AF" w:rsidRPr="00690184" w:rsidRDefault="007B32AF" w:rsidP="00D81B54">
      <w:pPr>
        <w:pStyle w:val="af2"/>
        <w:numPr>
          <w:ilvl w:val="1"/>
          <w:numId w:val="3"/>
        </w:numPr>
        <w:suppressAutoHyphens w:val="0"/>
        <w:ind w:left="0" w:firstLine="709"/>
        <w:contextualSpacing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 xml:space="preserve">Схемы нормального режима </w:t>
      </w:r>
      <w:r w:rsidR="00E1597B" w:rsidRPr="00690184">
        <w:rPr>
          <w:bCs/>
          <w:iCs/>
          <w:sz w:val="26"/>
          <w:szCs w:val="26"/>
        </w:rPr>
        <w:t xml:space="preserve">ПС, РП, </w:t>
      </w:r>
      <w:r w:rsidR="001E302B" w:rsidRPr="00690184">
        <w:rPr>
          <w:bCs/>
          <w:iCs/>
          <w:sz w:val="26"/>
          <w:szCs w:val="26"/>
        </w:rPr>
        <w:t>ТП и</w:t>
      </w:r>
      <w:r w:rsidR="00E1597B" w:rsidRPr="00690184">
        <w:rPr>
          <w:bCs/>
          <w:iCs/>
          <w:sz w:val="26"/>
          <w:szCs w:val="26"/>
        </w:rPr>
        <w:t xml:space="preserve"> </w:t>
      </w:r>
      <w:r w:rsidRPr="00690184">
        <w:rPr>
          <w:bCs/>
          <w:iCs/>
          <w:sz w:val="26"/>
          <w:szCs w:val="26"/>
        </w:rPr>
        <w:t>фидеров сети 6-10 кВ</w:t>
      </w:r>
      <w:r w:rsidR="00A61A96" w:rsidRPr="00690184">
        <w:rPr>
          <w:bCs/>
          <w:iCs/>
          <w:sz w:val="26"/>
          <w:szCs w:val="26"/>
        </w:rPr>
        <w:t xml:space="preserve"> и 0,4 кВ</w:t>
      </w:r>
      <w:r w:rsidRPr="00690184">
        <w:rPr>
          <w:bCs/>
          <w:iCs/>
          <w:sz w:val="26"/>
          <w:szCs w:val="26"/>
        </w:rPr>
        <w:t>.</w:t>
      </w:r>
    </w:p>
    <w:p w:rsidR="007B32AF" w:rsidRPr="00690184" w:rsidRDefault="007B32AF" w:rsidP="00D81B54">
      <w:pPr>
        <w:pStyle w:val="af2"/>
        <w:numPr>
          <w:ilvl w:val="1"/>
          <w:numId w:val="3"/>
        </w:numPr>
        <w:suppressAutoHyphens w:val="0"/>
        <w:ind w:left="0" w:firstLine="709"/>
        <w:contextualSpacing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Карты уставок РЗА, токи КЗ на шинах питающих центров, данные по емкостным токам замыкания на землю.</w:t>
      </w:r>
    </w:p>
    <w:p w:rsidR="00E1597B" w:rsidRPr="00690184" w:rsidRDefault="00E1597B">
      <w:pPr>
        <w:pStyle w:val="ac"/>
        <w:tabs>
          <w:tab w:val="left" w:pos="1134"/>
          <w:tab w:val="left" w:pos="1276"/>
        </w:tabs>
        <w:ind w:left="0" w:firstLine="851"/>
        <w:jc w:val="both"/>
        <w:rPr>
          <w:b/>
          <w:sz w:val="26"/>
          <w:szCs w:val="26"/>
        </w:rPr>
      </w:pPr>
      <w:r w:rsidRPr="00690184">
        <w:rPr>
          <w:sz w:val="26"/>
          <w:szCs w:val="26"/>
        </w:rPr>
        <w:t xml:space="preserve">Исходные данные предоставляются Подрядчику после заключения договора в соответствии с отдельным запросом Подрядчика. </w:t>
      </w:r>
    </w:p>
    <w:p w:rsidR="00B93595" w:rsidRPr="00690184" w:rsidRDefault="00B93595">
      <w:pPr>
        <w:pStyle w:val="ac"/>
        <w:tabs>
          <w:tab w:val="left" w:pos="1134"/>
          <w:tab w:val="left" w:pos="1276"/>
        </w:tabs>
        <w:ind w:left="0" w:firstLine="851"/>
        <w:jc w:val="both"/>
        <w:rPr>
          <w:b/>
          <w:sz w:val="26"/>
          <w:szCs w:val="26"/>
        </w:rPr>
      </w:pPr>
    </w:p>
    <w:p w:rsidR="00C84747" w:rsidRPr="00690184" w:rsidRDefault="005D5054" w:rsidP="00D81B54">
      <w:pPr>
        <w:pStyle w:val="ac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ind w:left="0" w:firstLine="709"/>
        <w:jc w:val="both"/>
        <w:rPr>
          <w:b/>
          <w:sz w:val="26"/>
          <w:szCs w:val="26"/>
        </w:rPr>
      </w:pPr>
      <w:r w:rsidRPr="00690184">
        <w:rPr>
          <w:b/>
          <w:sz w:val="26"/>
          <w:szCs w:val="26"/>
        </w:rPr>
        <w:t>Требования к проектированию</w:t>
      </w:r>
    </w:p>
    <w:p w:rsidR="00E813D6" w:rsidRPr="00690184" w:rsidRDefault="00E813D6" w:rsidP="00E813D6">
      <w:pPr>
        <w:pStyle w:val="ac"/>
        <w:ind w:left="0" w:firstLine="709"/>
        <w:jc w:val="both"/>
        <w:rPr>
          <w:bCs/>
          <w:iCs/>
          <w:color w:val="FF0000"/>
          <w:sz w:val="26"/>
          <w:szCs w:val="26"/>
          <w:u w:val="single"/>
        </w:rPr>
      </w:pPr>
    </w:p>
    <w:p w:rsidR="00A07696" w:rsidRPr="00690184" w:rsidRDefault="00D87DA2" w:rsidP="00A07696">
      <w:pPr>
        <w:pStyle w:val="ac"/>
        <w:ind w:left="0" w:firstLine="709"/>
        <w:jc w:val="both"/>
        <w:rPr>
          <w:b/>
          <w:bCs/>
          <w:iCs/>
          <w:sz w:val="26"/>
          <w:szCs w:val="26"/>
        </w:rPr>
      </w:pPr>
      <w:r w:rsidRPr="00690184">
        <w:rPr>
          <w:b/>
          <w:bCs/>
          <w:iCs/>
          <w:sz w:val="26"/>
          <w:szCs w:val="26"/>
        </w:rPr>
        <w:t>Проектно-сметная</w:t>
      </w:r>
      <w:r w:rsidR="00E813D6" w:rsidRPr="00690184">
        <w:rPr>
          <w:b/>
          <w:bCs/>
          <w:iCs/>
          <w:sz w:val="26"/>
          <w:szCs w:val="26"/>
        </w:rPr>
        <w:t xml:space="preserve"> </w:t>
      </w:r>
      <w:r w:rsidR="00815302" w:rsidRPr="00690184">
        <w:rPr>
          <w:b/>
          <w:bCs/>
          <w:iCs/>
          <w:sz w:val="26"/>
          <w:szCs w:val="26"/>
        </w:rPr>
        <w:t xml:space="preserve">и </w:t>
      </w:r>
      <w:r w:rsidR="005B2197" w:rsidRPr="00690184">
        <w:rPr>
          <w:b/>
          <w:bCs/>
          <w:iCs/>
          <w:sz w:val="26"/>
          <w:szCs w:val="26"/>
        </w:rPr>
        <w:t xml:space="preserve">рабочая </w:t>
      </w:r>
      <w:r w:rsidR="00E813D6" w:rsidRPr="00690184">
        <w:rPr>
          <w:b/>
          <w:bCs/>
          <w:iCs/>
          <w:sz w:val="26"/>
          <w:szCs w:val="26"/>
        </w:rPr>
        <w:t>документация</w:t>
      </w:r>
    </w:p>
    <w:p w:rsidR="00A07696" w:rsidRPr="00690184" w:rsidRDefault="00A07696" w:rsidP="00A07696">
      <w:pPr>
        <w:pStyle w:val="ac"/>
        <w:ind w:left="0" w:firstLine="709"/>
        <w:jc w:val="both"/>
        <w:rPr>
          <w:b/>
          <w:bCs/>
          <w:iCs/>
          <w:sz w:val="26"/>
          <w:szCs w:val="26"/>
        </w:rPr>
      </w:pPr>
    </w:p>
    <w:p w:rsidR="00A07696" w:rsidRPr="00690184" w:rsidRDefault="00780AA9" w:rsidP="00A07696">
      <w:pPr>
        <w:pStyle w:val="ac"/>
        <w:numPr>
          <w:ilvl w:val="1"/>
          <w:numId w:val="3"/>
        </w:numPr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Требования к проектной</w:t>
      </w:r>
      <w:r w:rsidR="00E1597B" w:rsidRPr="00690184">
        <w:rPr>
          <w:bCs/>
          <w:iCs/>
          <w:sz w:val="26"/>
          <w:szCs w:val="26"/>
        </w:rPr>
        <w:t xml:space="preserve"> </w:t>
      </w:r>
      <w:r w:rsidRPr="00690184">
        <w:rPr>
          <w:bCs/>
          <w:iCs/>
          <w:sz w:val="26"/>
          <w:szCs w:val="26"/>
        </w:rPr>
        <w:t>документации</w:t>
      </w:r>
      <w:r w:rsidR="00A07696" w:rsidRPr="00690184">
        <w:rPr>
          <w:bCs/>
          <w:iCs/>
          <w:sz w:val="26"/>
          <w:szCs w:val="26"/>
        </w:rPr>
        <w:t xml:space="preserve"> </w:t>
      </w:r>
    </w:p>
    <w:p w:rsidR="00E813D6" w:rsidRPr="00690184" w:rsidRDefault="00E813D6" w:rsidP="008C73C2">
      <w:pPr>
        <w:pStyle w:val="af2"/>
        <w:numPr>
          <w:ilvl w:val="2"/>
          <w:numId w:val="3"/>
        </w:numPr>
        <w:tabs>
          <w:tab w:val="left" w:pos="993"/>
        </w:tabs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Пояснительная записка.</w:t>
      </w:r>
    </w:p>
    <w:p w:rsidR="00EB3DF6" w:rsidRPr="00690184" w:rsidRDefault="00EB3DF6" w:rsidP="00467E88">
      <w:pPr>
        <w:pStyle w:val="af2"/>
        <w:numPr>
          <w:ilvl w:val="0"/>
          <w:numId w:val="17"/>
        </w:numPr>
        <w:tabs>
          <w:tab w:val="clear" w:pos="1730"/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>реквизиты документов, на основании которых принято решение о разработке проектной документации;</w:t>
      </w:r>
    </w:p>
    <w:p w:rsidR="001767A9" w:rsidRPr="00690184" w:rsidRDefault="001767A9" w:rsidP="00467E88">
      <w:pPr>
        <w:pStyle w:val="af2"/>
        <w:numPr>
          <w:ilvl w:val="0"/>
          <w:numId w:val="17"/>
        </w:numPr>
        <w:tabs>
          <w:tab w:val="clear" w:pos="1730"/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исходные данные </w:t>
      </w:r>
      <w:r w:rsidR="00EB3DF6" w:rsidRPr="00690184">
        <w:rPr>
          <w:sz w:val="26"/>
          <w:szCs w:val="26"/>
        </w:rPr>
        <w:t>и условия для подготовки проектной документации</w:t>
      </w:r>
      <w:r w:rsidRPr="00690184">
        <w:rPr>
          <w:sz w:val="26"/>
          <w:szCs w:val="26"/>
        </w:rPr>
        <w:t>;</w:t>
      </w:r>
    </w:p>
    <w:p w:rsidR="001767A9" w:rsidRPr="00690184" w:rsidRDefault="001767A9" w:rsidP="00467E88">
      <w:pPr>
        <w:pStyle w:val="af2"/>
        <w:numPr>
          <w:ilvl w:val="0"/>
          <w:numId w:val="17"/>
        </w:numPr>
        <w:tabs>
          <w:tab w:val="clear" w:pos="1730"/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сведения о климатической и географической характеристике района, на территории которого предполагается осуществлять строительство/реконструкцию </w:t>
      </w:r>
      <w:r w:rsidRPr="00690184">
        <w:rPr>
          <w:bCs/>
          <w:sz w:val="26"/>
          <w:szCs w:val="26"/>
        </w:rPr>
        <w:t>объекта (</w:t>
      </w:r>
      <w:proofErr w:type="spellStart"/>
      <w:r w:rsidRPr="00690184">
        <w:rPr>
          <w:bCs/>
          <w:sz w:val="26"/>
          <w:szCs w:val="26"/>
        </w:rPr>
        <w:t>ов</w:t>
      </w:r>
      <w:proofErr w:type="spellEnd"/>
      <w:r w:rsidRPr="00690184">
        <w:rPr>
          <w:bCs/>
          <w:sz w:val="26"/>
          <w:szCs w:val="26"/>
        </w:rPr>
        <w:t xml:space="preserve">) распределительной сети </w:t>
      </w:r>
      <w:r w:rsidR="00106248" w:rsidRPr="00690184">
        <w:rPr>
          <w:bCs/>
          <w:sz w:val="26"/>
          <w:szCs w:val="26"/>
        </w:rPr>
        <w:t>0,4-</w:t>
      </w:r>
      <w:r w:rsidRPr="00690184">
        <w:rPr>
          <w:bCs/>
          <w:sz w:val="26"/>
          <w:szCs w:val="26"/>
        </w:rPr>
        <w:t>10 (6) кВ</w:t>
      </w:r>
      <w:r w:rsidR="00A616F9" w:rsidRPr="00690184">
        <w:rPr>
          <w:bCs/>
          <w:sz w:val="26"/>
          <w:szCs w:val="26"/>
        </w:rPr>
        <w:t>. При проектировании учитывать Карты климатического районирования по ветру, гололеду и ветровой нагрузке при гололеде</w:t>
      </w:r>
      <w:r w:rsidR="00D25581" w:rsidRPr="00690184">
        <w:rPr>
          <w:bCs/>
          <w:sz w:val="26"/>
          <w:szCs w:val="26"/>
        </w:rPr>
        <w:t xml:space="preserve"> Владимирской</w:t>
      </w:r>
      <w:r w:rsidR="00A616F9" w:rsidRPr="00690184">
        <w:rPr>
          <w:bCs/>
          <w:sz w:val="26"/>
          <w:szCs w:val="26"/>
        </w:rPr>
        <w:t xml:space="preserve"> области. Предельные значения пролетов воздушных линий, для соответствующих категорий района по ветру и гололёду, определяются по таблицам типовых проектов. Увеличение установленных предельных значений длин пролётов возможно только при специальном обосновании с согласованием с филиалом ПАО «</w:t>
      </w:r>
      <w:r w:rsidR="00554813" w:rsidRPr="00554813">
        <w:rPr>
          <w:bCs/>
          <w:iCs/>
          <w:sz w:val="26"/>
          <w:szCs w:val="26"/>
        </w:rPr>
        <w:t xml:space="preserve"> </w:t>
      </w:r>
      <w:r w:rsidR="00554813">
        <w:rPr>
          <w:bCs/>
          <w:iCs/>
          <w:sz w:val="26"/>
          <w:szCs w:val="26"/>
        </w:rPr>
        <w:t>Россети</w:t>
      </w:r>
      <w:r w:rsidR="00A616F9" w:rsidRPr="00690184">
        <w:rPr>
          <w:bCs/>
          <w:sz w:val="26"/>
          <w:szCs w:val="26"/>
        </w:rPr>
        <w:t xml:space="preserve"> Центра</w:t>
      </w:r>
      <w:r w:rsidR="00D25581" w:rsidRPr="00690184">
        <w:rPr>
          <w:bCs/>
          <w:sz w:val="26"/>
          <w:szCs w:val="26"/>
        </w:rPr>
        <w:t xml:space="preserve"> и Приволжья</w:t>
      </w:r>
      <w:r w:rsidR="00A616F9" w:rsidRPr="00690184">
        <w:rPr>
          <w:bCs/>
          <w:sz w:val="26"/>
          <w:szCs w:val="26"/>
        </w:rPr>
        <w:t>» - «</w:t>
      </w:r>
      <w:r w:rsidR="00D25581" w:rsidRPr="00690184">
        <w:rPr>
          <w:bCs/>
          <w:sz w:val="26"/>
          <w:szCs w:val="26"/>
        </w:rPr>
        <w:t>Владимирэнерго</w:t>
      </w:r>
      <w:r w:rsidR="00A616F9" w:rsidRPr="00690184">
        <w:rPr>
          <w:bCs/>
          <w:sz w:val="26"/>
          <w:szCs w:val="26"/>
        </w:rPr>
        <w:t>»</w:t>
      </w:r>
      <w:r w:rsidRPr="00690184">
        <w:rPr>
          <w:bCs/>
          <w:sz w:val="26"/>
          <w:szCs w:val="26"/>
        </w:rPr>
        <w:t>;</w:t>
      </w:r>
    </w:p>
    <w:p w:rsidR="00EB3DF6" w:rsidRPr="00690184" w:rsidRDefault="00EB3DF6" w:rsidP="00467E88">
      <w:pPr>
        <w:pStyle w:val="af2"/>
        <w:numPr>
          <w:ilvl w:val="0"/>
          <w:numId w:val="17"/>
        </w:numPr>
        <w:tabs>
          <w:tab w:val="clear" w:pos="1730"/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описание вариантов трассы прохождения линейного объекта </w:t>
      </w:r>
      <w:r w:rsidR="00C9203B" w:rsidRPr="00690184">
        <w:rPr>
          <w:sz w:val="24"/>
          <w:szCs w:val="24"/>
        </w:rPr>
        <w:t xml:space="preserve">(в </w:t>
      </w:r>
      <w:proofErr w:type="spellStart"/>
      <w:r w:rsidR="00C9203B" w:rsidRPr="00690184">
        <w:rPr>
          <w:sz w:val="24"/>
          <w:szCs w:val="24"/>
        </w:rPr>
        <w:t>т.ч</w:t>
      </w:r>
      <w:proofErr w:type="spellEnd"/>
      <w:r w:rsidR="00C9203B" w:rsidRPr="00690184">
        <w:rPr>
          <w:sz w:val="24"/>
          <w:szCs w:val="24"/>
        </w:rPr>
        <w:t xml:space="preserve">. с учетом </w:t>
      </w:r>
      <w:r w:rsidR="00C9203B" w:rsidRPr="00690184">
        <w:rPr>
          <w:bCs/>
          <w:iCs/>
          <w:sz w:val="26"/>
          <w:szCs w:val="26"/>
        </w:rPr>
        <w:t xml:space="preserve">снижения технических потерь и повышения показателей надежности, с учётом анализа перспективного роста нагрузок и обеспечением резерва в целях возможности и доступности подключения новых потребителей) </w:t>
      </w:r>
      <w:r w:rsidRPr="00690184">
        <w:rPr>
          <w:sz w:val="26"/>
          <w:szCs w:val="26"/>
        </w:rPr>
        <w:t>по территории района строительства, обоснование выбранного варианта;</w:t>
      </w:r>
    </w:p>
    <w:p w:rsidR="001767A9" w:rsidRPr="00690184" w:rsidRDefault="001767A9" w:rsidP="00467E88">
      <w:pPr>
        <w:pStyle w:val="af2"/>
        <w:numPr>
          <w:ilvl w:val="0"/>
          <w:numId w:val="17"/>
        </w:numPr>
        <w:tabs>
          <w:tab w:val="clear" w:pos="1730"/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сведения о проектируемых объектах </w:t>
      </w:r>
      <w:r w:rsidRPr="00690184">
        <w:rPr>
          <w:bCs/>
          <w:sz w:val="26"/>
          <w:szCs w:val="26"/>
        </w:rPr>
        <w:t xml:space="preserve">распределительной сети </w:t>
      </w:r>
      <w:r w:rsidR="00106248" w:rsidRPr="00690184">
        <w:rPr>
          <w:bCs/>
          <w:sz w:val="26"/>
          <w:szCs w:val="26"/>
        </w:rPr>
        <w:t>0,4-</w:t>
      </w:r>
      <w:r w:rsidRPr="00690184">
        <w:rPr>
          <w:bCs/>
          <w:sz w:val="26"/>
          <w:szCs w:val="26"/>
        </w:rPr>
        <w:t xml:space="preserve">10 (6) </w:t>
      </w:r>
      <w:proofErr w:type="spellStart"/>
      <w:r w:rsidRPr="00690184">
        <w:rPr>
          <w:bCs/>
          <w:sz w:val="26"/>
          <w:szCs w:val="26"/>
        </w:rPr>
        <w:t>кВ</w:t>
      </w:r>
      <w:proofErr w:type="spellEnd"/>
      <w:r w:rsidRPr="00690184">
        <w:rPr>
          <w:sz w:val="26"/>
          <w:szCs w:val="26"/>
        </w:rPr>
        <w:t xml:space="preserve">, в </w:t>
      </w:r>
      <w:proofErr w:type="spellStart"/>
      <w:r w:rsidRPr="00690184">
        <w:rPr>
          <w:sz w:val="26"/>
          <w:szCs w:val="26"/>
        </w:rPr>
        <w:t>т.ч</w:t>
      </w:r>
      <w:proofErr w:type="spellEnd"/>
      <w:r w:rsidRPr="00690184">
        <w:rPr>
          <w:sz w:val="26"/>
          <w:szCs w:val="26"/>
        </w:rPr>
        <w:t>. для линейного объекта - указание наименования, назначения и месторасположения начального и конечного пунктов линейного объекта</w:t>
      </w:r>
      <w:r w:rsidR="00EB3DF6" w:rsidRPr="00690184">
        <w:rPr>
          <w:sz w:val="26"/>
          <w:szCs w:val="26"/>
        </w:rPr>
        <w:t xml:space="preserve">, пропускная способность, </w:t>
      </w:r>
      <w:r w:rsidR="00A938ED" w:rsidRPr="00690184">
        <w:rPr>
          <w:sz w:val="26"/>
          <w:szCs w:val="26"/>
        </w:rPr>
        <w:t>полоса</w:t>
      </w:r>
      <w:r w:rsidR="00EB3DF6" w:rsidRPr="00690184">
        <w:rPr>
          <w:sz w:val="26"/>
          <w:szCs w:val="26"/>
        </w:rPr>
        <w:t xml:space="preserve"> отвода</w:t>
      </w:r>
      <w:r w:rsidRPr="00690184">
        <w:rPr>
          <w:sz w:val="26"/>
          <w:szCs w:val="26"/>
        </w:rPr>
        <w:t>;</w:t>
      </w:r>
    </w:p>
    <w:p w:rsidR="00EB3DF6" w:rsidRPr="00690184" w:rsidRDefault="00EB3DF6" w:rsidP="00467E88">
      <w:pPr>
        <w:pStyle w:val="af2"/>
        <w:numPr>
          <w:ilvl w:val="0"/>
          <w:numId w:val="17"/>
        </w:numPr>
        <w:tabs>
          <w:tab w:val="clear" w:pos="1730"/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>сведения о земельных участках, изымаемых во временное (на период строительства) и (или) постоянное пользование и категории земель, на которых будет располагаться электросетевой объект;</w:t>
      </w:r>
    </w:p>
    <w:p w:rsidR="00EB3DF6" w:rsidRPr="00690184" w:rsidRDefault="00EB3DF6" w:rsidP="00467E88">
      <w:pPr>
        <w:pStyle w:val="af2"/>
        <w:numPr>
          <w:ilvl w:val="0"/>
          <w:numId w:val="17"/>
        </w:numPr>
        <w:tabs>
          <w:tab w:val="clear" w:pos="1730"/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>сведения о наличии разработанных и согласованных технических условий;</w:t>
      </w:r>
    </w:p>
    <w:p w:rsidR="001767A9" w:rsidRPr="00690184" w:rsidRDefault="001767A9" w:rsidP="00467E88">
      <w:pPr>
        <w:pStyle w:val="af2"/>
        <w:numPr>
          <w:ilvl w:val="0"/>
          <w:numId w:val="17"/>
        </w:numPr>
        <w:tabs>
          <w:tab w:val="clear" w:pos="1730"/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технико-экономические характеристики проектируемых объектов </w:t>
      </w:r>
      <w:r w:rsidRPr="00690184">
        <w:rPr>
          <w:bCs/>
          <w:sz w:val="26"/>
          <w:szCs w:val="26"/>
        </w:rPr>
        <w:t xml:space="preserve">распределительной сети </w:t>
      </w:r>
      <w:r w:rsidR="006D6C0D" w:rsidRPr="00690184">
        <w:rPr>
          <w:bCs/>
          <w:sz w:val="26"/>
          <w:szCs w:val="26"/>
        </w:rPr>
        <w:t>0,4-</w:t>
      </w:r>
      <w:r w:rsidRPr="00690184">
        <w:rPr>
          <w:bCs/>
          <w:sz w:val="26"/>
          <w:szCs w:val="26"/>
        </w:rPr>
        <w:t>10 (6) кВ</w:t>
      </w:r>
      <w:r w:rsidRPr="00690184">
        <w:rPr>
          <w:sz w:val="26"/>
          <w:szCs w:val="26"/>
        </w:rPr>
        <w:t xml:space="preserve"> (категория, протяженность, проектная мощность</w:t>
      </w:r>
      <w:r w:rsidR="00EB3DF6" w:rsidRPr="00690184">
        <w:rPr>
          <w:sz w:val="26"/>
          <w:szCs w:val="26"/>
        </w:rPr>
        <w:t>, пропускная способность и др.);</w:t>
      </w:r>
    </w:p>
    <w:p w:rsidR="00EB3DF6" w:rsidRPr="00690184" w:rsidRDefault="00EB3DF6" w:rsidP="00467E88">
      <w:pPr>
        <w:pStyle w:val="af2"/>
        <w:numPr>
          <w:ilvl w:val="0"/>
          <w:numId w:val="17"/>
        </w:numPr>
        <w:tabs>
          <w:tab w:val="clear" w:pos="1730"/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lastRenderedPageBreak/>
        <w:t>обоснование возможности осуществления строительства объекта по этапам строительства с выделением этих этапов;</w:t>
      </w:r>
    </w:p>
    <w:p w:rsidR="00E1597B" w:rsidRPr="00690184" w:rsidRDefault="001767A9" w:rsidP="00467E88">
      <w:pPr>
        <w:pStyle w:val="af2"/>
        <w:numPr>
          <w:ilvl w:val="0"/>
          <w:numId w:val="17"/>
        </w:numPr>
        <w:tabs>
          <w:tab w:val="clear" w:pos="1730"/>
          <w:tab w:val="left" w:pos="993"/>
        </w:tabs>
        <w:suppressAutoHyphens w:val="0"/>
        <w:ind w:left="0" w:firstLine="709"/>
        <w:contextualSpacing/>
        <w:jc w:val="both"/>
        <w:rPr>
          <w:b/>
          <w:sz w:val="26"/>
          <w:szCs w:val="26"/>
        </w:rPr>
      </w:pPr>
      <w:r w:rsidRPr="00690184">
        <w:rPr>
          <w:sz w:val="26"/>
          <w:szCs w:val="26"/>
        </w:rPr>
        <w:t>сведения о примененных инновационных</w:t>
      </w:r>
      <w:r w:rsidR="00C43425" w:rsidRPr="00690184">
        <w:rPr>
          <w:sz w:val="26"/>
          <w:szCs w:val="26"/>
        </w:rPr>
        <w:t xml:space="preserve"> решениях. </w:t>
      </w:r>
      <w:r w:rsidR="00C43425" w:rsidRPr="00690184">
        <w:rPr>
          <w:b/>
          <w:sz w:val="26"/>
          <w:szCs w:val="26"/>
        </w:rPr>
        <w:t>Текстовая часть пояснительной записки к проектной документации должна содержать пункт «Инновационные технологии» с информацией о перечне и стоимости инновационных решений, примененных в рамках проекта.</w:t>
      </w:r>
    </w:p>
    <w:p w:rsidR="00780AA9" w:rsidRPr="00690184" w:rsidRDefault="00086937" w:rsidP="00780AA9">
      <w:pPr>
        <w:pStyle w:val="af2"/>
        <w:numPr>
          <w:ilvl w:val="2"/>
          <w:numId w:val="3"/>
        </w:numPr>
        <w:tabs>
          <w:tab w:val="left" w:pos="993"/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Проект полосы отвода.</w:t>
      </w:r>
    </w:p>
    <w:p w:rsidR="00780AA9" w:rsidRPr="00690184" w:rsidRDefault="00780AA9" w:rsidP="00467E88">
      <w:pPr>
        <w:pStyle w:val="af2"/>
        <w:numPr>
          <w:ilvl w:val="0"/>
          <w:numId w:val="9"/>
        </w:numPr>
        <w:tabs>
          <w:tab w:val="num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Привести в текстовой части </w:t>
      </w:r>
    </w:p>
    <w:p w:rsidR="00780AA9" w:rsidRPr="00690184" w:rsidRDefault="00780AA9" w:rsidP="00467E88">
      <w:pPr>
        <w:pStyle w:val="af2"/>
        <w:numPr>
          <w:ilvl w:val="0"/>
          <w:numId w:val="10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>характеристику земельного участка, предоставленного для размещения объекта капитального строительства;</w:t>
      </w:r>
    </w:p>
    <w:p w:rsidR="00780AA9" w:rsidRPr="00690184" w:rsidRDefault="00780AA9" w:rsidP="00467E88">
      <w:pPr>
        <w:pStyle w:val="af2"/>
        <w:numPr>
          <w:ilvl w:val="0"/>
          <w:numId w:val="10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 обоснование планировочной организации земельного участка;</w:t>
      </w:r>
    </w:p>
    <w:p w:rsidR="00780AA9" w:rsidRPr="00690184" w:rsidRDefault="00780AA9" w:rsidP="00467E88">
      <w:pPr>
        <w:pStyle w:val="af2"/>
        <w:numPr>
          <w:ilvl w:val="0"/>
          <w:numId w:val="10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>расчет размеров земельных участков, необходимых для размещения линейного и площадного объекта электросетевого комплекса;</w:t>
      </w:r>
    </w:p>
    <w:p w:rsidR="00780AA9" w:rsidRPr="00690184" w:rsidRDefault="00780AA9" w:rsidP="00467E88">
      <w:pPr>
        <w:pStyle w:val="af2"/>
        <w:numPr>
          <w:ilvl w:val="0"/>
          <w:numId w:val="10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схему расположения земельного участка на кадастровом плане территории, согласованную с собственниками земельных участков и смежными землепользователями; </w:t>
      </w:r>
    </w:p>
    <w:p w:rsidR="00780AA9" w:rsidRPr="00690184" w:rsidRDefault="00780AA9" w:rsidP="00467E88">
      <w:pPr>
        <w:pStyle w:val="af2"/>
        <w:numPr>
          <w:ilvl w:val="0"/>
          <w:numId w:val="9"/>
        </w:numPr>
        <w:suppressAutoHyphens w:val="0"/>
        <w:ind w:left="993" w:hanging="284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>Привести в графической части</w:t>
      </w:r>
    </w:p>
    <w:p w:rsidR="00780AA9" w:rsidRPr="00690184" w:rsidRDefault="00780AA9" w:rsidP="00467E88">
      <w:pPr>
        <w:pStyle w:val="af2"/>
        <w:numPr>
          <w:ilvl w:val="0"/>
          <w:numId w:val="16"/>
        </w:numPr>
        <w:suppressAutoHyphens w:val="0"/>
        <w:ind w:left="0" w:firstLine="709"/>
        <w:contextualSpacing/>
        <w:jc w:val="both"/>
        <w:rPr>
          <w:i/>
          <w:sz w:val="26"/>
          <w:szCs w:val="26"/>
        </w:rPr>
      </w:pPr>
      <w:r w:rsidRPr="00690184">
        <w:rPr>
          <w:sz w:val="26"/>
          <w:szCs w:val="26"/>
        </w:rPr>
        <w:t>схему расположения земельного участка на кадастровом плане территории с указанием надземных и подземных коммуникаций, пересекаемых в процессе строительства и попадающих в пятно застройки;</w:t>
      </w:r>
    </w:p>
    <w:p w:rsidR="00780AA9" w:rsidRPr="00690184" w:rsidRDefault="00780AA9" w:rsidP="00467E88">
      <w:pPr>
        <w:pStyle w:val="af2"/>
        <w:numPr>
          <w:ilvl w:val="0"/>
          <w:numId w:val="11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схему планировочной организации земельного участка, план трассы на действующем </w:t>
      </w:r>
      <w:proofErr w:type="spellStart"/>
      <w:r w:rsidRPr="00690184">
        <w:rPr>
          <w:sz w:val="26"/>
          <w:szCs w:val="26"/>
        </w:rPr>
        <w:t>топоматериале</w:t>
      </w:r>
      <w:proofErr w:type="spellEnd"/>
      <w:r w:rsidRPr="00690184">
        <w:rPr>
          <w:sz w:val="26"/>
          <w:szCs w:val="26"/>
        </w:rPr>
        <w:t xml:space="preserve"> с указанием сведений об углах поворота, длине прямых и криволинейных участков и мест размещения проектируемых объектов электросетевого комплекса. </w:t>
      </w:r>
    </w:p>
    <w:p w:rsidR="00330B28" w:rsidRPr="00690184" w:rsidRDefault="00330B28" w:rsidP="00330B28">
      <w:pPr>
        <w:pStyle w:val="af2"/>
        <w:tabs>
          <w:tab w:val="left" w:pos="993"/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Требования   по   выбору    земельного    участка   для    размещения    объекта (</w:t>
      </w:r>
      <w:proofErr w:type="spellStart"/>
      <w:r w:rsidRPr="00690184">
        <w:rPr>
          <w:bCs/>
          <w:iCs/>
          <w:sz w:val="26"/>
          <w:szCs w:val="26"/>
        </w:rPr>
        <w:t>ов</w:t>
      </w:r>
      <w:proofErr w:type="spellEnd"/>
      <w:r w:rsidRPr="00690184">
        <w:rPr>
          <w:bCs/>
          <w:iCs/>
          <w:sz w:val="26"/>
          <w:szCs w:val="26"/>
        </w:rPr>
        <w:t>) капитального строительства:</w:t>
      </w:r>
    </w:p>
    <w:p w:rsidR="00330B28" w:rsidRPr="00690184" w:rsidRDefault="00330B28" w:rsidP="00467E88">
      <w:pPr>
        <w:pStyle w:val="af2"/>
        <w:numPr>
          <w:ilvl w:val="3"/>
          <w:numId w:val="18"/>
        </w:numPr>
        <w:tabs>
          <w:tab w:val="left" w:pos="993"/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при разработке документации осуществлять выбор места размещения объекта, с приоритетным условием нахождения на земельных участках в муниципальной собственности.</w:t>
      </w:r>
    </w:p>
    <w:p w:rsidR="00330B28" w:rsidRPr="00690184" w:rsidRDefault="00330B28" w:rsidP="00467E88">
      <w:pPr>
        <w:pStyle w:val="af2"/>
        <w:numPr>
          <w:ilvl w:val="3"/>
          <w:numId w:val="18"/>
        </w:numPr>
        <w:tabs>
          <w:tab w:val="left" w:pos="993"/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проектирование объектов на земельных участках, правообладателями которых являются физические лица, юридические лица всех форм собственности допускается в исключительных случаях с обязательным согласованием филиала ПАО «</w:t>
      </w:r>
      <w:r w:rsidR="00554813" w:rsidRPr="00554813">
        <w:rPr>
          <w:bCs/>
          <w:iCs/>
          <w:sz w:val="26"/>
          <w:szCs w:val="26"/>
        </w:rPr>
        <w:t xml:space="preserve"> </w:t>
      </w:r>
      <w:r w:rsidR="00554813">
        <w:rPr>
          <w:bCs/>
          <w:iCs/>
          <w:sz w:val="26"/>
          <w:szCs w:val="26"/>
        </w:rPr>
        <w:t>Россети</w:t>
      </w:r>
      <w:r w:rsidR="00D25581" w:rsidRPr="00690184">
        <w:rPr>
          <w:bCs/>
          <w:iCs/>
          <w:sz w:val="26"/>
          <w:szCs w:val="26"/>
        </w:rPr>
        <w:t xml:space="preserve"> Центра и Приволжья</w:t>
      </w:r>
      <w:r w:rsidRPr="00690184">
        <w:rPr>
          <w:bCs/>
          <w:iCs/>
          <w:sz w:val="26"/>
          <w:szCs w:val="26"/>
        </w:rPr>
        <w:t>» -«</w:t>
      </w:r>
      <w:r w:rsidR="00D25581" w:rsidRPr="00690184">
        <w:rPr>
          <w:bCs/>
          <w:iCs/>
          <w:sz w:val="26"/>
          <w:szCs w:val="26"/>
        </w:rPr>
        <w:t>Владимирэнерго</w:t>
      </w:r>
      <w:r w:rsidRPr="00690184">
        <w:rPr>
          <w:bCs/>
          <w:iCs/>
          <w:sz w:val="26"/>
          <w:szCs w:val="26"/>
        </w:rPr>
        <w:t>» и обоснованием отсутствия возможности размещения объектов энергетики на муниципальных землях.</w:t>
      </w:r>
    </w:p>
    <w:p w:rsidR="00330B28" w:rsidRPr="00690184" w:rsidRDefault="00330B28" w:rsidP="00330B28">
      <w:pPr>
        <w:pStyle w:val="af2"/>
        <w:tabs>
          <w:tab w:val="left" w:pos="993"/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sz w:val="26"/>
          <w:szCs w:val="26"/>
        </w:rPr>
        <w:t>Мероприятия по установлению границ охранных зон объектов электросетевого хозяйства (нанесение границ охранных зон, соблюдение требований Постановления Правительства РФ от 24.02.2009 № 160 (ред. от 17.05.2016)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 (вместе с «Правилами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зон»).</w:t>
      </w:r>
    </w:p>
    <w:p w:rsidR="00E1597B" w:rsidRPr="00690184" w:rsidRDefault="00086937" w:rsidP="00086937">
      <w:pPr>
        <w:pStyle w:val="af2"/>
        <w:numPr>
          <w:ilvl w:val="2"/>
          <w:numId w:val="3"/>
        </w:numPr>
        <w:tabs>
          <w:tab w:val="left" w:pos="993"/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Технологические и конструктивные решения линейного объекта. Искусственные сооружения (</w:t>
      </w:r>
      <w:r w:rsidRPr="00690184">
        <w:rPr>
          <w:bCs/>
          <w:i/>
          <w:iCs/>
          <w:sz w:val="26"/>
          <w:szCs w:val="26"/>
        </w:rPr>
        <w:t>при проектировании ЛЭП</w:t>
      </w:r>
      <w:r w:rsidRPr="00690184">
        <w:rPr>
          <w:bCs/>
          <w:iCs/>
          <w:sz w:val="26"/>
          <w:szCs w:val="26"/>
        </w:rPr>
        <w:t>).</w:t>
      </w:r>
    </w:p>
    <w:p w:rsidR="00086937" w:rsidRPr="00690184" w:rsidRDefault="00086937" w:rsidP="00467E88">
      <w:pPr>
        <w:pStyle w:val="af2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sz w:val="26"/>
          <w:szCs w:val="26"/>
        </w:rPr>
        <w:t>Привести в текстовой части</w:t>
      </w:r>
    </w:p>
    <w:p w:rsidR="00086937" w:rsidRPr="00690184" w:rsidRDefault="002E4B30" w:rsidP="00467E88">
      <w:pPr>
        <w:pStyle w:val="af2"/>
        <w:numPr>
          <w:ilvl w:val="0"/>
          <w:numId w:val="12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lastRenderedPageBreak/>
        <w:t xml:space="preserve">сведения об основных электрических характеристиках </w:t>
      </w:r>
      <w:r w:rsidR="00086937" w:rsidRPr="00690184">
        <w:rPr>
          <w:sz w:val="26"/>
          <w:szCs w:val="26"/>
        </w:rPr>
        <w:t>линейного объекта электросетевого комплекса</w:t>
      </w:r>
      <w:r w:rsidRPr="00690184">
        <w:rPr>
          <w:sz w:val="26"/>
          <w:szCs w:val="26"/>
        </w:rPr>
        <w:t xml:space="preserve"> (КЛ/ВЛ)</w:t>
      </w:r>
      <w:r w:rsidR="00086937" w:rsidRPr="00690184">
        <w:rPr>
          <w:sz w:val="26"/>
          <w:szCs w:val="26"/>
        </w:rPr>
        <w:t>;</w:t>
      </w:r>
    </w:p>
    <w:p w:rsidR="00086937" w:rsidRPr="00690184" w:rsidRDefault="00086937" w:rsidP="00467E88">
      <w:pPr>
        <w:pStyle w:val="af2"/>
        <w:numPr>
          <w:ilvl w:val="0"/>
          <w:numId w:val="12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описание и обоснование технических решений, обеспечивающих необходимую прочность, устойчивость объекта капитального строительства в целом, а также отдельных конструктивных элементов (мероприятий по </w:t>
      </w:r>
      <w:proofErr w:type="spellStart"/>
      <w:r w:rsidRPr="00690184">
        <w:rPr>
          <w:sz w:val="26"/>
          <w:szCs w:val="26"/>
        </w:rPr>
        <w:t>антиобледенению</w:t>
      </w:r>
      <w:proofErr w:type="spellEnd"/>
      <w:r w:rsidRPr="00690184">
        <w:rPr>
          <w:sz w:val="26"/>
          <w:szCs w:val="26"/>
        </w:rPr>
        <w:t xml:space="preserve">, </w:t>
      </w:r>
      <w:proofErr w:type="spellStart"/>
      <w:r w:rsidR="002E4B30" w:rsidRPr="00690184">
        <w:rPr>
          <w:sz w:val="26"/>
          <w:szCs w:val="26"/>
        </w:rPr>
        <w:t>молниезащите</w:t>
      </w:r>
      <w:proofErr w:type="spellEnd"/>
      <w:r w:rsidRPr="00690184">
        <w:rPr>
          <w:sz w:val="26"/>
          <w:szCs w:val="26"/>
        </w:rPr>
        <w:t>,</w:t>
      </w:r>
      <w:r w:rsidR="002E4B30" w:rsidRPr="00690184">
        <w:rPr>
          <w:sz w:val="26"/>
          <w:szCs w:val="26"/>
        </w:rPr>
        <w:t xml:space="preserve"> заземлению,</w:t>
      </w:r>
      <w:r w:rsidRPr="00690184">
        <w:rPr>
          <w:sz w:val="26"/>
          <w:szCs w:val="26"/>
        </w:rPr>
        <w:t xml:space="preserve"> а также мер по защите конструкций от коррозии и др.);</w:t>
      </w:r>
    </w:p>
    <w:p w:rsidR="00086937" w:rsidRPr="00690184" w:rsidRDefault="00086937" w:rsidP="00467E88">
      <w:pPr>
        <w:pStyle w:val="af2"/>
        <w:numPr>
          <w:ilvl w:val="0"/>
          <w:numId w:val="12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описание типов и </w:t>
      </w:r>
      <w:r w:rsidR="002E4B30" w:rsidRPr="00690184">
        <w:rPr>
          <w:sz w:val="26"/>
          <w:szCs w:val="26"/>
        </w:rPr>
        <w:t>параметров</w:t>
      </w:r>
      <w:r w:rsidRPr="00690184">
        <w:rPr>
          <w:sz w:val="26"/>
          <w:szCs w:val="26"/>
        </w:rPr>
        <w:t xml:space="preserve"> стоек ВЛ (промежуточные, угловые, анкерные), конструкций опор;</w:t>
      </w:r>
    </w:p>
    <w:p w:rsidR="002E4B30" w:rsidRPr="00690184" w:rsidRDefault="00086937" w:rsidP="00467E88">
      <w:pPr>
        <w:pStyle w:val="af2"/>
        <w:numPr>
          <w:ilvl w:val="0"/>
          <w:numId w:val="12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>описание конструкций фундаментов, опор;</w:t>
      </w:r>
    </w:p>
    <w:p w:rsidR="00C224FD" w:rsidRPr="00690184" w:rsidRDefault="00C224FD" w:rsidP="00467E88">
      <w:pPr>
        <w:pStyle w:val="af2"/>
        <w:numPr>
          <w:ilvl w:val="0"/>
          <w:numId w:val="12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описание </w:t>
      </w:r>
      <w:r w:rsidR="00330B28" w:rsidRPr="00690184">
        <w:rPr>
          <w:sz w:val="26"/>
          <w:szCs w:val="26"/>
        </w:rPr>
        <w:t xml:space="preserve">конструктивных элементов кабельной линии (кабельной вставки, </w:t>
      </w:r>
      <w:proofErr w:type="spellStart"/>
      <w:r w:rsidR="00330B28" w:rsidRPr="00690184">
        <w:rPr>
          <w:sz w:val="26"/>
          <w:szCs w:val="26"/>
        </w:rPr>
        <w:t>в.ч</w:t>
      </w:r>
      <w:proofErr w:type="spellEnd"/>
      <w:r w:rsidR="00330B28" w:rsidRPr="00690184">
        <w:rPr>
          <w:sz w:val="26"/>
          <w:szCs w:val="26"/>
        </w:rPr>
        <w:t>. соединительных и концевых муфт);</w:t>
      </w:r>
      <w:r w:rsidRPr="00690184">
        <w:rPr>
          <w:sz w:val="26"/>
          <w:szCs w:val="26"/>
        </w:rPr>
        <w:t xml:space="preserve"> </w:t>
      </w:r>
    </w:p>
    <w:p w:rsidR="00086937" w:rsidRPr="00690184" w:rsidRDefault="00086937" w:rsidP="00467E88">
      <w:pPr>
        <w:pStyle w:val="af2"/>
        <w:numPr>
          <w:ilvl w:val="0"/>
          <w:numId w:val="12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>описание и обоснование принятых объемно-планировочных решений объекта капитального строительства;</w:t>
      </w:r>
    </w:p>
    <w:p w:rsidR="00C224FD" w:rsidRPr="00690184" w:rsidRDefault="00C224FD" w:rsidP="00467E88">
      <w:pPr>
        <w:pStyle w:val="af2"/>
        <w:numPr>
          <w:ilvl w:val="0"/>
          <w:numId w:val="12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описание конструктивных решений в части установки на ВЛ коммутационного оборудования (разъединитель, </w:t>
      </w:r>
      <w:proofErr w:type="spellStart"/>
      <w:r w:rsidRPr="00690184">
        <w:rPr>
          <w:sz w:val="26"/>
          <w:szCs w:val="26"/>
        </w:rPr>
        <w:t>реклоузер</w:t>
      </w:r>
      <w:proofErr w:type="spellEnd"/>
      <w:r w:rsidRPr="00690184">
        <w:rPr>
          <w:sz w:val="26"/>
          <w:szCs w:val="26"/>
        </w:rPr>
        <w:t xml:space="preserve">), </w:t>
      </w:r>
      <w:r w:rsidRPr="00690184">
        <w:rPr>
          <w:i/>
          <w:sz w:val="26"/>
          <w:szCs w:val="26"/>
        </w:rPr>
        <w:t>в случае если предусмотрено ТУ</w:t>
      </w:r>
      <w:r w:rsidRPr="00690184">
        <w:rPr>
          <w:sz w:val="26"/>
          <w:szCs w:val="26"/>
        </w:rPr>
        <w:t xml:space="preserve">. </w:t>
      </w:r>
    </w:p>
    <w:p w:rsidR="00086937" w:rsidRPr="00690184" w:rsidRDefault="00086937" w:rsidP="00467E88">
      <w:pPr>
        <w:pStyle w:val="af2"/>
        <w:numPr>
          <w:ilvl w:val="0"/>
          <w:numId w:val="9"/>
        </w:numPr>
        <w:suppressAutoHyphens w:val="0"/>
        <w:ind w:left="993" w:hanging="284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>Привести в графической части</w:t>
      </w:r>
    </w:p>
    <w:p w:rsidR="00086937" w:rsidRPr="00690184" w:rsidRDefault="00086937" w:rsidP="00467E88">
      <w:pPr>
        <w:pStyle w:val="af2"/>
        <w:numPr>
          <w:ilvl w:val="0"/>
          <w:numId w:val="13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>чертежи конструктивных решений и отдельных элементов опор ВЛ (при отступлении от типовых решений) и оборудования, описанных в пояснительной записке;</w:t>
      </w:r>
    </w:p>
    <w:p w:rsidR="00330B28" w:rsidRPr="00690184" w:rsidRDefault="00330B28" w:rsidP="00467E88">
      <w:pPr>
        <w:pStyle w:val="af2"/>
        <w:numPr>
          <w:ilvl w:val="0"/>
          <w:numId w:val="13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чертежи конструктивных решений и отдельных элементов КЛ, кабельных вставок; </w:t>
      </w:r>
    </w:p>
    <w:p w:rsidR="00086937" w:rsidRPr="00690184" w:rsidRDefault="00086937" w:rsidP="00467E88">
      <w:pPr>
        <w:pStyle w:val="af2"/>
        <w:numPr>
          <w:ilvl w:val="0"/>
          <w:numId w:val="13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>схемы устройства переходов через железные и автомобильные (шоссейные, грунтовые) дороги, а также через водные преграды;</w:t>
      </w:r>
    </w:p>
    <w:p w:rsidR="00086937" w:rsidRPr="00690184" w:rsidRDefault="00086937" w:rsidP="00467E88">
      <w:pPr>
        <w:pStyle w:val="af2"/>
        <w:numPr>
          <w:ilvl w:val="0"/>
          <w:numId w:val="13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>схемы крепления опор (при необходимости);</w:t>
      </w:r>
    </w:p>
    <w:p w:rsidR="00086937" w:rsidRPr="00690184" w:rsidRDefault="00086937" w:rsidP="00467E88">
      <w:pPr>
        <w:pStyle w:val="af2"/>
        <w:numPr>
          <w:ilvl w:val="0"/>
          <w:numId w:val="13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>п</w:t>
      </w:r>
      <w:r w:rsidRPr="00690184">
        <w:rPr>
          <w:bCs/>
          <w:iCs/>
          <w:sz w:val="26"/>
          <w:szCs w:val="26"/>
        </w:rPr>
        <w:t>рофили пересечен</w:t>
      </w:r>
      <w:r w:rsidR="00C224FD" w:rsidRPr="00690184">
        <w:rPr>
          <w:bCs/>
          <w:iCs/>
          <w:sz w:val="26"/>
          <w:szCs w:val="26"/>
        </w:rPr>
        <w:t>ий с инженерными коммуникациями;</w:t>
      </w:r>
    </w:p>
    <w:p w:rsidR="00E1597B" w:rsidRPr="00690184" w:rsidRDefault="00C224FD" w:rsidP="00467E88">
      <w:pPr>
        <w:pStyle w:val="af2"/>
        <w:numPr>
          <w:ilvl w:val="0"/>
          <w:numId w:val="13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bCs/>
          <w:iCs/>
          <w:sz w:val="26"/>
          <w:szCs w:val="26"/>
        </w:rPr>
        <w:t>конструктивные чертежи устанавливаемого на ВЛ коммутационного оборудования</w:t>
      </w:r>
      <w:r w:rsidR="00925EC8" w:rsidRPr="00690184">
        <w:rPr>
          <w:bCs/>
          <w:iCs/>
          <w:sz w:val="26"/>
          <w:szCs w:val="26"/>
        </w:rPr>
        <w:t xml:space="preserve"> </w:t>
      </w:r>
      <w:r w:rsidR="00925EC8" w:rsidRPr="00690184">
        <w:rPr>
          <w:sz w:val="26"/>
          <w:szCs w:val="26"/>
        </w:rPr>
        <w:t xml:space="preserve">(разъединитель, </w:t>
      </w:r>
      <w:proofErr w:type="spellStart"/>
      <w:r w:rsidR="00925EC8" w:rsidRPr="00690184">
        <w:rPr>
          <w:sz w:val="26"/>
          <w:szCs w:val="26"/>
        </w:rPr>
        <w:t>реклоузер</w:t>
      </w:r>
      <w:proofErr w:type="spellEnd"/>
      <w:r w:rsidR="00925EC8" w:rsidRPr="00690184">
        <w:rPr>
          <w:sz w:val="26"/>
          <w:szCs w:val="26"/>
        </w:rPr>
        <w:t>)</w:t>
      </w:r>
      <w:r w:rsidR="00330B28" w:rsidRPr="00690184">
        <w:rPr>
          <w:sz w:val="26"/>
          <w:szCs w:val="26"/>
        </w:rPr>
        <w:t>.</w:t>
      </w:r>
      <w:r w:rsidRPr="00690184">
        <w:rPr>
          <w:bCs/>
          <w:iCs/>
          <w:sz w:val="26"/>
          <w:szCs w:val="26"/>
        </w:rPr>
        <w:t xml:space="preserve"> </w:t>
      </w:r>
    </w:p>
    <w:p w:rsidR="00086937" w:rsidRPr="00690184" w:rsidRDefault="002E4B30" w:rsidP="002E4B30">
      <w:pPr>
        <w:pStyle w:val="af2"/>
        <w:numPr>
          <w:ilvl w:val="2"/>
          <w:numId w:val="3"/>
        </w:numPr>
        <w:tabs>
          <w:tab w:val="left" w:pos="993"/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Сведения об инженерном оборудовании, о сетях инженерно-технического обеспечения, перечень инженерно-технических мероприятий, содержание технологических решений (</w:t>
      </w:r>
      <w:r w:rsidR="00B93595" w:rsidRPr="00690184">
        <w:rPr>
          <w:bCs/>
          <w:i/>
          <w:iCs/>
          <w:sz w:val="26"/>
          <w:szCs w:val="26"/>
        </w:rPr>
        <w:t>при проектировании ТП/</w:t>
      </w:r>
      <w:r w:rsidRPr="00690184">
        <w:rPr>
          <w:bCs/>
          <w:i/>
          <w:iCs/>
          <w:sz w:val="26"/>
          <w:szCs w:val="26"/>
        </w:rPr>
        <w:t>РП</w:t>
      </w:r>
      <w:r w:rsidR="00B93595" w:rsidRPr="00690184">
        <w:rPr>
          <w:bCs/>
          <w:i/>
          <w:iCs/>
          <w:sz w:val="26"/>
          <w:szCs w:val="26"/>
        </w:rPr>
        <w:t>/РТП</w:t>
      </w:r>
      <w:r w:rsidRPr="00690184">
        <w:rPr>
          <w:bCs/>
          <w:iCs/>
          <w:sz w:val="26"/>
          <w:szCs w:val="26"/>
        </w:rPr>
        <w:t>)</w:t>
      </w:r>
    </w:p>
    <w:p w:rsidR="002E4B30" w:rsidRPr="00690184" w:rsidRDefault="002E4B30" w:rsidP="00467E88">
      <w:pPr>
        <w:pStyle w:val="af2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sz w:val="26"/>
          <w:szCs w:val="26"/>
        </w:rPr>
        <w:t>Привести в текстовой части</w:t>
      </w:r>
    </w:p>
    <w:p w:rsidR="002E4B30" w:rsidRPr="00690184" w:rsidRDefault="002E4B30" w:rsidP="00467E88">
      <w:pPr>
        <w:pStyle w:val="af2"/>
        <w:numPr>
          <w:ilvl w:val="0"/>
          <w:numId w:val="22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>сведения об основных электрических характеристиках и конструкции площадного объекта электросетевого комплекса (ТП/СТП/РТП/РП);</w:t>
      </w:r>
    </w:p>
    <w:p w:rsidR="00B93595" w:rsidRPr="00690184" w:rsidRDefault="00B93595" w:rsidP="00467E88">
      <w:pPr>
        <w:pStyle w:val="af2"/>
        <w:numPr>
          <w:ilvl w:val="0"/>
          <w:numId w:val="22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>сведения о количестве электроприемников, их установленной и расчетной мощности;</w:t>
      </w:r>
    </w:p>
    <w:p w:rsidR="00B93595" w:rsidRPr="00690184" w:rsidRDefault="00B93595" w:rsidP="00467E88">
      <w:pPr>
        <w:pStyle w:val="af2"/>
        <w:numPr>
          <w:ilvl w:val="0"/>
          <w:numId w:val="22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>описание решений по обеспечению требования к надежности электроснабжения;</w:t>
      </w:r>
    </w:p>
    <w:p w:rsidR="00B93595" w:rsidRPr="00690184" w:rsidRDefault="002E4B30" w:rsidP="00467E88">
      <w:pPr>
        <w:pStyle w:val="af2"/>
        <w:numPr>
          <w:ilvl w:val="0"/>
          <w:numId w:val="22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описание и обоснование технических решений, в </w:t>
      </w:r>
      <w:proofErr w:type="spellStart"/>
      <w:r w:rsidRPr="00690184">
        <w:rPr>
          <w:sz w:val="26"/>
          <w:szCs w:val="26"/>
        </w:rPr>
        <w:t>т.ч</w:t>
      </w:r>
      <w:proofErr w:type="spellEnd"/>
      <w:r w:rsidRPr="00690184">
        <w:rPr>
          <w:sz w:val="26"/>
          <w:szCs w:val="26"/>
        </w:rPr>
        <w:t>. выбор и проверка коммутационных аппаратов с расчетом токов КЗ и расчетом уставок РЗА в соответствии с РД 153-34.0-20.527-98</w:t>
      </w:r>
      <w:r w:rsidR="00B93595" w:rsidRPr="00690184">
        <w:rPr>
          <w:sz w:val="26"/>
          <w:szCs w:val="26"/>
        </w:rPr>
        <w:t>;</w:t>
      </w:r>
    </w:p>
    <w:p w:rsidR="00086937" w:rsidRPr="00690184" w:rsidRDefault="00B93595" w:rsidP="00467E88">
      <w:pPr>
        <w:pStyle w:val="af2"/>
        <w:numPr>
          <w:ilvl w:val="0"/>
          <w:numId w:val="22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решения по </w:t>
      </w:r>
      <w:proofErr w:type="spellStart"/>
      <w:r w:rsidRPr="00690184">
        <w:rPr>
          <w:sz w:val="26"/>
          <w:szCs w:val="26"/>
        </w:rPr>
        <w:t>молниезащите</w:t>
      </w:r>
      <w:proofErr w:type="spellEnd"/>
      <w:r w:rsidRPr="00690184">
        <w:rPr>
          <w:sz w:val="26"/>
          <w:szCs w:val="26"/>
        </w:rPr>
        <w:t xml:space="preserve"> и заземлению, в </w:t>
      </w:r>
      <w:proofErr w:type="spellStart"/>
      <w:r w:rsidRPr="00690184">
        <w:rPr>
          <w:sz w:val="26"/>
          <w:szCs w:val="26"/>
        </w:rPr>
        <w:t>т.ч</w:t>
      </w:r>
      <w:proofErr w:type="spellEnd"/>
      <w:r w:rsidRPr="00690184">
        <w:rPr>
          <w:sz w:val="26"/>
          <w:szCs w:val="26"/>
        </w:rPr>
        <w:t>. выбор и расчет ЗУ</w:t>
      </w:r>
      <w:r w:rsidR="002E4B30" w:rsidRPr="00690184">
        <w:rPr>
          <w:sz w:val="26"/>
          <w:szCs w:val="26"/>
        </w:rPr>
        <w:t>;</w:t>
      </w:r>
    </w:p>
    <w:p w:rsidR="00B93595" w:rsidRPr="00690184" w:rsidRDefault="00B93595" w:rsidP="00467E88">
      <w:pPr>
        <w:pStyle w:val="af2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690184">
        <w:rPr>
          <w:sz w:val="26"/>
          <w:szCs w:val="26"/>
        </w:rPr>
        <w:t>Привести в графической части</w:t>
      </w:r>
    </w:p>
    <w:p w:rsidR="00B93595" w:rsidRPr="00690184" w:rsidRDefault="00B93595" w:rsidP="00467E88">
      <w:pPr>
        <w:pStyle w:val="af2"/>
        <w:numPr>
          <w:ilvl w:val="0"/>
          <w:numId w:val="6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>однолинейную схему площадного объекта;</w:t>
      </w:r>
    </w:p>
    <w:p w:rsidR="00330B28" w:rsidRPr="00690184" w:rsidRDefault="00B93595" w:rsidP="00467E88">
      <w:pPr>
        <w:pStyle w:val="af2"/>
        <w:numPr>
          <w:ilvl w:val="0"/>
          <w:numId w:val="6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>компоновочные и электротехнические решения</w:t>
      </w:r>
      <w:r w:rsidR="00330B28" w:rsidRPr="00690184">
        <w:rPr>
          <w:sz w:val="26"/>
          <w:szCs w:val="26"/>
        </w:rPr>
        <w:t xml:space="preserve"> площадного объекта</w:t>
      </w:r>
      <w:r w:rsidR="00EE57DB" w:rsidRPr="00690184">
        <w:rPr>
          <w:sz w:val="26"/>
          <w:szCs w:val="26"/>
        </w:rPr>
        <w:t xml:space="preserve">. </w:t>
      </w:r>
      <w:r w:rsidR="00EE57DB" w:rsidRPr="00690184">
        <w:rPr>
          <w:bCs/>
          <w:iCs/>
          <w:sz w:val="26"/>
          <w:szCs w:val="26"/>
        </w:rPr>
        <w:t>Выбор основного оборудования должен быть выполнен на основании технико-экономического обоснования с приложением обосновывающих документов по вариантам оборудования</w:t>
      </w:r>
      <w:r w:rsidR="00330B28" w:rsidRPr="00690184">
        <w:rPr>
          <w:sz w:val="26"/>
          <w:szCs w:val="26"/>
        </w:rPr>
        <w:t>;</w:t>
      </w:r>
    </w:p>
    <w:p w:rsidR="00E1597B" w:rsidRPr="00690184" w:rsidRDefault="00B93595" w:rsidP="00467E88">
      <w:pPr>
        <w:pStyle w:val="af2"/>
        <w:numPr>
          <w:ilvl w:val="0"/>
          <w:numId w:val="6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lastRenderedPageBreak/>
        <w:t xml:space="preserve">решения </w:t>
      </w:r>
      <w:r w:rsidR="001E302B" w:rsidRPr="00690184">
        <w:rPr>
          <w:sz w:val="26"/>
          <w:szCs w:val="26"/>
        </w:rPr>
        <w:t>по заземлению</w:t>
      </w:r>
      <w:r w:rsidRPr="00690184">
        <w:rPr>
          <w:sz w:val="26"/>
          <w:szCs w:val="26"/>
        </w:rPr>
        <w:t xml:space="preserve"> и т.д.</w:t>
      </w:r>
    </w:p>
    <w:p w:rsidR="00330B28" w:rsidRPr="00690184" w:rsidRDefault="00330B28" w:rsidP="00330B28">
      <w:pPr>
        <w:pStyle w:val="af2"/>
        <w:numPr>
          <w:ilvl w:val="2"/>
          <w:numId w:val="3"/>
        </w:numPr>
        <w:tabs>
          <w:tab w:val="left" w:pos="993"/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Проект организации строительства:</w:t>
      </w:r>
    </w:p>
    <w:p w:rsidR="00330B28" w:rsidRPr="00690184" w:rsidRDefault="00330B28" w:rsidP="00467E88">
      <w:pPr>
        <w:numPr>
          <w:ilvl w:val="0"/>
          <w:numId w:val="14"/>
        </w:numPr>
        <w:tabs>
          <w:tab w:val="left" w:pos="993"/>
        </w:tabs>
        <w:suppressAutoHyphens w:val="0"/>
        <w:ind w:left="0" w:firstLine="709"/>
        <w:jc w:val="both"/>
        <w:rPr>
          <w:sz w:val="26"/>
          <w:szCs w:val="26"/>
        </w:rPr>
      </w:pPr>
      <w:r w:rsidRPr="00690184">
        <w:rPr>
          <w:sz w:val="26"/>
          <w:szCs w:val="26"/>
        </w:rPr>
        <w:t>характеристика трассы линейного объекта, района его строительства, описание полосы отвода;</w:t>
      </w:r>
    </w:p>
    <w:p w:rsidR="00330B28" w:rsidRPr="00690184" w:rsidRDefault="00330B28" w:rsidP="00467E88">
      <w:pPr>
        <w:numPr>
          <w:ilvl w:val="0"/>
          <w:numId w:val="14"/>
        </w:numPr>
        <w:tabs>
          <w:tab w:val="left" w:pos="993"/>
        </w:tabs>
        <w:suppressAutoHyphens w:val="0"/>
        <w:ind w:left="0" w:firstLine="709"/>
        <w:jc w:val="both"/>
        <w:rPr>
          <w:sz w:val="26"/>
          <w:szCs w:val="26"/>
        </w:rPr>
      </w:pPr>
      <w:r w:rsidRPr="00690184">
        <w:rPr>
          <w:sz w:val="26"/>
          <w:szCs w:val="26"/>
        </w:rPr>
        <w:t>сведения о размерах земельных участков, временно отводимых на период строительства;</w:t>
      </w:r>
    </w:p>
    <w:p w:rsidR="00330B28" w:rsidRPr="00690184" w:rsidRDefault="00330B28" w:rsidP="00467E88">
      <w:pPr>
        <w:numPr>
          <w:ilvl w:val="0"/>
          <w:numId w:val="14"/>
        </w:numPr>
        <w:tabs>
          <w:tab w:val="left" w:pos="993"/>
        </w:tabs>
        <w:suppressAutoHyphens w:val="0"/>
        <w:ind w:left="0" w:firstLine="709"/>
        <w:jc w:val="both"/>
        <w:rPr>
          <w:sz w:val="26"/>
          <w:szCs w:val="26"/>
        </w:rPr>
      </w:pPr>
      <w:r w:rsidRPr="00690184">
        <w:rPr>
          <w:sz w:val="26"/>
          <w:szCs w:val="26"/>
        </w:rPr>
        <w:t>сведения об объемах и трудоемкости основных строительных и монтажных работ по участкам трассы;</w:t>
      </w:r>
    </w:p>
    <w:p w:rsidR="00330B28" w:rsidRPr="00690184" w:rsidRDefault="00330B28" w:rsidP="00467E88">
      <w:pPr>
        <w:numPr>
          <w:ilvl w:val="0"/>
          <w:numId w:val="14"/>
        </w:numPr>
        <w:tabs>
          <w:tab w:val="left" w:pos="993"/>
        </w:tabs>
        <w:suppressAutoHyphens w:val="0"/>
        <w:ind w:left="0" w:firstLine="709"/>
        <w:jc w:val="both"/>
        <w:rPr>
          <w:sz w:val="26"/>
          <w:szCs w:val="26"/>
        </w:rPr>
      </w:pPr>
      <w:r w:rsidRPr="00690184">
        <w:rPr>
          <w:sz w:val="26"/>
          <w:szCs w:val="26"/>
        </w:rPr>
        <w:t>перечень основных видов строительных и монтажных работ, ответственных конструкций, участков сетей инженерно-технического обеспечения, подлежащих освидетельствованию с составлением соответствующих актов приемки перед производством последующих работ и устройством последующих конструкций;</w:t>
      </w:r>
    </w:p>
    <w:p w:rsidR="00330B28" w:rsidRPr="00690184" w:rsidRDefault="00330B28" w:rsidP="00467E88">
      <w:pPr>
        <w:numPr>
          <w:ilvl w:val="0"/>
          <w:numId w:val="15"/>
        </w:numPr>
        <w:tabs>
          <w:tab w:val="left" w:pos="993"/>
        </w:tabs>
        <w:suppressAutoHyphens w:val="0"/>
        <w:ind w:left="0" w:firstLine="709"/>
        <w:jc w:val="both"/>
        <w:rPr>
          <w:sz w:val="26"/>
          <w:szCs w:val="26"/>
        </w:rPr>
      </w:pPr>
      <w:r w:rsidRPr="00690184">
        <w:rPr>
          <w:sz w:val="26"/>
          <w:szCs w:val="26"/>
        </w:rPr>
        <w:t>организационно-технологические схемы, отражающие оптимальную последовательность возведения линейного объекта с указанием технологической последовательности работ.</w:t>
      </w:r>
    </w:p>
    <w:p w:rsidR="003514B3" w:rsidRPr="00690184" w:rsidRDefault="003514B3" w:rsidP="00F00393">
      <w:pPr>
        <w:pStyle w:val="af2"/>
        <w:numPr>
          <w:ilvl w:val="2"/>
          <w:numId w:val="3"/>
        </w:numPr>
        <w:tabs>
          <w:tab w:val="left" w:pos="142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Проект организации работ по сносу (демонтажу) линейного объекта (включается в состав проектной документации при необходимости сноса (демонтажа) л</w:t>
      </w:r>
      <w:r w:rsidR="00F00393" w:rsidRPr="00690184">
        <w:rPr>
          <w:bCs/>
          <w:iCs/>
          <w:sz w:val="26"/>
          <w:szCs w:val="26"/>
        </w:rPr>
        <w:t>инейного объекта или его части).</w:t>
      </w:r>
    </w:p>
    <w:p w:rsidR="003514B3" w:rsidRPr="00690184" w:rsidRDefault="003514B3" w:rsidP="00F00393">
      <w:pPr>
        <w:pStyle w:val="af2"/>
        <w:numPr>
          <w:ilvl w:val="2"/>
          <w:numId w:val="3"/>
        </w:numPr>
        <w:tabs>
          <w:tab w:val="left" w:pos="142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Меропри</w:t>
      </w:r>
      <w:r w:rsidR="00F00393" w:rsidRPr="00690184">
        <w:rPr>
          <w:bCs/>
          <w:iCs/>
          <w:sz w:val="26"/>
          <w:szCs w:val="26"/>
        </w:rPr>
        <w:t>ятия по охране окружающей среды.</w:t>
      </w:r>
    </w:p>
    <w:p w:rsidR="003514B3" w:rsidRPr="00690184" w:rsidRDefault="003514B3" w:rsidP="00F00393">
      <w:pPr>
        <w:pStyle w:val="af2"/>
        <w:numPr>
          <w:ilvl w:val="2"/>
          <w:numId w:val="3"/>
        </w:numPr>
        <w:tabs>
          <w:tab w:val="left" w:pos="142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Мероприятия по об</w:t>
      </w:r>
      <w:r w:rsidR="00F00393" w:rsidRPr="00690184">
        <w:rPr>
          <w:bCs/>
          <w:iCs/>
          <w:sz w:val="26"/>
          <w:szCs w:val="26"/>
        </w:rPr>
        <w:t>еспечению пожарной безопасности.</w:t>
      </w:r>
    </w:p>
    <w:p w:rsidR="003514B3" w:rsidRPr="00690184" w:rsidRDefault="003514B3" w:rsidP="004C5311">
      <w:pPr>
        <w:pStyle w:val="af2"/>
        <w:numPr>
          <w:ilvl w:val="2"/>
          <w:numId w:val="3"/>
        </w:numPr>
        <w:tabs>
          <w:tab w:val="left" w:pos="142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Мероприятия по обеспечению соблюдения требован</w:t>
      </w:r>
      <w:r w:rsidR="00F00393" w:rsidRPr="00690184">
        <w:rPr>
          <w:bCs/>
          <w:iCs/>
          <w:sz w:val="26"/>
          <w:szCs w:val="26"/>
        </w:rPr>
        <w:t xml:space="preserve">ий энергетической эффективности, в </w:t>
      </w:r>
      <w:proofErr w:type="spellStart"/>
      <w:r w:rsidR="00F00393" w:rsidRPr="00690184">
        <w:rPr>
          <w:bCs/>
          <w:iCs/>
          <w:sz w:val="26"/>
          <w:szCs w:val="26"/>
        </w:rPr>
        <w:t>т.ч</w:t>
      </w:r>
      <w:proofErr w:type="spellEnd"/>
      <w:r w:rsidR="00F00393" w:rsidRPr="00690184">
        <w:rPr>
          <w:bCs/>
          <w:iCs/>
          <w:sz w:val="26"/>
          <w:szCs w:val="26"/>
        </w:rPr>
        <w:t>. по оснащению присоединяемых объектов средствами коммерческого учета электрической энергии, предусмотренные Федеральным законом от 27.12.2018 № 522-ФЗ (</w:t>
      </w:r>
      <w:r w:rsidR="00F00393" w:rsidRPr="00690184">
        <w:rPr>
          <w:bCs/>
          <w:i/>
          <w:iCs/>
          <w:sz w:val="26"/>
          <w:szCs w:val="26"/>
        </w:rPr>
        <w:t xml:space="preserve">при необходимости, </w:t>
      </w:r>
      <w:r w:rsidR="00F00393" w:rsidRPr="00690184">
        <w:rPr>
          <w:bCs/>
          <w:i/>
          <w:sz w:val="26"/>
          <w:szCs w:val="26"/>
        </w:rPr>
        <w:t>при соответствующем обосновании</w:t>
      </w:r>
      <w:r w:rsidR="00F00393" w:rsidRPr="00690184">
        <w:rPr>
          <w:bCs/>
          <w:iCs/>
          <w:sz w:val="26"/>
          <w:szCs w:val="26"/>
        </w:rPr>
        <w:t>).</w:t>
      </w:r>
    </w:p>
    <w:p w:rsidR="00E813D6" w:rsidRPr="00690184" w:rsidRDefault="00E813D6" w:rsidP="00E813D6">
      <w:pPr>
        <w:pStyle w:val="af2"/>
        <w:ind w:left="709"/>
        <w:contextualSpacing/>
        <w:jc w:val="both"/>
        <w:rPr>
          <w:sz w:val="26"/>
          <w:szCs w:val="26"/>
        </w:rPr>
      </w:pPr>
    </w:p>
    <w:p w:rsidR="000F2898" w:rsidRPr="00690184" w:rsidRDefault="000F2898" w:rsidP="00E73913">
      <w:pPr>
        <w:pStyle w:val="ac"/>
        <w:numPr>
          <w:ilvl w:val="1"/>
          <w:numId w:val="3"/>
        </w:numPr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Требования к сметной документации</w:t>
      </w:r>
    </w:p>
    <w:p w:rsidR="000F2898" w:rsidRPr="00690184" w:rsidRDefault="000F2898" w:rsidP="000F2898">
      <w:pPr>
        <w:pStyle w:val="ac"/>
        <w:tabs>
          <w:tab w:val="left" w:pos="1134"/>
          <w:tab w:val="left" w:pos="1276"/>
        </w:tabs>
        <w:ind w:left="0" w:firstLine="709"/>
        <w:jc w:val="both"/>
        <w:rPr>
          <w:bCs/>
          <w:sz w:val="26"/>
          <w:szCs w:val="26"/>
        </w:rPr>
      </w:pPr>
    </w:p>
    <w:p w:rsidR="00EC3D66" w:rsidRPr="00D92797" w:rsidRDefault="00EC3D66" w:rsidP="00EC3D66">
      <w:pPr>
        <w:pStyle w:val="af2"/>
        <w:numPr>
          <w:ilvl w:val="2"/>
          <w:numId w:val="3"/>
        </w:numPr>
        <w:tabs>
          <w:tab w:val="left" w:pos="142"/>
          <w:tab w:val="left" w:pos="1134"/>
        </w:tabs>
        <w:jc w:val="both"/>
        <w:rPr>
          <w:bCs/>
          <w:iCs/>
          <w:sz w:val="26"/>
          <w:szCs w:val="26"/>
        </w:rPr>
      </w:pPr>
      <w:r w:rsidRPr="00D92797">
        <w:rPr>
          <w:bCs/>
          <w:iCs/>
          <w:sz w:val="26"/>
          <w:szCs w:val="26"/>
        </w:rPr>
        <w:t>Выполнить текстовую часть в формате пояснительной записки к сметной документации. В пояснительной записке к сметной части документации указать значения удельных показателей стоимости строительства (расширения, реконструкции, технического перевооружения) линии электропередачи (подстанции) по каждому виду вводимой мощности, для ВЛ, КЛ - по протяженности в км.</w:t>
      </w:r>
    </w:p>
    <w:p w:rsidR="00EC3D66" w:rsidRPr="000F53B7" w:rsidRDefault="00EC3D66" w:rsidP="00EC3D66">
      <w:pPr>
        <w:pStyle w:val="af2"/>
        <w:numPr>
          <w:ilvl w:val="2"/>
          <w:numId w:val="3"/>
        </w:numPr>
        <w:tabs>
          <w:tab w:val="left" w:pos="142"/>
          <w:tab w:val="left" w:pos="1134"/>
        </w:tabs>
        <w:jc w:val="both"/>
        <w:rPr>
          <w:bCs/>
          <w:iCs/>
          <w:sz w:val="26"/>
          <w:szCs w:val="26"/>
        </w:rPr>
      </w:pPr>
      <w:r w:rsidRPr="000F53B7">
        <w:rPr>
          <w:bCs/>
          <w:iCs/>
          <w:sz w:val="26"/>
          <w:szCs w:val="26"/>
        </w:rPr>
        <w:t>При формировании стоимости СМР и ПНР руководствоваться «Методикой определения стоимости строительной продукции на территории РФ» , утвержденной Приказом Минстроя России от 04.08.2020 №421/</w:t>
      </w:r>
      <w:proofErr w:type="spellStart"/>
      <w:r w:rsidRPr="000F53B7">
        <w:rPr>
          <w:bCs/>
          <w:iCs/>
          <w:sz w:val="26"/>
          <w:szCs w:val="26"/>
        </w:rPr>
        <w:t>пр</w:t>
      </w:r>
      <w:proofErr w:type="spellEnd"/>
      <w:r w:rsidRPr="000F53B7">
        <w:rPr>
          <w:bCs/>
          <w:iCs/>
          <w:sz w:val="26"/>
          <w:szCs w:val="26"/>
        </w:rPr>
        <w:t xml:space="preserve">) и действующей федеральной сметно-нормативной базой ФЕР, внесенной в федеральный реестр </w:t>
      </w:r>
      <w:proofErr w:type="spellStart"/>
      <w:r w:rsidRPr="000F53B7">
        <w:rPr>
          <w:bCs/>
          <w:iCs/>
          <w:sz w:val="26"/>
          <w:szCs w:val="26"/>
        </w:rPr>
        <w:t>смтеных</w:t>
      </w:r>
      <w:proofErr w:type="spellEnd"/>
      <w:r w:rsidRPr="000F53B7">
        <w:rPr>
          <w:bCs/>
          <w:iCs/>
          <w:sz w:val="26"/>
          <w:szCs w:val="26"/>
        </w:rPr>
        <w:t xml:space="preserve"> нормативов.</w:t>
      </w:r>
    </w:p>
    <w:p w:rsidR="00EC3D66" w:rsidRPr="000F53B7" w:rsidRDefault="00EC3D66" w:rsidP="00EC3D66">
      <w:pPr>
        <w:pStyle w:val="af2"/>
        <w:numPr>
          <w:ilvl w:val="2"/>
          <w:numId w:val="3"/>
        </w:numPr>
        <w:tabs>
          <w:tab w:val="left" w:pos="142"/>
          <w:tab w:val="left" w:pos="1134"/>
        </w:tabs>
        <w:jc w:val="both"/>
        <w:rPr>
          <w:bCs/>
          <w:iCs/>
          <w:sz w:val="26"/>
          <w:szCs w:val="26"/>
        </w:rPr>
      </w:pPr>
      <w:r w:rsidRPr="000F53B7">
        <w:rPr>
          <w:bCs/>
          <w:iCs/>
          <w:sz w:val="26"/>
          <w:szCs w:val="26"/>
        </w:rPr>
        <w:t>Сметная документация, должна быть составлена в двух уровнях цен: в базисном уровне цен, определяемом на основе действующих сметных норм и цен по состоянию на 01.01.2000 г. и в текущем уровне цен, сложившемся ко времени составления смет, с применением метода пересчета базисного уровня цен в текущий, с помощью индексов изменения сметной стоимости, выпускаемых ежеквартально Минстроем РФ по видам строительства для Владимирской области.</w:t>
      </w:r>
    </w:p>
    <w:p w:rsidR="00EC3D66" w:rsidRPr="000F53B7" w:rsidRDefault="00EC3D66" w:rsidP="00EC3D66">
      <w:pPr>
        <w:pStyle w:val="af2"/>
        <w:numPr>
          <w:ilvl w:val="2"/>
          <w:numId w:val="3"/>
        </w:numPr>
        <w:tabs>
          <w:tab w:val="left" w:pos="142"/>
          <w:tab w:val="left" w:pos="1134"/>
        </w:tabs>
        <w:jc w:val="both"/>
        <w:rPr>
          <w:bCs/>
          <w:iCs/>
          <w:sz w:val="26"/>
          <w:szCs w:val="26"/>
        </w:rPr>
      </w:pPr>
      <w:r w:rsidRPr="000F53B7">
        <w:rPr>
          <w:bCs/>
          <w:iCs/>
          <w:sz w:val="26"/>
          <w:szCs w:val="26"/>
        </w:rPr>
        <w:lastRenderedPageBreak/>
        <w:t>В сметной документации предусмотреть затраты на содержание службы заказчика-застройщика (4,23%) и строительный контроль.</w:t>
      </w:r>
    </w:p>
    <w:p w:rsidR="00EC3D66" w:rsidRPr="000F53B7" w:rsidRDefault="00EC3D66" w:rsidP="00EC3D66">
      <w:pPr>
        <w:pStyle w:val="af2"/>
        <w:numPr>
          <w:ilvl w:val="2"/>
          <w:numId w:val="3"/>
        </w:numPr>
        <w:tabs>
          <w:tab w:val="left" w:pos="142"/>
          <w:tab w:val="left" w:pos="1134"/>
        </w:tabs>
        <w:jc w:val="both"/>
        <w:rPr>
          <w:bCs/>
          <w:iCs/>
          <w:sz w:val="26"/>
          <w:szCs w:val="26"/>
        </w:rPr>
      </w:pPr>
      <w:r w:rsidRPr="000F53B7">
        <w:rPr>
          <w:bCs/>
          <w:iCs/>
          <w:sz w:val="26"/>
          <w:szCs w:val="26"/>
        </w:rPr>
        <w:t xml:space="preserve">В случае применения инновационных решений, приведенных в Реестре инновационных технологий ПАО «Россети», выделенная стоимость инноваций должна оформляться Подрядчиком в «Сводной ведомости затрат по применению инновационных технологий» на основе сметных расчетов в разделе проекта «Сметная документация». </w:t>
      </w:r>
    </w:p>
    <w:p w:rsidR="00EC3D66" w:rsidRPr="000F53B7" w:rsidRDefault="00EC3D66" w:rsidP="00EC3D66">
      <w:pPr>
        <w:pStyle w:val="af2"/>
        <w:numPr>
          <w:ilvl w:val="2"/>
          <w:numId w:val="3"/>
        </w:numPr>
        <w:tabs>
          <w:tab w:val="left" w:pos="142"/>
          <w:tab w:val="left" w:pos="284"/>
          <w:tab w:val="left" w:pos="1134"/>
        </w:tabs>
        <w:jc w:val="both"/>
        <w:rPr>
          <w:bCs/>
          <w:iCs/>
          <w:sz w:val="26"/>
          <w:szCs w:val="26"/>
        </w:rPr>
      </w:pPr>
      <w:r w:rsidRPr="000F53B7">
        <w:rPr>
          <w:bCs/>
          <w:iCs/>
          <w:sz w:val="26"/>
          <w:szCs w:val="26"/>
        </w:rPr>
        <w:t>В случае оснащения присоединяемых объектов средствами коммерческого учета электрической энергии, предусмотренного Федеральным законом от 27.12.2018 № 522-ФЗ, установка средств учета оформляется отдельной локальной сметой.</w:t>
      </w:r>
    </w:p>
    <w:p w:rsidR="00EC3D66" w:rsidRPr="00D92797" w:rsidRDefault="00EC3D66" w:rsidP="00EC3D66">
      <w:pPr>
        <w:pStyle w:val="af2"/>
        <w:numPr>
          <w:ilvl w:val="2"/>
          <w:numId w:val="3"/>
        </w:numPr>
        <w:tabs>
          <w:tab w:val="left" w:pos="142"/>
          <w:tab w:val="left" w:pos="1134"/>
        </w:tabs>
        <w:jc w:val="both"/>
        <w:rPr>
          <w:bCs/>
          <w:iCs/>
          <w:sz w:val="26"/>
          <w:szCs w:val="26"/>
        </w:rPr>
      </w:pPr>
      <w:r w:rsidRPr="000F53B7">
        <w:rPr>
          <w:bCs/>
          <w:iCs/>
          <w:sz w:val="26"/>
          <w:szCs w:val="26"/>
        </w:rPr>
        <w:t>Все коэффициенты, принятые в сметах, должны быть отражены в проекте;</w:t>
      </w:r>
      <w:r>
        <w:rPr>
          <w:bCs/>
          <w:iCs/>
          <w:sz w:val="26"/>
          <w:szCs w:val="26"/>
        </w:rPr>
        <w:t xml:space="preserve"> </w:t>
      </w:r>
      <w:r w:rsidRPr="00D92797">
        <w:rPr>
          <w:bCs/>
          <w:iCs/>
          <w:sz w:val="26"/>
          <w:szCs w:val="26"/>
        </w:rPr>
        <w:t>В позициях локальных сметных расчетов должен указывается размер коэффициентов, наименование и пункт нормативного документа, учитывающих условия производства работ и усложняющие факторы. Коэффициенты (если в них есть необходимость) должны учитываться по позициям локальных сметных расчетов, а не к итогу, типа «Итого прямые затраты по разделу с учетом коэффициентов». Коэффициенты, учитывающие усложняющие факторы, влияющие на производство работ и применяемые в формах КС-2, должны быть обоснованы проектом организации строительства и соответствовать по наименованию условиям производства работ, оговоренным в таблицах №№ 1 - 4 Приложения № 1 МДС 81-35.2004 и указываться раздельно, со ссылкой на пункт соответствующей таблицы.</w:t>
      </w:r>
      <w:r>
        <w:rPr>
          <w:bCs/>
          <w:iCs/>
          <w:sz w:val="26"/>
          <w:szCs w:val="26"/>
        </w:rPr>
        <w:t xml:space="preserve"> </w:t>
      </w:r>
      <w:r w:rsidRPr="00D92797">
        <w:rPr>
          <w:bCs/>
          <w:iCs/>
          <w:sz w:val="26"/>
          <w:szCs w:val="26"/>
        </w:rPr>
        <w:t>Примечание: например, не допускается применение К=1,38, вместо К=1,2 (п.5 таб.1) и К=1,15 (п.7 таб.1).</w:t>
      </w:r>
    </w:p>
    <w:p w:rsidR="00EC3D66" w:rsidRPr="000F53B7" w:rsidRDefault="00EC3D66" w:rsidP="00EC3D66">
      <w:pPr>
        <w:pStyle w:val="af2"/>
        <w:numPr>
          <w:ilvl w:val="2"/>
          <w:numId w:val="3"/>
        </w:numPr>
        <w:tabs>
          <w:tab w:val="left" w:pos="142"/>
          <w:tab w:val="left" w:pos="1134"/>
        </w:tabs>
        <w:jc w:val="both"/>
        <w:rPr>
          <w:bCs/>
          <w:iCs/>
          <w:sz w:val="26"/>
          <w:szCs w:val="26"/>
        </w:rPr>
      </w:pPr>
      <w:r w:rsidRPr="000F53B7">
        <w:rPr>
          <w:bCs/>
          <w:iCs/>
          <w:sz w:val="26"/>
          <w:szCs w:val="26"/>
        </w:rPr>
        <w:t>Все цены, принятые по прайсам, должны быть подтверждены прайсами и сравнительной таблицей стоимости от 3 Поставщиков; Цены на материалы и оборудование не должны быть выше среднерыночных.</w:t>
      </w:r>
    </w:p>
    <w:p w:rsidR="00EC3D66" w:rsidRPr="000F53B7" w:rsidRDefault="00EC3D66" w:rsidP="00EC3D66">
      <w:pPr>
        <w:numPr>
          <w:ilvl w:val="2"/>
          <w:numId w:val="3"/>
        </w:numPr>
        <w:suppressAutoHyphens w:val="0"/>
        <w:spacing w:after="200" w:line="276" w:lineRule="auto"/>
        <w:contextualSpacing/>
        <w:jc w:val="both"/>
        <w:rPr>
          <w:bCs/>
          <w:iCs/>
          <w:sz w:val="26"/>
          <w:szCs w:val="26"/>
          <w:lang w:val="x-none"/>
        </w:rPr>
      </w:pPr>
      <w:r w:rsidRPr="000F53B7">
        <w:rPr>
          <w:bCs/>
          <w:iCs/>
          <w:sz w:val="26"/>
          <w:szCs w:val="26"/>
          <w:lang w:val="x-none"/>
        </w:rPr>
        <w:t>При наличии строительного ресурса в сборниках федеральных сметных цен на материалы, изделия и конструкции, применяемые в строительстве (ФССЦ-2001),  определение его стоимости в локальных сметах производится сборнику ФССЦ в обязательном порядке, и только в случае отсутствия данной марки материала или оборудования стоимость его принимается по прайс-листу, но при этом необходимо учитывать следующее: если при пересчете в текущий уровень цена на материал или оборудование, принятые по ФССЦ больше среднерыночной цены, то стоимость данного материала или оборудования принимается по прайс-листам.</w:t>
      </w:r>
    </w:p>
    <w:p w:rsidR="00EC3D66" w:rsidRPr="000F53B7" w:rsidRDefault="00EC3D66" w:rsidP="00EC3D66">
      <w:pPr>
        <w:numPr>
          <w:ilvl w:val="2"/>
          <w:numId w:val="3"/>
        </w:numPr>
        <w:suppressAutoHyphens w:val="0"/>
        <w:spacing w:after="200" w:line="276" w:lineRule="auto"/>
        <w:contextualSpacing/>
        <w:jc w:val="both"/>
        <w:rPr>
          <w:bCs/>
          <w:iCs/>
          <w:sz w:val="26"/>
          <w:szCs w:val="26"/>
          <w:lang w:val="x-none"/>
        </w:rPr>
      </w:pPr>
      <w:r w:rsidRPr="000F53B7">
        <w:rPr>
          <w:bCs/>
          <w:iCs/>
          <w:sz w:val="26"/>
          <w:szCs w:val="26"/>
          <w:lang w:val="x-none"/>
        </w:rPr>
        <w:t>При необходимости выполнения пусконаладочных работ в обязательном порядке нужно предоставлять программу пусконаладочных работ;</w:t>
      </w:r>
    </w:p>
    <w:p w:rsidR="000F2898" w:rsidRPr="00690184" w:rsidRDefault="00EC3D66" w:rsidP="00EC3D66">
      <w:pPr>
        <w:pStyle w:val="af2"/>
        <w:numPr>
          <w:ilvl w:val="2"/>
          <w:numId w:val="3"/>
        </w:numPr>
        <w:tabs>
          <w:tab w:val="left" w:pos="142"/>
          <w:tab w:val="left" w:pos="1134"/>
        </w:tabs>
        <w:ind w:left="0" w:firstLine="709"/>
        <w:jc w:val="both"/>
        <w:rPr>
          <w:bCs/>
          <w:iCs/>
          <w:sz w:val="26"/>
          <w:szCs w:val="26"/>
        </w:rPr>
      </w:pPr>
      <w:r w:rsidRPr="000F53B7">
        <w:rPr>
          <w:bCs/>
          <w:iCs/>
          <w:sz w:val="26"/>
          <w:szCs w:val="26"/>
        </w:rPr>
        <w:lastRenderedPageBreak/>
        <w:t xml:space="preserve">Согласованную Заказчиком сметную документацию представить в 4 экземплярах на бумажном носителе и в электронном виде в 2 экземплярах на USB - носителе: один в формате PDF, а второй в формате </w:t>
      </w:r>
      <w:proofErr w:type="spellStart"/>
      <w:r w:rsidRPr="000F53B7">
        <w:rPr>
          <w:bCs/>
          <w:iCs/>
          <w:sz w:val="26"/>
          <w:szCs w:val="26"/>
        </w:rPr>
        <w:t>Excel</w:t>
      </w:r>
      <w:proofErr w:type="spellEnd"/>
      <w:r w:rsidRPr="000F53B7">
        <w:rPr>
          <w:bCs/>
          <w:iCs/>
          <w:sz w:val="26"/>
          <w:szCs w:val="26"/>
        </w:rPr>
        <w:t xml:space="preserve"> и ГРАНД-Смета, либо в другом числовом формате, совместимым с ГРАНД-Смета, позволяющем вести накопительные ведомости по локальным сметам (совмес</w:t>
      </w:r>
      <w:r>
        <w:rPr>
          <w:bCs/>
          <w:iCs/>
          <w:sz w:val="26"/>
          <w:szCs w:val="26"/>
        </w:rPr>
        <w:t>тно с проектной документацией);</w:t>
      </w:r>
    </w:p>
    <w:p w:rsidR="000F2898" w:rsidRPr="00690184" w:rsidRDefault="000F2898" w:rsidP="00E813D6">
      <w:pPr>
        <w:pStyle w:val="af2"/>
        <w:ind w:left="709"/>
        <w:contextualSpacing/>
        <w:jc w:val="both"/>
        <w:rPr>
          <w:sz w:val="26"/>
          <w:szCs w:val="26"/>
        </w:rPr>
      </w:pPr>
    </w:p>
    <w:p w:rsidR="00780AA9" w:rsidRPr="00690184" w:rsidRDefault="00780AA9" w:rsidP="00E73913">
      <w:pPr>
        <w:pStyle w:val="af2"/>
        <w:widowControl w:val="0"/>
        <w:numPr>
          <w:ilvl w:val="1"/>
          <w:numId w:val="3"/>
        </w:numPr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>Требования к рабочей документации</w:t>
      </w:r>
    </w:p>
    <w:p w:rsidR="00780AA9" w:rsidRPr="00690184" w:rsidRDefault="00780AA9" w:rsidP="00780AA9">
      <w:pPr>
        <w:pStyle w:val="af2"/>
        <w:widowControl w:val="0"/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При выполнении рабочей документации необходимо   руководствоваться положениями </w:t>
      </w:r>
      <w:r w:rsidRPr="00690184">
        <w:rPr>
          <w:sz w:val="24"/>
          <w:szCs w:val="24"/>
        </w:rPr>
        <w:t>ГОСТ Р 21.1101-2013</w:t>
      </w:r>
      <w:r w:rsidRPr="00690184">
        <w:rPr>
          <w:sz w:val="26"/>
          <w:szCs w:val="26"/>
        </w:rPr>
        <w:t>. Рабочая документация включает в себя следующие документы и материалы:</w:t>
      </w:r>
    </w:p>
    <w:p w:rsidR="00780AA9" w:rsidRPr="00690184" w:rsidRDefault="00780AA9" w:rsidP="00E73913">
      <w:pPr>
        <w:pStyle w:val="ac"/>
        <w:numPr>
          <w:ilvl w:val="2"/>
          <w:numId w:val="3"/>
        </w:numPr>
        <w:ind w:left="0" w:firstLine="709"/>
        <w:jc w:val="both"/>
        <w:rPr>
          <w:sz w:val="26"/>
          <w:szCs w:val="26"/>
        </w:rPr>
      </w:pPr>
      <w:r w:rsidRPr="00690184">
        <w:rPr>
          <w:sz w:val="26"/>
          <w:szCs w:val="26"/>
        </w:rPr>
        <w:t>Рабочие чертежи, предназначенные для производства строительных и монтажных работ (схемы принципиальные, схемы или таблицы подключения, планы расположения электрооборудования, прокладки электрических сетей и сетей заземления (</w:t>
      </w:r>
      <w:proofErr w:type="spellStart"/>
      <w:r w:rsidRPr="00690184">
        <w:rPr>
          <w:sz w:val="26"/>
          <w:szCs w:val="26"/>
        </w:rPr>
        <w:t>зануления</w:t>
      </w:r>
      <w:proofErr w:type="spellEnd"/>
      <w:r w:rsidRPr="00690184">
        <w:rPr>
          <w:sz w:val="26"/>
          <w:szCs w:val="26"/>
        </w:rPr>
        <w:t>), кабельный (</w:t>
      </w:r>
      <w:proofErr w:type="spellStart"/>
      <w:r w:rsidRPr="00690184">
        <w:rPr>
          <w:sz w:val="26"/>
          <w:szCs w:val="26"/>
        </w:rPr>
        <w:t>кабельнотрубный</w:t>
      </w:r>
      <w:proofErr w:type="spellEnd"/>
      <w:r w:rsidRPr="00690184">
        <w:rPr>
          <w:sz w:val="26"/>
          <w:szCs w:val="26"/>
        </w:rPr>
        <w:t>) журнал, ведомость заполнения труб кабелями, разработанные для проектируемого объекта чертежи конструкций и деталей, изготавливаемых в монтажной зоне и т.п.);</w:t>
      </w:r>
    </w:p>
    <w:p w:rsidR="00B56B12" w:rsidRPr="00690184" w:rsidRDefault="00B56B12" w:rsidP="00B56B12">
      <w:pPr>
        <w:pStyle w:val="af2"/>
        <w:numPr>
          <w:ilvl w:val="3"/>
          <w:numId w:val="3"/>
        </w:numPr>
        <w:tabs>
          <w:tab w:val="left" w:pos="993"/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Схема нормального режима ВЛ 0,4-</w:t>
      </w:r>
      <w:r w:rsidRPr="00690184">
        <w:rPr>
          <w:bCs/>
          <w:sz w:val="26"/>
          <w:szCs w:val="26"/>
        </w:rPr>
        <w:t xml:space="preserve">10 (6) </w:t>
      </w:r>
      <w:proofErr w:type="spellStart"/>
      <w:r w:rsidRPr="00690184">
        <w:rPr>
          <w:bCs/>
          <w:sz w:val="26"/>
          <w:szCs w:val="26"/>
        </w:rPr>
        <w:t>кВ</w:t>
      </w:r>
      <w:proofErr w:type="spellEnd"/>
      <w:r w:rsidRPr="00690184">
        <w:rPr>
          <w:bCs/>
          <w:sz w:val="26"/>
          <w:szCs w:val="26"/>
        </w:rPr>
        <w:t xml:space="preserve"> и </w:t>
      </w:r>
      <w:proofErr w:type="spellStart"/>
      <w:r w:rsidRPr="00690184">
        <w:rPr>
          <w:bCs/>
          <w:sz w:val="26"/>
          <w:szCs w:val="26"/>
        </w:rPr>
        <w:t>поопорная</w:t>
      </w:r>
      <w:proofErr w:type="spellEnd"/>
      <w:r w:rsidRPr="00690184">
        <w:rPr>
          <w:bCs/>
          <w:sz w:val="26"/>
          <w:szCs w:val="26"/>
        </w:rPr>
        <w:t xml:space="preserve"> схема (для реконструируемых ВЛ)</w:t>
      </w:r>
      <w:r w:rsidRPr="00690184">
        <w:rPr>
          <w:bCs/>
          <w:iCs/>
          <w:sz w:val="26"/>
          <w:szCs w:val="26"/>
        </w:rPr>
        <w:t>.</w:t>
      </w:r>
    </w:p>
    <w:p w:rsidR="00B56B12" w:rsidRPr="00690184" w:rsidRDefault="00780AA9" w:rsidP="00B56B12">
      <w:pPr>
        <w:pStyle w:val="af2"/>
        <w:numPr>
          <w:ilvl w:val="3"/>
          <w:numId w:val="3"/>
        </w:numPr>
        <w:tabs>
          <w:tab w:val="left" w:pos="993"/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sz w:val="26"/>
          <w:szCs w:val="26"/>
        </w:rPr>
        <w:t>Паспорт ЛЭП, план трассы, профили переходов через инженерные коммуникац</w:t>
      </w:r>
      <w:r w:rsidR="00B56B12" w:rsidRPr="00690184">
        <w:rPr>
          <w:sz w:val="26"/>
          <w:szCs w:val="26"/>
        </w:rPr>
        <w:t>ии, ведомости опор, фундаментов.</w:t>
      </w:r>
    </w:p>
    <w:p w:rsidR="00B72E13" w:rsidRPr="00690184" w:rsidRDefault="00B72E13" w:rsidP="00B72E13">
      <w:pPr>
        <w:pStyle w:val="af2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Электротехнические решения: установочные чертежи КТП, ТП, РП, электрические принципиальные и монтажные схемы, карта уставок РЗА</w:t>
      </w:r>
    </w:p>
    <w:p w:rsidR="00B56B12" w:rsidRPr="00690184" w:rsidRDefault="00B56B12" w:rsidP="00B56B12">
      <w:pPr>
        <w:pStyle w:val="af2"/>
        <w:numPr>
          <w:ilvl w:val="2"/>
          <w:numId w:val="3"/>
        </w:numPr>
        <w:tabs>
          <w:tab w:val="left" w:pos="993"/>
        </w:tabs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Ведомости объемов работ (строительно-монтажных и пуско-наладочных).</w:t>
      </w:r>
    </w:p>
    <w:p w:rsidR="00B56B12" w:rsidRPr="00690184" w:rsidRDefault="00B56B12" w:rsidP="00B56B12">
      <w:pPr>
        <w:pStyle w:val="af2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Ссылочные документы: включают ссылки на чертежи типовых ко</w:t>
      </w:r>
      <w:r w:rsidR="00B72E13" w:rsidRPr="00690184">
        <w:rPr>
          <w:bCs/>
          <w:iCs/>
          <w:sz w:val="26"/>
          <w:szCs w:val="26"/>
        </w:rPr>
        <w:t>нструкций, изделий и узлов ВЛ (у</w:t>
      </w:r>
      <w:r w:rsidRPr="00690184">
        <w:rPr>
          <w:bCs/>
          <w:iCs/>
          <w:sz w:val="26"/>
          <w:szCs w:val="26"/>
        </w:rPr>
        <w:t>казать серии типовых проектов с установочными чертежами опор 0,4-ВЛ 10 (6) кВ, отдельных элементов и узлов опор).</w:t>
      </w:r>
    </w:p>
    <w:p w:rsidR="00B72E13" w:rsidRPr="00690184" w:rsidRDefault="00B72E13" w:rsidP="00E73913">
      <w:pPr>
        <w:pStyle w:val="ac"/>
        <w:numPr>
          <w:ilvl w:val="2"/>
          <w:numId w:val="3"/>
        </w:numPr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sz w:val="26"/>
          <w:szCs w:val="26"/>
        </w:rPr>
        <w:t xml:space="preserve">Прилагаемые документы: </w:t>
      </w:r>
    </w:p>
    <w:p w:rsidR="00B72E13" w:rsidRPr="00690184" w:rsidRDefault="00B72E13" w:rsidP="00467E88">
      <w:pPr>
        <w:pStyle w:val="ac"/>
        <w:numPr>
          <w:ilvl w:val="0"/>
          <w:numId w:val="23"/>
        </w:numPr>
        <w:ind w:left="709" w:firstLine="0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типовые проекты на ВЛ, ТП и РП с привязкой к конкретному объекту;</w:t>
      </w:r>
    </w:p>
    <w:p w:rsidR="00B72E13" w:rsidRPr="00690184" w:rsidRDefault="005C4774" w:rsidP="00467E88">
      <w:pPr>
        <w:pStyle w:val="ac"/>
        <w:numPr>
          <w:ilvl w:val="0"/>
          <w:numId w:val="23"/>
        </w:numPr>
        <w:ind w:left="709" w:firstLine="0"/>
        <w:jc w:val="both"/>
        <w:rPr>
          <w:bCs/>
          <w:iCs/>
          <w:sz w:val="26"/>
          <w:szCs w:val="26"/>
        </w:rPr>
      </w:pPr>
      <w:hyperlink r:id="rId9" w:tooltip="Спецификация оборудования" w:history="1">
        <w:r w:rsidR="00780AA9" w:rsidRPr="00690184">
          <w:rPr>
            <w:sz w:val="26"/>
            <w:szCs w:val="26"/>
          </w:rPr>
          <w:t>спецификации оборудования</w:t>
        </w:r>
      </w:hyperlink>
      <w:r w:rsidR="00780AA9" w:rsidRPr="00690184">
        <w:rPr>
          <w:sz w:val="26"/>
          <w:szCs w:val="26"/>
        </w:rPr>
        <w:t>, изделий</w:t>
      </w:r>
      <w:r w:rsidR="00B72E13" w:rsidRPr="00690184">
        <w:rPr>
          <w:sz w:val="26"/>
          <w:szCs w:val="26"/>
        </w:rPr>
        <w:t xml:space="preserve"> и материалов по ГОСТ 21.110-95;</w:t>
      </w:r>
    </w:p>
    <w:p w:rsidR="00B72E13" w:rsidRPr="00690184" w:rsidRDefault="00B72E13" w:rsidP="00467E88">
      <w:pPr>
        <w:pStyle w:val="ac"/>
        <w:numPr>
          <w:ilvl w:val="0"/>
          <w:numId w:val="23"/>
        </w:numPr>
        <w:ind w:left="709" w:firstLine="0"/>
        <w:jc w:val="both"/>
        <w:rPr>
          <w:bCs/>
          <w:iCs/>
          <w:sz w:val="26"/>
          <w:szCs w:val="26"/>
        </w:rPr>
      </w:pPr>
      <w:r w:rsidRPr="00690184">
        <w:rPr>
          <w:sz w:val="26"/>
          <w:szCs w:val="26"/>
        </w:rPr>
        <w:t>опросные листы;</w:t>
      </w:r>
      <w:r w:rsidR="00780AA9" w:rsidRPr="00690184">
        <w:rPr>
          <w:sz w:val="26"/>
          <w:szCs w:val="26"/>
        </w:rPr>
        <w:t xml:space="preserve"> </w:t>
      </w:r>
    </w:p>
    <w:p w:rsidR="00B72E13" w:rsidRPr="00690184" w:rsidRDefault="00780AA9" w:rsidP="00467E88">
      <w:pPr>
        <w:pStyle w:val="ac"/>
        <w:numPr>
          <w:ilvl w:val="0"/>
          <w:numId w:val="23"/>
        </w:numPr>
        <w:ind w:left="709" w:firstLine="0"/>
        <w:jc w:val="both"/>
        <w:rPr>
          <w:bCs/>
          <w:iCs/>
          <w:sz w:val="26"/>
          <w:szCs w:val="26"/>
        </w:rPr>
      </w:pPr>
      <w:r w:rsidRPr="00690184">
        <w:rPr>
          <w:sz w:val="26"/>
          <w:szCs w:val="26"/>
        </w:rPr>
        <w:t>рабочие чертеж</w:t>
      </w:r>
      <w:r w:rsidR="00B72E13" w:rsidRPr="00690184">
        <w:rPr>
          <w:sz w:val="26"/>
          <w:szCs w:val="26"/>
        </w:rPr>
        <w:t>и конструкций и деталей и т.д.</w:t>
      </w:r>
    </w:p>
    <w:p w:rsidR="00B56B12" w:rsidRPr="00690184" w:rsidRDefault="00780AA9" w:rsidP="00B72E13">
      <w:pPr>
        <w:pStyle w:val="ac"/>
        <w:numPr>
          <w:ilvl w:val="2"/>
          <w:numId w:val="3"/>
        </w:numPr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В спецификации предусмотреть комплектование объекта проектирования информационными и предупреждающими знаками в соответствии с распоряжением ПАО «Россети» от 09.11.2019 года №501р «Об утверждении треб</w:t>
      </w:r>
      <w:r w:rsidR="00B72E13" w:rsidRPr="00690184">
        <w:rPr>
          <w:bCs/>
          <w:iCs/>
          <w:sz w:val="26"/>
          <w:szCs w:val="26"/>
        </w:rPr>
        <w:t xml:space="preserve">ований к информационным знакам», </w:t>
      </w:r>
      <w:r w:rsidR="00B56B12" w:rsidRPr="00690184">
        <w:rPr>
          <w:bCs/>
          <w:iCs/>
          <w:sz w:val="26"/>
          <w:szCs w:val="26"/>
        </w:rPr>
        <w:t>ЗИП и аварийный резерв</w:t>
      </w:r>
      <w:r w:rsidR="00B72E13" w:rsidRPr="00690184">
        <w:rPr>
          <w:bCs/>
          <w:iCs/>
          <w:sz w:val="26"/>
          <w:szCs w:val="26"/>
        </w:rPr>
        <w:t xml:space="preserve"> (при обосновании).</w:t>
      </w:r>
    </w:p>
    <w:p w:rsidR="00B56B12" w:rsidRPr="00690184" w:rsidRDefault="00B56B12" w:rsidP="00E813D6">
      <w:pPr>
        <w:pStyle w:val="af2"/>
        <w:ind w:left="709"/>
        <w:contextualSpacing/>
        <w:jc w:val="both"/>
        <w:rPr>
          <w:sz w:val="26"/>
          <w:szCs w:val="26"/>
        </w:rPr>
      </w:pPr>
    </w:p>
    <w:p w:rsidR="00E813D6" w:rsidRPr="00690184" w:rsidRDefault="00E813D6" w:rsidP="00E73913">
      <w:pPr>
        <w:pStyle w:val="ac"/>
        <w:numPr>
          <w:ilvl w:val="1"/>
          <w:numId w:val="3"/>
        </w:numPr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 xml:space="preserve">  Требования к оформлению </w:t>
      </w:r>
      <w:r w:rsidR="00422052" w:rsidRPr="00690184">
        <w:rPr>
          <w:bCs/>
          <w:iCs/>
          <w:sz w:val="26"/>
          <w:szCs w:val="26"/>
        </w:rPr>
        <w:t>проектной документации</w:t>
      </w:r>
    </w:p>
    <w:p w:rsidR="00E813D6" w:rsidRPr="00690184" w:rsidRDefault="00E813D6" w:rsidP="00E73913">
      <w:pPr>
        <w:pStyle w:val="af2"/>
        <w:numPr>
          <w:ilvl w:val="2"/>
          <w:numId w:val="3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>Оформить предварительное размещение объекта строительства, с согласованием местоположения со всеми землепользователями, отвод земельного участка на период строительства.</w:t>
      </w:r>
    </w:p>
    <w:p w:rsidR="00E813D6" w:rsidRPr="00690184" w:rsidRDefault="00E813D6" w:rsidP="00E73913">
      <w:pPr>
        <w:pStyle w:val="af2"/>
        <w:numPr>
          <w:ilvl w:val="2"/>
          <w:numId w:val="3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>Получить ТУ, при пересечении проектируемой трассы ЛЭП инженерных коммуникаций и прохождении в их охранных зонах, у организаций, в ведении которых они находятся, и выполнить проект согласно выданных ТУ;</w:t>
      </w:r>
    </w:p>
    <w:p w:rsidR="00E813D6" w:rsidRPr="00690184" w:rsidRDefault="00E813D6" w:rsidP="00E73913">
      <w:pPr>
        <w:pStyle w:val="af2"/>
        <w:numPr>
          <w:ilvl w:val="2"/>
          <w:numId w:val="3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lastRenderedPageBreak/>
        <w:t>Выполнить заказные спецификации на основное и вторичное электротехническое оборудование, ЗИП, материалы и инструменты согласовав их с Заказчиком.</w:t>
      </w:r>
    </w:p>
    <w:p w:rsidR="00E813D6" w:rsidRPr="00690184" w:rsidRDefault="00E813D6" w:rsidP="00E73913">
      <w:pPr>
        <w:pStyle w:val="af2"/>
        <w:numPr>
          <w:ilvl w:val="2"/>
          <w:numId w:val="3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Согласованную Заказчиком и всеми заинтересованными лицами </w:t>
      </w:r>
      <w:r w:rsidR="00422052" w:rsidRPr="00690184">
        <w:rPr>
          <w:sz w:val="26"/>
          <w:szCs w:val="26"/>
        </w:rPr>
        <w:t>проектную документацию (ПД и РД одной стадией)</w:t>
      </w:r>
      <w:r w:rsidRPr="00690184">
        <w:rPr>
          <w:sz w:val="26"/>
          <w:szCs w:val="26"/>
        </w:rPr>
        <w:t xml:space="preserve"> предоставить в </w:t>
      </w:r>
      <w:r w:rsidR="00D25581" w:rsidRPr="00690184">
        <w:rPr>
          <w:sz w:val="26"/>
          <w:szCs w:val="26"/>
        </w:rPr>
        <w:t>6</w:t>
      </w:r>
      <w:r w:rsidRPr="00690184">
        <w:rPr>
          <w:sz w:val="26"/>
          <w:szCs w:val="26"/>
        </w:rPr>
        <w:t xml:space="preserve"> экземплярах на бумажном носителе и в электронном виде в 2 экземплярах на USB - носителе: один в формате PDF, второй – в </w:t>
      </w:r>
      <w:r w:rsidR="00C56591" w:rsidRPr="00690184">
        <w:rPr>
          <w:sz w:val="26"/>
          <w:szCs w:val="26"/>
        </w:rPr>
        <w:t>редактируемых</w:t>
      </w:r>
      <w:r w:rsidRPr="00690184">
        <w:rPr>
          <w:sz w:val="26"/>
          <w:szCs w:val="26"/>
        </w:rPr>
        <w:t xml:space="preserve"> форматах МS </w:t>
      </w:r>
      <w:proofErr w:type="spellStart"/>
      <w:r w:rsidRPr="00690184">
        <w:rPr>
          <w:sz w:val="26"/>
          <w:szCs w:val="26"/>
        </w:rPr>
        <w:t>Officе</w:t>
      </w:r>
      <w:proofErr w:type="spellEnd"/>
      <w:r w:rsidRPr="00690184">
        <w:rPr>
          <w:sz w:val="26"/>
          <w:szCs w:val="26"/>
        </w:rPr>
        <w:t xml:space="preserve">, </w:t>
      </w:r>
      <w:proofErr w:type="spellStart"/>
      <w:r w:rsidRPr="00690184">
        <w:rPr>
          <w:sz w:val="26"/>
          <w:szCs w:val="26"/>
        </w:rPr>
        <w:t>AutoCAD</w:t>
      </w:r>
      <w:proofErr w:type="spellEnd"/>
      <w:r w:rsidR="00C56591" w:rsidRPr="00690184">
        <w:rPr>
          <w:sz w:val="26"/>
          <w:szCs w:val="26"/>
        </w:rPr>
        <w:t xml:space="preserve">, </w:t>
      </w:r>
      <w:proofErr w:type="spellStart"/>
      <w:r w:rsidR="00C56591" w:rsidRPr="00690184">
        <w:rPr>
          <w:sz w:val="26"/>
          <w:szCs w:val="26"/>
          <w:lang w:val="en-US"/>
        </w:rPr>
        <w:t>NanoCAD</w:t>
      </w:r>
      <w:proofErr w:type="spellEnd"/>
      <w:r w:rsidRPr="00690184">
        <w:rPr>
          <w:sz w:val="26"/>
          <w:szCs w:val="26"/>
        </w:rPr>
        <w:t xml:space="preserve"> и др.</w:t>
      </w:r>
      <w:r w:rsidR="00706939" w:rsidRPr="00690184">
        <w:rPr>
          <w:sz w:val="26"/>
          <w:szCs w:val="26"/>
        </w:rPr>
        <w:t xml:space="preserve"> Кроме того, чертежи принципиальных, монтажных схем РЗА, входящих в состав проектной документации, предоставлять в электронном виде в формате </w:t>
      </w:r>
      <w:proofErr w:type="spellStart"/>
      <w:r w:rsidR="00706939" w:rsidRPr="00690184">
        <w:rPr>
          <w:sz w:val="26"/>
          <w:szCs w:val="26"/>
        </w:rPr>
        <w:t>Microsoft</w:t>
      </w:r>
      <w:proofErr w:type="spellEnd"/>
      <w:r w:rsidR="00706939" w:rsidRPr="00690184">
        <w:rPr>
          <w:sz w:val="26"/>
          <w:szCs w:val="26"/>
        </w:rPr>
        <w:t xml:space="preserve"> </w:t>
      </w:r>
      <w:proofErr w:type="spellStart"/>
      <w:r w:rsidR="00706939" w:rsidRPr="00690184">
        <w:rPr>
          <w:sz w:val="26"/>
          <w:szCs w:val="26"/>
        </w:rPr>
        <w:t>Visio</w:t>
      </w:r>
      <w:proofErr w:type="spellEnd"/>
      <w:r w:rsidR="00706939" w:rsidRPr="00690184">
        <w:rPr>
          <w:sz w:val="26"/>
          <w:szCs w:val="26"/>
        </w:rPr>
        <w:t>.</w:t>
      </w:r>
    </w:p>
    <w:p w:rsidR="00E813D6" w:rsidRPr="00690184" w:rsidRDefault="00E813D6" w:rsidP="00E73913">
      <w:pPr>
        <w:pStyle w:val="af2"/>
        <w:numPr>
          <w:ilvl w:val="2"/>
          <w:numId w:val="3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Электронная версия документации должна соответствовать ведомости основного комплекта </w:t>
      </w:r>
      <w:r w:rsidR="00422052" w:rsidRPr="00690184">
        <w:rPr>
          <w:sz w:val="26"/>
          <w:szCs w:val="26"/>
        </w:rPr>
        <w:t>проектной документации</w:t>
      </w:r>
      <w:r w:rsidRPr="00690184">
        <w:rPr>
          <w:sz w:val="26"/>
          <w:szCs w:val="26"/>
        </w:rPr>
        <w:t xml:space="preserve"> и комплектоваться отдельно по каждому тому. Наименования файлов томов, сшивов чертежей должны соответствовать названию документации, представленной на бумажных носителях.</w:t>
      </w:r>
    </w:p>
    <w:p w:rsidR="00E813D6" w:rsidRPr="00690184" w:rsidRDefault="00E813D6" w:rsidP="00E73913">
      <w:pPr>
        <w:pStyle w:val="af2"/>
        <w:numPr>
          <w:ilvl w:val="2"/>
          <w:numId w:val="3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Не допускается передача </w:t>
      </w:r>
      <w:r w:rsidR="00422052" w:rsidRPr="00690184">
        <w:rPr>
          <w:sz w:val="26"/>
          <w:szCs w:val="26"/>
        </w:rPr>
        <w:t>проектной документации</w:t>
      </w:r>
      <w:r w:rsidRPr="00690184">
        <w:rPr>
          <w:sz w:val="26"/>
          <w:szCs w:val="26"/>
        </w:rPr>
        <w:t xml:space="preserve"> в формате PDF с пофайловым разделением страниц.</w:t>
      </w:r>
    </w:p>
    <w:p w:rsidR="00E813D6" w:rsidRPr="00690184" w:rsidRDefault="00E813D6" w:rsidP="00E73913">
      <w:pPr>
        <w:pStyle w:val="af2"/>
        <w:numPr>
          <w:ilvl w:val="2"/>
          <w:numId w:val="3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В </w:t>
      </w:r>
      <w:r w:rsidR="00422052" w:rsidRPr="00690184">
        <w:rPr>
          <w:sz w:val="26"/>
          <w:szCs w:val="26"/>
        </w:rPr>
        <w:t>проектной документации</w:t>
      </w:r>
      <w:r w:rsidRPr="00690184">
        <w:rPr>
          <w:sz w:val="26"/>
          <w:szCs w:val="26"/>
        </w:rPr>
        <w:t xml:space="preserve"> должны использоваться утвержденные диспетчерские наименования объектов.</w:t>
      </w:r>
    </w:p>
    <w:p w:rsidR="004C5311" w:rsidRPr="00690184" w:rsidRDefault="004C5311" w:rsidP="00EE57DB">
      <w:pPr>
        <w:pStyle w:val="af2"/>
        <w:numPr>
          <w:ilvl w:val="2"/>
          <w:numId w:val="3"/>
        </w:numPr>
        <w:tabs>
          <w:tab w:val="left" w:pos="142"/>
          <w:tab w:val="left" w:pos="1134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sz w:val="26"/>
          <w:szCs w:val="26"/>
        </w:rPr>
        <w:t>Разработанная проектно-сметная и рабочая документация является собственностью Заказчика, и передача ее третьим лицам без его согласия запрещается.</w:t>
      </w:r>
    </w:p>
    <w:p w:rsidR="00E813D6" w:rsidRPr="00690184" w:rsidRDefault="00E813D6" w:rsidP="00E813D6">
      <w:pPr>
        <w:pStyle w:val="af2"/>
        <w:tabs>
          <w:tab w:val="left" w:pos="993"/>
        </w:tabs>
        <w:suppressAutoHyphens w:val="0"/>
        <w:ind w:left="709"/>
        <w:contextualSpacing/>
        <w:jc w:val="both"/>
        <w:rPr>
          <w:sz w:val="26"/>
          <w:szCs w:val="26"/>
        </w:rPr>
      </w:pPr>
    </w:p>
    <w:p w:rsidR="005D5054" w:rsidRPr="00690184" w:rsidRDefault="005D5054" w:rsidP="00E73913">
      <w:pPr>
        <w:pStyle w:val="ac"/>
        <w:numPr>
          <w:ilvl w:val="1"/>
          <w:numId w:val="3"/>
        </w:numPr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Требования к применяемым техническим решениям и оборудованию</w:t>
      </w:r>
    </w:p>
    <w:p w:rsidR="005D5054" w:rsidRPr="00690184" w:rsidRDefault="005D5054" w:rsidP="005D5054">
      <w:pPr>
        <w:pStyle w:val="ac"/>
        <w:tabs>
          <w:tab w:val="left" w:pos="993"/>
          <w:tab w:val="left" w:pos="1134"/>
          <w:tab w:val="left" w:pos="1276"/>
        </w:tabs>
        <w:ind w:left="1730" w:firstLine="0"/>
        <w:jc w:val="both"/>
        <w:rPr>
          <w:b/>
          <w:sz w:val="26"/>
          <w:szCs w:val="26"/>
        </w:rPr>
      </w:pPr>
    </w:p>
    <w:p w:rsidR="005D5054" w:rsidRPr="00690184" w:rsidRDefault="005D5054" w:rsidP="00E73913">
      <w:pPr>
        <w:pStyle w:val="ac"/>
        <w:numPr>
          <w:ilvl w:val="2"/>
          <w:numId w:val="3"/>
        </w:numPr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При реализации проекта в приоритетном порядке следует рассматривать технические решения с применением оборудования, конструкций, материалов и технологий отечественного производства.</w:t>
      </w:r>
    </w:p>
    <w:p w:rsidR="00A834F6" w:rsidRPr="00690184" w:rsidRDefault="00A834F6" w:rsidP="00E73913">
      <w:pPr>
        <w:pStyle w:val="ac"/>
        <w:numPr>
          <w:ilvl w:val="2"/>
          <w:numId w:val="3"/>
        </w:numPr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sz w:val="26"/>
          <w:szCs w:val="26"/>
        </w:rPr>
        <w:t xml:space="preserve">Выбор типов оборудования </w:t>
      </w:r>
      <w:r w:rsidR="00E27D3C" w:rsidRPr="00690184">
        <w:rPr>
          <w:sz w:val="26"/>
          <w:szCs w:val="26"/>
        </w:rPr>
        <w:t>осуществляется по</w:t>
      </w:r>
      <w:r w:rsidRPr="00690184">
        <w:rPr>
          <w:sz w:val="26"/>
          <w:szCs w:val="26"/>
        </w:rPr>
        <w:t xml:space="preserve"> согласованию с Заказчиком.</w:t>
      </w:r>
    </w:p>
    <w:p w:rsidR="005D5054" w:rsidRPr="00690184" w:rsidRDefault="005D5054" w:rsidP="00E73913">
      <w:pPr>
        <w:pStyle w:val="ac"/>
        <w:numPr>
          <w:ilvl w:val="2"/>
          <w:numId w:val="3"/>
        </w:numPr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 xml:space="preserve">При проектировании объектов распределительной сети </w:t>
      </w:r>
      <w:r w:rsidR="009C2C41" w:rsidRPr="00690184">
        <w:rPr>
          <w:bCs/>
          <w:iCs/>
          <w:sz w:val="26"/>
          <w:szCs w:val="26"/>
        </w:rPr>
        <w:t xml:space="preserve">0,4 - </w:t>
      </w:r>
      <w:r w:rsidRPr="00690184">
        <w:rPr>
          <w:bCs/>
          <w:iCs/>
          <w:sz w:val="26"/>
          <w:szCs w:val="26"/>
        </w:rPr>
        <w:t>-</w:t>
      </w:r>
      <w:r w:rsidR="009C2C41" w:rsidRPr="00690184">
        <w:rPr>
          <w:bCs/>
          <w:iCs/>
          <w:sz w:val="26"/>
          <w:szCs w:val="26"/>
        </w:rPr>
        <w:t>6(</w:t>
      </w:r>
      <w:r w:rsidRPr="00690184">
        <w:rPr>
          <w:bCs/>
          <w:iCs/>
          <w:sz w:val="26"/>
          <w:szCs w:val="26"/>
        </w:rPr>
        <w:t>10</w:t>
      </w:r>
      <w:r w:rsidR="009C2C41" w:rsidRPr="00690184">
        <w:rPr>
          <w:bCs/>
          <w:iCs/>
          <w:sz w:val="26"/>
          <w:szCs w:val="26"/>
        </w:rPr>
        <w:t>)</w:t>
      </w:r>
      <w:r w:rsidRPr="00690184">
        <w:rPr>
          <w:bCs/>
          <w:iCs/>
          <w:sz w:val="26"/>
          <w:szCs w:val="26"/>
        </w:rPr>
        <w:t xml:space="preserve"> кВ принять основные требования к оборудованию в соответствии с Типовыми техническими заданиями на поставку оборудования ПАО «</w:t>
      </w:r>
      <w:r w:rsidR="00554813">
        <w:rPr>
          <w:bCs/>
          <w:iCs/>
          <w:sz w:val="26"/>
          <w:szCs w:val="26"/>
        </w:rPr>
        <w:t>Россети</w:t>
      </w:r>
      <w:r w:rsidRPr="00690184">
        <w:rPr>
          <w:bCs/>
          <w:iCs/>
          <w:sz w:val="26"/>
          <w:szCs w:val="26"/>
        </w:rPr>
        <w:t xml:space="preserve"> Центра» / ПАО «</w:t>
      </w:r>
      <w:r w:rsidR="00554813">
        <w:rPr>
          <w:bCs/>
          <w:iCs/>
          <w:sz w:val="26"/>
          <w:szCs w:val="26"/>
        </w:rPr>
        <w:t>Россети</w:t>
      </w:r>
      <w:r w:rsidRPr="00690184">
        <w:rPr>
          <w:bCs/>
          <w:iCs/>
          <w:sz w:val="26"/>
          <w:szCs w:val="26"/>
        </w:rPr>
        <w:t xml:space="preserve"> Центра и Приволжья», окончательно уточнить на стадии проектирования. </w:t>
      </w:r>
    </w:p>
    <w:p w:rsidR="005D5054" w:rsidRPr="00690184" w:rsidRDefault="005D5054" w:rsidP="00E73913">
      <w:pPr>
        <w:pStyle w:val="ac"/>
        <w:numPr>
          <w:ilvl w:val="2"/>
          <w:numId w:val="3"/>
        </w:numPr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Всё применяемое электротехническое оборудование и материалы отечественного и зарубежного производства должны быть новыми (дата изготовления не более полугода), ранее не использованными, соответствовать требованиям технической политики ПАО «Россети», а также пройти процедуру аттестации в ПАО «Россети» (при условии наличия в перечнях оборудования и материалов, подлежащих аттестации).</w:t>
      </w:r>
    </w:p>
    <w:p w:rsidR="005D5054" w:rsidRPr="00690184" w:rsidRDefault="005D5054" w:rsidP="00E73913">
      <w:pPr>
        <w:pStyle w:val="ac"/>
        <w:numPr>
          <w:ilvl w:val="2"/>
          <w:numId w:val="3"/>
        </w:numPr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Необходимость применения оборудования импортного производства должна быть обоснована исключительно на основании технико-экономического сравнения с отечественными аналогами.</w:t>
      </w:r>
    </w:p>
    <w:p w:rsidR="005D5054" w:rsidRPr="00690184" w:rsidRDefault="005D5054" w:rsidP="00E73913">
      <w:pPr>
        <w:pStyle w:val="ac"/>
        <w:numPr>
          <w:ilvl w:val="2"/>
          <w:numId w:val="3"/>
        </w:numPr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Для российских производителей – наличие положительного заключения МВК, ТУ, или иные документы, подтверждающие соответствие техническим требованиям.</w:t>
      </w:r>
    </w:p>
    <w:p w:rsidR="005D5054" w:rsidRPr="00690184" w:rsidRDefault="005D5054" w:rsidP="00E73913">
      <w:pPr>
        <w:pStyle w:val="ac"/>
        <w:numPr>
          <w:ilvl w:val="2"/>
          <w:numId w:val="3"/>
        </w:numPr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Для импортного оборудования, а также для отечественного оборудования, выпускаемого для других отраслей и ведомств – наличие сертификатов соответствия функциональных и технических показателей оборудования условиям эксплуатации и действующим отраслевым требованиям.</w:t>
      </w:r>
    </w:p>
    <w:p w:rsidR="005D5054" w:rsidRPr="00690184" w:rsidRDefault="005D5054" w:rsidP="00E73913">
      <w:pPr>
        <w:pStyle w:val="ac"/>
        <w:numPr>
          <w:ilvl w:val="2"/>
          <w:numId w:val="3"/>
        </w:numPr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lastRenderedPageBreak/>
        <w:t>По всем видам оборудования Подрядчик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 –89, ГОСТ 27300-87, ГОСТ 2.601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</w:t>
      </w:r>
    </w:p>
    <w:p w:rsidR="008D1529" w:rsidRPr="00690184" w:rsidRDefault="005D5054" w:rsidP="008D1529">
      <w:pPr>
        <w:pStyle w:val="ac"/>
        <w:numPr>
          <w:ilvl w:val="2"/>
          <w:numId w:val="3"/>
        </w:numPr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Оборудование и материалы должны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25 лет.</w:t>
      </w:r>
    </w:p>
    <w:p w:rsidR="000B2022" w:rsidRPr="00690184" w:rsidRDefault="000B2022" w:rsidP="00E73913">
      <w:pPr>
        <w:pStyle w:val="ac"/>
        <w:numPr>
          <w:ilvl w:val="2"/>
          <w:numId w:val="3"/>
        </w:numPr>
        <w:tabs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Марку оборудования, провода, сцепной линейной арматуры согласовать с филиалом.</w:t>
      </w:r>
    </w:p>
    <w:p w:rsidR="008D1529" w:rsidRPr="00690184" w:rsidRDefault="008D1529" w:rsidP="008D1529">
      <w:pPr>
        <w:pStyle w:val="ac"/>
        <w:numPr>
          <w:ilvl w:val="2"/>
          <w:numId w:val="3"/>
        </w:numPr>
        <w:tabs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Выполнить проверку ТТ в ячейке(-ах) 6-10 кВ ПС, к которым подключены указанные в данном ТЗ объекты нового строительства, на 10 % погрешность с учетом существующей и перспективной мощности.</w:t>
      </w:r>
    </w:p>
    <w:p w:rsidR="008D1529" w:rsidRPr="00690184" w:rsidRDefault="008D1529" w:rsidP="005B277F">
      <w:pPr>
        <w:pStyle w:val="ac"/>
        <w:numPr>
          <w:ilvl w:val="2"/>
          <w:numId w:val="3"/>
        </w:numPr>
        <w:tabs>
          <w:tab w:val="left" w:pos="1701"/>
        </w:tabs>
        <w:ind w:left="0" w:firstLine="709"/>
        <w:jc w:val="both"/>
        <w:rPr>
          <w:sz w:val="24"/>
          <w:szCs w:val="24"/>
        </w:rPr>
      </w:pPr>
      <w:r w:rsidRPr="00690184">
        <w:rPr>
          <w:bCs/>
          <w:iCs/>
          <w:sz w:val="26"/>
          <w:szCs w:val="26"/>
        </w:rPr>
        <w:t xml:space="preserve">Выполнить расчет токов </w:t>
      </w:r>
      <w:proofErr w:type="spellStart"/>
      <w:r w:rsidRPr="00690184">
        <w:rPr>
          <w:bCs/>
          <w:iCs/>
          <w:sz w:val="26"/>
          <w:szCs w:val="26"/>
        </w:rPr>
        <w:t>к.з</w:t>
      </w:r>
      <w:proofErr w:type="spellEnd"/>
      <w:r w:rsidRPr="00690184">
        <w:rPr>
          <w:bCs/>
          <w:iCs/>
          <w:sz w:val="26"/>
          <w:szCs w:val="26"/>
        </w:rPr>
        <w:t xml:space="preserve">., предусмотреть проверку чувствительности защит. В случае необходимости </w:t>
      </w:r>
      <w:proofErr w:type="spellStart"/>
      <w:r w:rsidRPr="00690184">
        <w:rPr>
          <w:bCs/>
          <w:iCs/>
          <w:sz w:val="26"/>
          <w:szCs w:val="26"/>
        </w:rPr>
        <w:t>справочно</w:t>
      </w:r>
      <w:proofErr w:type="spellEnd"/>
      <w:r w:rsidRPr="00690184">
        <w:rPr>
          <w:bCs/>
          <w:iCs/>
          <w:sz w:val="26"/>
          <w:szCs w:val="26"/>
        </w:rPr>
        <w:t xml:space="preserve"> представить в проекте предложение о замене оборудования.</w:t>
      </w:r>
      <w:r w:rsidR="005B277F" w:rsidRPr="00690184">
        <w:rPr>
          <w:bCs/>
          <w:sz w:val="26"/>
          <w:szCs w:val="26"/>
        </w:rPr>
        <w:t xml:space="preserve"> </w:t>
      </w:r>
    </w:p>
    <w:p w:rsidR="008D1529" w:rsidRPr="00690184" w:rsidRDefault="008D1529" w:rsidP="008D1529">
      <w:pPr>
        <w:pStyle w:val="ac"/>
        <w:tabs>
          <w:tab w:val="left" w:pos="993"/>
        </w:tabs>
        <w:ind w:left="0" w:firstLine="709"/>
        <w:jc w:val="both"/>
        <w:rPr>
          <w:bCs/>
          <w:sz w:val="26"/>
          <w:szCs w:val="26"/>
        </w:rPr>
      </w:pPr>
    </w:p>
    <w:p w:rsidR="00CD4A99" w:rsidRPr="00690184" w:rsidRDefault="008D1529" w:rsidP="00CD4A99">
      <w:pPr>
        <w:pStyle w:val="ac"/>
        <w:numPr>
          <w:ilvl w:val="2"/>
          <w:numId w:val="3"/>
        </w:numPr>
        <w:tabs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sz w:val="26"/>
          <w:szCs w:val="26"/>
        </w:rPr>
        <w:t>Основные требования к ВЛ</w:t>
      </w:r>
      <w:r w:rsidR="00E27D3C" w:rsidRPr="00690184">
        <w:rPr>
          <w:sz w:val="26"/>
          <w:szCs w:val="26"/>
        </w:rPr>
        <w:t>И</w:t>
      </w:r>
      <w:r w:rsidRPr="00690184">
        <w:rPr>
          <w:sz w:val="26"/>
          <w:szCs w:val="26"/>
        </w:rPr>
        <w:t xml:space="preserve"> </w:t>
      </w:r>
      <w:r w:rsidR="006809BD">
        <w:rPr>
          <w:sz w:val="26"/>
          <w:szCs w:val="26"/>
        </w:rPr>
        <w:t>6-</w:t>
      </w:r>
      <w:r w:rsidR="00CD4A99">
        <w:rPr>
          <w:sz w:val="26"/>
          <w:szCs w:val="26"/>
        </w:rPr>
        <w:t>10</w:t>
      </w:r>
      <w:r w:rsidRPr="00690184">
        <w:rPr>
          <w:sz w:val="26"/>
          <w:szCs w:val="26"/>
        </w:rPr>
        <w:t xml:space="preserve"> кВ:</w:t>
      </w:r>
      <w:r w:rsidR="00CD4A99" w:rsidRPr="00CD4A99">
        <w:rPr>
          <w:bCs/>
          <w:iCs/>
          <w:sz w:val="26"/>
          <w:szCs w:val="26"/>
        </w:rPr>
        <w:t xml:space="preserve"> </w:t>
      </w:r>
    </w:p>
    <w:p w:rsidR="00CD4A99" w:rsidRPr="00690184" w:rsidRDefault="00CD4A99" w:rsidP="00CD4A99">
      <w:pPr>
        <w:pStyle w:val="ac"/>
        <w:tabs>
          <w:tab w:val="left" w:pos="1560"/>
        </w:tabs>
        <w:ind w:left="709" w:firstLine="0"/>
        <w:jc w:val="both"/>
        <w:rPr>
          <w:bCs/>
          <w:iCs/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63"/>
        <w:gridCol w:w="3260"/>
      </w:tblGrid>
      <w:tr w:rsidR="00CD4A99" w:rsidRPr="00690184" w:rsidTr="00554813">
        <w:trPr>
          <w:tblHeader/>
        </w:trPr>
        <w:tc>
          <w:tcPr>
            <w:tcW w:w="6663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>Наименование параметра</w:t>
            </w:r>
          </w:p>
        </w:tc>
        <w:tc>
          <w:tcPr>
            <w:tcW w:w="3260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>Значение</w:t>
            </w:r>
          </w:p>
        </w:tc>
      </w:tr>
      <w:tr w:rsidR="00CD4A99" w:rsidRPr="00690184" w:rsidTr="00554813">
        <w:tc>
          <w:tcPr>
            <w:tcW w:w="6663" w:type="dxa"/>
          </w:tcPr>
          <w:p w:rsidR="00CD4A99" w:rsidRPr="00690184" w:rsidRDefault="00CD4A99" w:rsidP="00554813">
            <w:pPr>
              <w:tabs>
                <w:tab w:val="num" w:pos="1276"/>
              </w:tabs>
              <w:jc w:val="both"/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>Напряжение, кВ</w:t>
            </w:r>
          </w:p>
        </w:tc>
        <w:tc>
          <w:tcPr>
            <w:tcW w:w="3260" w:type="dxa"/>
          </w:tcPr>
          <w:p w:rsidR="00CD4A99" w:rsidRPr="00690184" w:rsidRDefault="00CD4A99" w:rsidP="00554813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Pr="00690184">
              <w:rPr>
                <w:sz w:val="24"/>
                <w:szCs w:val="24"/>
              </w:rPr>
              <w:t xml:space="preserve"> кВ</w:t>
            </w:r>
          </w:p>
        </w:tc>
      </w:tr>
      <w:tr w:rsidR="00CD4A99" w:rsidRPr="00690184" w:rsidTr="00554813">
        <w:tc>
          <w:tcPr>
            <w:tcW w:w="6663" w:type="dxa"/>
          </w:tcPr>
          <w:p w:rsidR="00CD4A99" w:rsidRPr="00690184" w:rsidRDefault="00CD4A99" w:rsidP="00554813">
            <w:pPr>
              <w:tabs>
                <w:tab w:val="num" w:pos="1276"/>
              </w:tabs>
              <w:jc w:val="both"/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>Протяженность (ориентировочно), км</w:t>
            </w:r>
          </w:p>
        </w:tc>
        <w:tc>
          <w:tcPr>
            <w:tcW w:w="3260" w:type="dxa"/>
          </w:tcPr>
          <w:p w:rsidR="00CD4A99" w:rsidRPr="00690184" w:rsidRDefault="00D94754" w:rsidP="00CD4A99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  <w:r w:rsidR="00455E70">
              <w:rPr>
                <w:sz w:val="24"/>
                <w:szCs w:val="24"/>
              </w:rPr>
              <w:t>7</w:t>
            </w:r>
          </w:p>
        </w:tc>
      </w:tr>
      <w:tr w:rsidR="00CD4A99" w:rsidRPr="00690184" w:rsidTr="00554813">
        <w:tc>
          <w:tcPr>
            <w:tcW w:w="6663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 xml:space="preserve">Тип провода </w:t>
            </w:r>
          </w:p>
        </w:tc>
        <w:tc>
          <w:tcPr>
            <w:tcW w:w="3260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690184">
              <w:rPr>
                <w:sz w:val="26"/>
                <w:szCs w:val="26"/>
              </w:rPr>
              <w:t xml:space="preserve">                СИП-3</w:t>
            </w:r>
          </w:p>
        </w:tc>
      </w:tr>
      <w:tr w:rsidR="00CD4A99" w:rsidRPr="00690184" w:rsidTr="00554813">
        <w:tc>
          <w:tcPr>
            <w:tcW w:w="6663" w:type="dxa"/>
          </w:tcPr>
          <w:p w:rsidR="00CD4A99" w:rsidRPr="00690184" w:rsidRDefault="00CD4A99" w:rsidP="00554813">
            <w:pPr>
              <w:tabs>
                <w:tab w:val="num" w:pos="1276"/>
              </w:tabs>
              <w:jc w:val="both"/>
              <w:rPr>
                <w:sz w:val="26"/>
                <w:szCs w:val="26"/>
              </w:rPr>
            </w:pPr>
            <w:r w:rsidRPr="00690184">
              <w:rPr>
                <w:sz w:val="26"/>
                <w:szCs w:val="26"/>
              </w:rPr>
              <w:t>Тип самонесущего кабеля (системы «земля-воздух-вода»)</w:t>
            </w:r>
          </w:p>
        </w:tc>
        <w:tc>
          <w:tcPr>
            <w:tcW w:w="3260" w:type="dxa"/>
          </w:tcPr>
          <w:p w:rsidR="00CD4A99" w:rsidRPr="00690184" w:rsidRDefault="00EC3D66" w:rsidP="00554813">
            <w:pPr>
              <w:tabs>
                <w:tab w:val="num" w:pos="1276"/>
              </w:tabs>
              <w:jc w:val="center"/>
              <w:rPr>
                <w:sz w:val="26"/>
                <w:szCs w:val="26"/>
              </w:rPr>
            </w:pPr>
            <w:r w:rsidRPr="00690184">
              <w:rPr>
                <w:bCs/>
                <w:color w:val="000000"/>
                <w:sz w:val="26"/>
                <w:szCs w:val="26"/>
              </w:rPr>
              <w:t>уточнить при проектировании</w:t>
            </w:r>
          </w:p>
        </w:tc>
      </w:tr>
      <w:tr w:rsidR="00CD4A99" w:rsidRPr="00690184" w:rsidTr="00554813">
        <w:tc>
          <w:tcPr>
            <w:tcW w:w="6663" w:type="dxa"/>
          </w:tcPr>
          <w:p w:rsidR="00CD4A99" w:rsidRPr="00690184" w:rsidRDefault="00CD4A99" w:rsidP="00554813">
            <w:pPr>
              <w:rPr>
                <w:sz w:val="26"/>
                <w:szCs w:val="26"/>
              </w:rPr>
            </w:pPr>
            <w:r w:rsidRPr="00690184">
              <w:rPr>
                <w:sz w:val="26"/>
                <w:szCs w:val="26"/>
              </w:rPr>
              <w:t xml:space="preserve">Совместная подвеска </w:t>
            </w:r>
          </w:p>
        </w:tc>
        <w:tc>
          <w:tcPr>
            <w:tcW w:w="3260" w:type="dxa"/>
          </w:tcPr>
          <w:p w:rsidR="00CD4A99" w:rsidRPr="00690184" w:rsidRDefault="00CD4A99" w:rsidP="00554813">
            <w:pPr>
              <w:jc w:val="center"/>
              <w:rPr>
                <w:sz w:val="26"/>
                <w:szCs w:val="26"/>
              </w:rPr>
            </w:pPr>
            <w:r w:rsidRPr="00690184">
              <w:rPr>
                <w:sz w:val="26"/>
                <w:szCs w:val="26"/>
              </w:rPr>
              <w:t>Нет</w:t>
            </w:r>
          </w:p>
        </w:tc>
      </w:tr>
      <w:tr w:rsidR="00CD4A99" w:rsidRPr="00690184" w:rsidTr="00554813">
        <w:tc>
          <w:tcPr>
            <w:tcW w:w="6663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>Сечение провода (не менее), мм2</w:t>
            </w:r>
          </w:p>
        </w:tc>
        <w:tc>
          <w:tcPr>
            <w:tcW w:w="3260" w:type="dxa"/>
            <w:vAlign w:val="center"/>
          </w:tcPr>
          <w:p w:rsidR="00CD4A99" w:rsidRPr="00690184" w:rsidRDefault="00F620E1" w:rsidP="00554813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CD4A99" w:rsidRPr="00690184">
              <w:rPr>
                <w:sz w:val="24"/>
                <w:szCs w:val="24"/>
              </w:rPr>
              <w:t>0</w:t>
            </w:r>
          </w:p>
        </w:tc>
      </w:tr>
      <w:tr w:rsidR="00CD4A99" w:rsidRPr="00690184" w:rsidTr="00554813">
        <w:tc>
          <w:tcPr>
            <w:tcW w:w="6663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>Способ защиты от пережога проводов</w:t>
            </w:r>
          </w:p>
        </w:tc>
        <w:tc>
          <w:tcPr>
            <w:tcW w:w="3260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 w:rsidRPr="00690184">
              <w:rPr>
                <w:sz w:val="26"/>
                <w:szCs w:val="26"/>
              </w:rPr>
              <w:t xml:space="preserve">разрядники </w:t>
            </w:r>
            <w:proofErr w:type="spellStart"/>
            <w:r w:rsidRPr="00690184">
              <w:rPr>
                <w:sz w:val="26"/>
                <w:szCs w:val="26"/>
              </w:rPr>
              <w:t>мультикамерные</w:t>
            </w:r>
            <w:proofErr w:type="spellEnd"/>
          </w:p>
        </w:tc>
      </w:tr>
      <w:tr w:rsidR="00CD4A99" w:rsidRPr="00690184" w:rsidTr="00554813">
        <w:tc>
          <w:tcPr>
            <w:tcW w:w="6663" w:type="dxa"/>
            <w:vAlign w:val="center"/>
          </w:tcPr>
          <w:p w:rsidR="00CD4A99" w:rsidRPr="00690184" w:rsidRDefault="00CD4A99" w:rsidP="00554813">
            <w:pPr>
              <w:pStyle w:val="ac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 w:rsidRPr="00690184">
              <w:rPr>
                <w:sz w:val="24"/>
                <w:szCs w:val="24"/>
                <w:lang w:eastAsia="ru-RU"/>
              </w:rPr>
              <w:t>Материал промежуточных опор</w:t>
            </w:r>
          </w:p>
        </w:tc>
        <w:tc>
          <w:tcPr>
            <w:tcW w:w="3260" w:type="dxa"/>
          </w:tcPr>
          <w:p w:rsidR="00CD4A99" w:rsidRPr="00690184" w:rsidRDefault="00CD4A99" w:rsidP="00554813">
            <w:pPr>
              <w:pStyle w:val="ac"/>
              <w:tabs>
                <w:tab w:val="num" w:pos="1276"/>
              </w:tabs>
              <w:ind w:left="0" w:firstLine="0"/>
              <w:rPr>
                <w:sz w:val="26"/>
                <w:szCs w:val="26"/>
                <w:lang w:eastAsia="ru-RU"/>
              </w:rPr>
            </w:pPr>
            <w:r w:rsidRPr="00690184">
              <w:rPr>
                <w:sz w:val="26"/>
                <w:szCs w:val="26"/>
                <w:lang w:eastAsia="ru-RU"/>
              </w:rPr>
              <w:t>ЖБ*</w:t>
            </w:r>
          </w:p>
        </w:tc>
      </w:tr>
      <w:tr w:rsidR="00CD4A99" w:rsidRPr="00690184" w:rsidTr="00554813">
        <w:tc>
          <w:tcPr>
            <w:tcW w:w="6663" w:type="dxa"/>
            <w:vAlign w:val="center"/>
          </w:tcPr>
          <w:p w:rsidR="00CD4A99" w:rsidRPr="00690184" w:rsidRDefault="00CD4A99" w:rsidP="00554813">
            <w:pPr>
              <w:pStyle w:val="ac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 w:rsidRPr="00690184">
              <w:rPr>
                <w:sz w:val="24"/>
                <w:szCs w:val="24"/>
                <w:lang w:eastAsia="ru-RU"/>
              </w:rPr>
              <w:t>Материал анкерных опор</w:t>
            </w:r>
          </w:p>
        </w:tc>
        <w:tc>
          <w:tcPr>
            <w:tcW w:w="3260" w:type="dxa"/>
          </w:tcPr>
          <w:p w:rsidR="00CD4A99" w:rsidRPr="00690184" w:rsidRDefault="00CD4A99" w:rsidP="00554813">
            <w:pPr>
              <w:pStyle w:val="ac"/>
              <w:tabs>
                <w:tab w:val="num" w:pos="1276"/>
              </w:tabs>
              <w:ind w:left="0" w:firstLine="0"/>
              <w:rPr>
                <w:sz w:val="26"/>
                <w:szCs w:val="26"/>
                <w:lang w:eastAsia="ru-RU"/>
              </w:rPr>
            </w:pPr>
            <w:r w:rsidRPr="00690184">
              <w:rPr>
                <w:sz w:val="26"/>
                <w:szCs w:val="26"/>
                <w:lang w:eastAsia="ru-RU"/>
              </w:rPr>
              <w:t>ЖБ*</w:t>
            </w:r>
          </w:p>
        </w:tc>
      </w:tr>
      <w:tr w:rsidR="00CD4A99" w:rsidRPr="00690184" w:rsidTr="00554813">
        <w:tc>
          <w:tcPr>
            <w:tcW w:w="6663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 xml:space="preserve">Изгибающий момент стоек (не менее), </w:t>
            </w:r>
            <w:proofErr w:type="spellStart"/>
            <w:r w:rsidRPr="00690184">
              <w:rPr>
                <w:sz w:val="24"/>
                <w:szCs w:val="24"/>
              </w:rPr>
              <w:t>кН·м</w:t>
            </w:r>
            <w:proofErr w:type="spellEnd"/>
          </w:p>
        </w:tc>
        <w:tc>
          <w:tcPr>
            <w:tcW w:w="3260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jc w:val="center"/>
              <w:rPr>
                <w:sz w:val="26"/>
                <w:szCs w:val="26"/>
              </w:rPr>
            </w:pPr>
            <w:r w:rsidRPr="00690184">
              <w:rPr>
                <w:sz w:val="26"/>
                <w:szCs w:val="26"/>
              </w:rPr>
              <w:t>50</w:t>
            </w:r>
          </w:p>
        </w:tc>
      </w:tr>
      <w:tr w:rsidR="00CD4A99" w:rsidRPr="00690184" w:rsidTr="00554813">
        <w:tc>
          <w:tcPr>
            <w:tcW w:w="6663" w:type="dxa"/>
            <w:vAlign w:val="center"/>
          </w:tcPr>
          <w:p w:rsidR="00CD4A99" w:rsidRPr="00690184" w:rsidRDefault="00CD4A99" w:rsidP="00554813">
            <w:pPr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>Тип изоляторов</w:t>
            </w:r>
          </w:p>
        </w:tc>
        <w:tc>
          <w:tcPr>
            <w:tcW w:w="3260" w:type="dxa"/>
            <w:vAlign w:val="center"/>
          </w:tcPr>
          <w:p w:rsidR="00CD4A99" w:rsidRPr="00690184" w:rsidRDefault="00CD4A99" w:rsidP="00554813">
            <w:pPr>
              <w:jc w:val="center"/>
              <w:rPr>
                <w:sz w:val="24"/>
                <w:szCs w:val="24"/>
              </w:rPr>
            </w:pPr>
            <w:r w:rsidRPr="00690184">
              <w:rPr>
                <w:sz w:val="26"/>
                <w:szCs w:val="26"/>
              </w:rPr>
              <w:t>фарфор</w:t>
            </w:r>
          </w:p>
        </w:tc>
      </w:tr>
      <w:tr w:rsidR="00CD4A99" w:rsidRPr="00690184" w:rsidTr="00554813">
        <w:tc>
          <w:tcPr>
            <w:tcW w:w="6663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>Заходы на ТП</w:t>
            </w:r>
          </w:p>
        </w:tc>
        <w:tc>
          <w:tcPr>
            <w:tcW w:w="3260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690184">
              <w:rPr>
                <w:sz w:val="26"/>
                <w:szCs w:val="26"/>
              </w:rPr>
              <w:t xml:space="preserve">            воздушный</w:t>
            </w:r>
          </w:p>
        </w:tc>
      </w:tr>
      <w:tr w:rsidR="00CD4A99" w:rsidRPr="00690184" w:rsidTr="00554813">
        <w:tc>
          <w:tcPr>
            <w:tcW w:w="6663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>Разъединитель на отпайке</w:t>
            </w:r>
          </w:p>
        </w:tc>
        <w:tc>
          <w:tcPr>
            <w:tcW w:w="3260" w:type="dxa"/>
            <w:vAlign w:val="center"/>
          </w:tcPr>
          <w:p w:rsidR="00CD4A99" w:rsidRPr="00690184" w:rsidRDefault="00CD4A99" w:rsidP="00554813">
            <w:pPr>
              <w:pStyle w:val="Default"/>
              <w:jc w:val="center"/>
            </w:pPr>
            <w:r w:rsidRPr="00690184">
              <w:t>Рубящего типа</w:t>
            </w:r>
          </w:p>
        </w:tc>
      </w:tr>
      <w:tr w:rsidR="00CD4A99" w:rsidRPr="00690184" w:rsidTr="00554813">
        <w:tc>
          <w:tcPr>
            <w:tcW w:w="6663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>Вырубка просеки, га</w:t>
            </w:r>
          </w:p>
        </w:tc>
        <w:tc>
          <w:tcPr>
            <w:tcW w:w="3260" w:type="dxa"/>
          </w:tcPr>
          <w:p w:rsidR="00CD4A99" w:rsidRPr="00690184" w:rsidRDefault="00CD4A99" w:rsidP="00554813">
            <w:pPr>
              <w:jc w:val="center"/>
            </w:pPr>
            <w:r w:rsidRPr="00690184">
              <w:rPr>
                <w:bCs/>
                <w:color w:val="000000"/>
                <w:sz w:val="26"/>
                <w:szCs w:val="26"/>
              </w:rPr>
              <w:t>уточнить при проектировании</w:t>
            </w:r>
          </w:p>
        </w:tc>
      </w:tr>
      <w:tr w:rsidR="00CD4A99" w:rsidRPr="00690184" w:rsidTr="00554813">
        <w:tc>
          <w:tcPr>
            <w:tcW w:w="6663" w:type="dxa"/>
            <w:vAlign w:val="center"/>
          </w:tcPr>
          <w:p w:rsidR="00CD4A99" w:rsidRPr="00690184" w:rsidRDefault="00CD4A99" w:rsidP="00554813">
            <w:pPr>
              <w:pStyle w:val="ac"/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 w:rsidRPr="00690184">
              <w:rPr>
                <w:sz w:val="24"/>
                <w:szCs w:val="24"/>
                <w:lang w:eastAsia="ru-RU"/>
              </w:rPr>
              <w:t>Информация о наличии пересечений со смежными инженерными сетями в охранной зоне, проектируемой ВЛ:</w:t>
            </w:r>
          </w:p>
        </w:tc>
        <w:tc>
          <w:tcPr>
            <w:tcW w:w="3260" w:type="dxa"/>
          </w:tcPr>
          <w:p w:rsidR="00CD4A99" w:rsidRPr="00690184" w:rsidRDefault="00CD4A99" w:rsidP="00554813">
            <w:pPr>
              <w:jc w:val="center"/>
            </w:pPr>
            <w:r w:rsidRPr="00690184">
              <w:rPr>
                <w:bCs/>
                <w:color w:val="000000"/>
                <w:sz w:val="26"/>
                <w:szCs w:val="26"/>
              </w:rPr>
              <w:t>уточнить при проектировании</w:t>
            </w:r>
          </w:p>
        </w:tc>
      </w:tr>
      <w:tr w:rsidR="00CD4A99" w:rsidRPr="00690184" w:rsidTr="00554813">
        <w:tc>
          <w:tcPr>
            <w:tcW w:w="6663" w:type="dxa"/>
            <w:vAlign w:val="center"/>
          </w:tcPr>
          <w:p w:rsidR="00CD4A99" w:rsidRPr="00690184" w:rsidRDefault="00CD4A99" w:rsidP="00554813">
            <w:pPr>
              <w:pStyle w:val="ac"/>
              <w:ind w:left="0" w:firstLine="0"/>
              <w:jc w:val="left"/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>Подземные инженерные сети (газопровод, нефтепровод, ВОЛС, водопровод, канализация и пр.)</w:t>
            </w:r>
          </w:p>
        </w:tc>
        <w:tc>
          <w:tcPr>
            <w:tcW w:w="3260" w:type="dxa"/>
          </w:tcPr>
          <w:p w:rsidR="00CD4A99" w:rsidRPr="00690184" w:rsidRDefault="00CD4A99" w:rsidP="00554813">
            <w:pPr>
              <w:jc w:val="center"/>
            </w:pPr>
            <w:r w:rsidRPr="00690184">
              <w:rPr>
                <w:bCs/>
                <w:color w:val="000000"/>
                <w:sz w:val="26"/>
                <w:szCs w:val="26"/>
              </w:rPr>
              <w:t>уточнить при проектировании</w:t>
            </w:r>
          </w:p>
        </w:tc>
      </w:tr>
      <w:tr w:rsidR="00CD4A99" w:rsidRPr="00690184" w:rsidTr="00554813">
        <w:trPr>
          <w:trHeight w:val="241"/>
        </w:trPr>
        <w:tc>
          <w:tcPr>
            <w:tcW w:w="6663" w:type="dxa"/>
            <w:vAlign w:val="center"/>
          </w:tcPr>
          <w:p w:rsidR="00CD4A99" w:rsidRPr="00690184" w:rsidRDefault="00CD4A99" w:rsidP="00554813">
            <w:pPr>
              <w:pStyle w:val="ac"/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 w:rsidRPr="00690184">
              <w:rPr>
                <w:sz w:val="24"/>
                <w:szCs w:val="24"/>
                <w:lang w:eastAsia="ru-RU"/>
              </w:rPr>
              <w:t>Пересечения:</w:t>
            </w:r>
          </w:p>
          <w:p w:rsidR="00CD4A99" w:rsidRPr="00690184" w:rsidRDefault="00CD4A99" w:rsidP="00554813">
            <w:pPr>
              <w:pStyle w:val="ac"/>
              <w:numPr>
                <w:ilvl w:val="0"/>
                <w:numId w:val="19"/>
              </w:numPr>
              <w:jc w:val="left"/>
              <w:rPr>
                <w:sz w:val="24"/>
                <w:szCs w:val="24"/>
                <w:lang w:eastAsia="ru-RU"/>
              </w:rPr>
            </w:pPr>
            <w:r w:rsidRPr="00690184">
              <w:rPr>
                <w:sz w:val="24"/>
                <w:szCs w:val="24"/>
                <w:lang w:eastAsia="ru-RU"/>
              </w:rPr>
              <w:t>абонентские ЛЭП всех уровней напряжения</w:t>
            </w:r>
          </w:p>
          <w:p w:rsidR="00CD4A99" w:rsidRPr="00690184" w:rsidRDefault="00CD4A99" w:rsidP="00554813">
            <w:pPr>
              <w:pStyle w:val="ac"/>
              <w:numPr>
                <w:ilvl w:val="0"/>
                <w:numId w:val="19"/>
              </w:numPr>
              <w:jc w:val="left"/>
              <w:rPr>
                <w:sz w:val="24"/>
                <w:szCs w:val="24"/>
                <w:lang w:eastAsia="ru-RU"/>
              </w:rPr>
            </w:pPr>
            <w:r w:rsidRPr="00690184">
              <w:rPr>
                <w:sz w:val="24"/>
                <w:szCs w:val="24"/>
                <w:lang w:eastAsia="ru-RU"/>
              </w:rPr>
              <w:lastRenderedPageBreak/>
              <w:t>автомобильные дороги</w:t>
            </w:r>
          </w:p>
          <w:p w:rsidR="00CD4A99" w:rsidRPr="00690184" w:rsidRDefault="00CD4A99" w:rsidP="00554813">
            <w:pPr>
              <w:pStyle w:val="ac"/>
              <w:numPr>
                <w:ilvl w:val="0"/>
                <w:numId w:val="19"/>
              </w:numPr>
              <w:jc w:val="left"/>
              <w:rPr>
                <w:sz w:val="24"/>
                <w:szCs w:val="24"/>
                <w:lang w:eastAsia="ru-RU"/>
              </w:rPr>
            </w:pPr>
            <w:r w:rsidRPr="00690184">
              <w:rPr>
                <w:sz w:val="24"/>
                <w:szCs w:val="24"/>
                <w:lang w:eastAsia="ru-RU"/>
              </w:rPr>
              <w:t>железные дороги</w:t>
            </w:r>
          </w:p>
          <w:p w:rsidR="00CD4A99" w:rsidRPr="00690184" w:rsidRDefault="00CD4A99" w:rsidP="00554813">
            <w:pPr>
              <w:pStyle w:val="ac"/>
              <w:numPr>
                <w:ilvl w:val="0"/>
                <w:numId w:val="19"/>
              </w:numPr>
              <w:jc w:val="left"/>
              <w:rPr>
                <w:sz w:val="24"/>
                <w:szCs w:val="24"/>
                <w:lang w:eastAsia="ru-RU"/>
              </w:rPr>
            </w:pPr>
            <w:r w:rsidRPr="00690184">
              <w:rPr>
                <w:sz w:val="24"/>
                <w:szCs w:val="24"/>
                <w:lang w:eastAsia="ru-RU"/>
              </w:rPr>
              <w:t xml:space="preserve">водные преграды 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CD4A99" w:rsidRPr="00690184" w:rsidRDefault="00CD4A99" w:rsidP="00554813">
            <w:pPr>
              <w:jc w:val="center"/>
            </w:pPr>
            <w:r w:rsidRPr="00690184">
              <w:rPr>
                <w:bCs/>
                <w:color w:val="000000"/>
                <w:sz w:val="26"/>
                <w:szCs w:val="26"/>
              </w:rPr>
              <w:lastRenderedPageBreak/>
              <w:t>уточнить при проектировании</w:t>
            </w:r>
          </w:p>
        </w:tc>
      </w:tr>
    </w:tbl>
    <w:p w:rsidR="00CD4A99" w:rsidRPr="00690184" w:rsidRDefault="00CD4A99" w:rsidP="00CD4A99">
      <w:pPr>
        <w:rPr>
          <w:sz w:val="26"/>
          <w:szCs w:val="26"/>
        </w:rPr>
      </w:pPr>
    </w:p>
    <w:p w:rsidR="00CD4A99" w:rsidRPr="00690184" w:rsidRDefault="00CD4A99" w:rsidP="00CD4A99">
      <w:pPr>
        <w:ind w:firstLine="709"/>
        <w:jc w:val="both"/>
        <w:rPr>
          <w:bCs/>
          <w:sz w:val="26"/>
          <w:szCs w:val="26"/>
        </w:rPr>
      </w:pPr>
      <w:r w:rsidRPr="00690184">
        <w:rPr>
          <w:bCs/>
          <w:sz w:val="26"/>
          <w:szCs w:val="26"/>
        </w:rPr>
        <w:t xml:space="preserve">* рассматривать возможность применения опор из модифицированного дисперсией многослойных углеродных </w:t>
      </w:r>
      <w:proofErr w:type="spellStart"/>
      <w:r w:rsidRPr="00690184">
        <w:rPr>
          <w:bCs/>
          <w:sz w:val="26"/>
          <w:szCs w:val="26"/>
        </w:rPr>
        <w:t>нанотрубок</w:t>
      </w:r>
      <w:proofErr w:type="spellEnd"/>
      <w:r w:rsidRPr="00690184">
        <w:rPr>
          <w:bCs/>
          <w:sz w:val="26"/>
          <w:szCs w:val="26"/>
        </w:rPr>
        <w:t xml:space="preserve"> железобетона согласно патенту             ПАО «</w:t>
      </w:r>
      <w:r w:rsidR="00554813">
        <w:rPr>
          <w:bCs/>
          <w:iCs/>
          <w:sz w:val="26"/>
          <w:szCs w:val="26"/>
        </w:rPr>
        <w:t>Россети</w:t>
      </w:r>
      <w:r w:rsidRPr="00690184">
        <w:rPr>
          <w:bCs/>
          <w:sz w:val="26"/>
          <w:szCs w:val="26"/>
        </w:rPr>
        <w:t xml:space="preserve"> Центра и Приволжья» на полезную модель от 28.03.2014 № 140055 «Опора ВЛ 0,4-10 кВ модифицированная»</w:t>
      </w:r>
    </w:p>
    <w:p w:rsidR="00CD4A99" w:rsidRPr="00690184" w:rsidRDefault="00CD4A99" w:rsidP="00CD4A99">
      <w:pPr>
        <w:jc w:val="both"/>
        <w:rPr>
          <w:sz w:val="26"/>
          <w:szCs w:val="26"/>
        </w:rPr>
      </w:pPr>
    </w:p>
    <w:p w:rsidR="00CD4A99" w:rsidRPr="00690184" w:rsidRDefault="00CD4A99" w:rsidP="00CD4A99">
      <w:pPr>
        <w:pStyle w:val="ac"/>
        <w:numPr>
          <w:ilvl w:val="2"/>
          <w:numId w:val="20"/>
        </w:numPr>
        <w:tabs>
          <w:tab w:val="left" w:pos="426"/>
        </w:tabs>
        <w:suppressAutoHyphens w:val="0"/>
        <w:ind w:left="0" w:firstLine="0"/>
        <w:jc w:val="both"/>
        <w:rPr>
          <w:bCs/>
          <w:sz w:val="26"/>
          <w:szCs w:val="26"/>
        </w:rPr>
      </w:pPr>
      <w:r w:rsidRPr="00690184">
        <w:rPr>
          <w:sz w:val="26"/>
          <w:szCs w:val="26"/>
        </w:rPr>
        <w:t xml:space="preserve">металлоконструкции опор ВЛ 6-10 кВ должны быть защищены от коррозии на заводах-изготовителях методом горячего </w:t>
      </w:r>
      <w:proofErr w:type="spellStart"/>
      <w:r w:rsidRPr="00690184">
        <w:rPr>
          <w:sz w:val="26"/>
          <w:szCs w:val="26"/>
        </w:rPr>
        <w:t>цинкования</w:t>
      </w:r>
      <w:proofErr w:type="spellEnd"/>
      <w:r w:rsidRPr="00690184">
        <w:rPr>
          <w:sz w:val="26"/>
          <w:szCs w:val="26"/>
        </w:rPr>
        <w:t>;</w:t>
      </w:r>
    </w:p>
    <w:p w:rsidR="00CD4A99" w:rsidRPr="00690184" w:rsidRDefault="00CD4A99" w:rsidP="00CD4A99">
      <w:pPr>
        <w:pStyle w:val="ac"/>
        <w:numPr>
          <w:ilvl w:val="2"/>
          <w:numId w:val="20"/>
        </w:numPr>
        <w:tabs>
          <w:tab w:val="left" w:pos="426"/>
        </w:tabs>
        <w:suppressAutoHyphens w:val="0"/>
        <w:ind w:left="0" w:firstLine="0"/>
        <w:jc w:val="both"/>
        <w:rPr>
          <w:bCs/>
          <w:sz w:val="26"/>
          <w:szCs w:val="26"/>
        </w:rPr>
      </w:pPr>
      <w:r w:rsidRPr="00690184">
        <w:rPr>
          <w:sz w:val="26"/>
          <w:szCs w:val="26"/>
        </w:rPr>
        <w:t xml:space="preserve">сечение провода на магистрали ВЛ </w:t>
      </w:r>
      <w:r w:rsidR="00F620E1">
        <w:rPr>
          <w:sz w:val="26"/>
          <w:szCs w:val="26"/>
        </w:rPr>
        <w:t>6-10 кВ должно быть не менее 5</w:t>
      </w:r>
      <w:r w:rsidRPr="00690184">
        <w:rPr>
          <w:sz w:val="26"/>
          <w:szCs w:val="26"/>
        </w:rPr>
        <w:t>0 мм</w:t>
      </w:r>
      <w:r w:rsidRPr="00690184">
        <w:rPr>
          <w:sz w:val="26"/>
          <w:szCs w:val="26"/>
          <w:vertAlign w:val="superscript"/>
        </w:rPr>
        <w:t>2</w:t>
      </w:r>
      <w:r w:rsidRPr="00690184">
        <w:rPr>
          <w:sz w:val="26"/>
          <w:szCs w:val="26"/>
        </w:rPr>
        <w:t xml:space="preserve">. </w:t>
      </w:r>
      <w:r w:rsidRPr="00690184">
        <w:rPr>
          <w:rFonts w:hint="eastAsia"/>
          <w:sz w:val="26"/>
          <w:szCs w:val="26"/>
        </w:rPr>
        <w:t>На</w:t>
      </w:r>
      <w:r w:rsidRPr="00690184">
        <w:rPr>
          <w:rFonts w:ascii="TimesNewRomanPSMT" w:eastAsia="TimesNewRomanPSMT" w:cs="TimesNewRomanPSMT"/>
          <w:szCs w:val="28"/>
          <w:lang w:eastAsia="ru-RU"/>
        </w:rPr>
        <w:t xml:space="preserve"> </w:t>
      </w:r>
      <w:r w:rsidRPr="00690184">
        <w:rPr>
          <w:rFonts w:hint="eastAsia"/>
          <w:sz w:val="26"/>
          <w:szCs w:val="26"/>
        </w:rPr>
        <w:t>линейных</w:t>
      </w:r>
      <w:r w:rsidRPr="00690184">
        <w:rPr>
          <w:sz w:val="26"/>
          <w:szCs w:val="26"/>
        </w:rPr>
        <w:t xml:space="preserve"> </w:t>
      </w:r>
      <w:r w:rsidRPr="00690184">
        <w:rPr>
          <w:rFonts w:hint="eastAsia"/>
          <w:sz w:val="26"/>
          <w:szCs w:val="26"/>
        </w:rPr>
        <w:t>ответвлениях</w:t>
      </w:r>
      <w:r w:rsidRPr="00690184">
        <w:rPr>
          <w:sz w:val="26"/>
          <w:szCs w:val="26"/>
        </w:rPr>
        <w:t xml:space="preserve"> (</w:t>
      </w:r>
      <w:r w:rsidRPr="00690184">
        <w:rPr>
          <w:rFonts w:hint="eastAsia"/>
          <w:sz w:val="26"/>
          <w:szCs w:val="26"/>
        </w:rPr>
        <w:t>отпайках</w:t>
      </w:r>
      <w:r w:rsidRPr="00690184">
        <w:rPr>
          <w:sz w:val="26"/>
          <w:szCs w:val="26"/>
        </w:rPr>
        <w:t xml:space="preserve">) </w:t>
      </w:r>
      <w:r w:rsidRPr="00690184">
        <w:rPr>
          <w:rFonts w:hint="eastAsia"/>
          <w:sz w:val="26"/>
          <w:szCs w:val="26"/>
        </w:rPr>
        <w:t>от</w:t>
      </w:r>
      <w:r w:rsidRPr="00690184">
        <w:rPr>
          <w:sz w:val="26"/>
          <w:szCs w:val="26"/>
        </w:rPr>
        <w:t xml:space="preserve"> </w:t>
      </w:r>
      <w:r w:rsidRPr="00690184">
        <w:rPr>
          <w:rFonts w:hint="eastAsia"/>
          <w:sz w:val="26"/>
          <w:szCs w:val="26"/>
        </w:rPr>
        <w:t>магистралей</w:t>
      </w:r>
      <w:r w:rsidRPr="00690184">
        <w:rPr>
          <w:sz w:val="26"/>
          <w:szCs w:val="26"/>
        </w:rPr>
        <w:t xml:space="preserve"> </w:t>
      </w:r>
      <w:r w:rsidRPr="00690184">
        <w:rPr>
          <w:rFonts w:hint="eastAsia"/>
          <w:sz w:val="26"/>
          <w:szCs w:val="26"/>
        </w:rPr>
        <w:t>рекомендуется</w:t>
      </w:r>
      <w:r w:rsidRPr="00690184">
        <w:rPr>
          <w:sz w:val="26"/>
          <w:szCs w:val="26"/>
        </w:rPr>
        <w:t xml:space="preserve"> </w:t>
      </w:r>
      <w:r w:rsidRPr="00690184">
        <w:rPr>
          <w:rFonts w:hint="eastAsia"/>
          <w:sz w:val="26"/>
          <w:szCs w:val="26"/>
        </w:rPr>
        <w:t>применение</w:t>
      </w:r>
      <w:r w:rsidRPr="00690184">
        <w:rPr>
          <w:sz w:val="26"/>
          <w:szCs w:val="26"/>
        </w:rPr>
        <w:t xml:space="preserve"> </w:t>
      </w:r>
      <w:r w:rsidRPr="00690184">
        <w:rPr>
          <w:rFonts w:hint="eastAsia"/>
          <w:sz w:val="26"/>
          <w:szCs w:val="26"/>
        </w:rPr>
        <w:t>проводов</w:t>
      </w:r>
      <w:r w:rsidRPr="00690184">
        <w:rPr>
          <w:sz w:val="26"/>
          <w:szCs w:val="26"/>
        </w:rPr>
        <w:t xml:space="preserve"> </w:t>
      </w:r>
      <w:r w:rsidRPr="00690184">
        <w:rPr>
          <w:rFonts w:hint="eastAsia"/>
          <w:sz w:val="26"/>
          <w:szCs w:val="26"/>
        </w:rPr>
        <w:t>сечением</w:t>
      </w:r>
      <w:r w:rsidRPr="00690184">
        <w:rPr>
          <w:sz w:val="26"/>
          <w:szCs w:val="26"/>
        </w:rPr>
        <w:t xml:space="preserve"> </w:t>
      </w:r>
      <w:r w:rsidRPr="00690184">
        <w:rPr>
          <w:rFonts w:hint="eastAsia"/>
          <w:sz w:val="26"/>
          <w:szCs w:val="26"/>
        </w:rPr>
        <w:t>не</w:t>
      </w:r>
      <w:r w:rsidRPr="00690184">
        <w:rPr>
          <w:sz w:val="26"/>
          <w:szCs w:val="26"/>
        </w:rPr>
        <w:t xml:space="preserve"> </w:t>
      </w:r>
      <w:r w:rsidRPr="00690184">
        <w:rPr>
          <w:rFonts w:hint="eastAsia"/>
          <w:sz w:val="26"/>
          <w:szCs w:val="26"/>
        </w:rPr>
        <w:t>менее</w:t>
      </w:r>
      <w:r w:rsidRPr="00690184">
        <w:rPr>
          <w:sz w:val="26"/>
          <w:szCs w:val="26"/>
        </w:rPr>
        <w:t xml:space="preserve"> 35 </w:t>
      </w:r>
      <w:r w:rsidRPr="00690184">
        <w:rPr>
          <w:rFonts w:hint="eastAsia"/>
          <w:sz w:val="26"/>
          <w:szCs w:val="26"/>
        </w:rPr>
        <w:t>мм</w:t>
      </w:r>
      <w:r w:rsidRPr="00690184">
        <w:rPr>
          <w:sz w:val="26"/>
          <w:szCs w:val="26"/>
        </w:rPr>
        <w:t>2;</w:t>
      </w:r>
    </w:p>
    <w:p w:rsidR="00CD4A99" w:rsidRPr="00690184" w:rsidRDefault="00CD4A99" w:rsidP="00CD4A99">
      <w:pPr>
        <w:pStyle w:val="ac"/>
        <w:numPr>
          <w:ilvl w:val="2"/>
          <w:numId w:val="20"/>
        </w:numPr>
        <w:tabs>
          <w:tab w:val="left" w:pos="426"/>
        </w:tabs>
        <w:suppressAutoHyphens w:val="0"/>
        <w:ind w:left="0" w:firstLine="0"/>
        <w:jc w:val="both"/>
        <w:rPr>
          <w:sz w:val="26"/>
          <w:szCs w:val="26"/>
        </w:rPr>
      </w:pPr>
      <w:r w:rsidRPr="00690184">
        <w:rPr>
          <w:sz w:val="26"/>
          <w:szCs w:val="26"/>
        </w:rPr>
        <w:t>предусмотреть на ВЛЗ-10 установку скоб для установки ПЗ, места определить проектом, согласовать с РЭС;</w:t>
      </w:r>
    </w:p>
    <w:p w:rsidR="00CD4A99" w:rsidRPr="00690184" w:rsidRDefault="00CD4A99" w:rsidP="00CD4A99">
      <w:pPr>
        <w:pStyle w:val="ac"/>
        <w:numPr>
          <w:ilvl w:val="2"/>
          <w:numId w:val="21"/>
        </w:numPr>
        <w:tabs>
          <w:tab w:val="left" w:pos="426"/>
        </w:tabs>
        <w:suppressAutoHyphens w:val="0"/>
        <w:ind w:left="0" w:firstLine="0"/>
        <w:jc w:val="both"/>
        <w:rPr>
          <w:bCs/>
          <w:sz w:val="26"/>
          <w:szCs w:val="26"/>
        </w:rPr>
      </w:pPr>
      <w:r w:rsidRPr="00690184">
        <w:rPr>
          <w:sz w:val="26"/>
          <w:szCs w:val="26"/>
        </w:rPr>
        <w:t>тип фундаментов, расстановку, количество и материал опор, протяженность и сечение проводов уточнить при разработке проектной и рабочей документации с выполнением необходимых расчетов</w:t>
      </w:r>
      <w:r w:rsidRPr="00690184">
        <w:rPr>
          <w:bCs/>
          <w:sz w:val="26"/>
          <w:szCs w:val="26"/>
        </w:rPr>
        <w:t xml:space="preserve"> с учетом согласованной трассы прохождения;</w:t>
      </w:r>
    </w:p>
    <w:p w:rsidR="00CD4A99" w:rsidRDefault="00CD4A99" w:rsidP="00CD4A99">
      <w:pPr>
        <w:pStyle w:val="ac"/>
        <w:numPr>
          <w:ilvl w:val="2"/>
          <w:numId w:val="21"/>
        </w:numPr>
        <w:tabs>
          <w:tab w:val="left" w:pos="426"/>
        </w:tabs>
        <w:suppressAutoHyphens w:val="0"/>
        <w:ind w:left="0" w:firstLine="0"/>
        <w:jc w:val="both"/>
        <w:rPr>
          <w:bCs/>
          <w:sz w:val="26"/>
          <w:szCs w:val="26"/>
        </w:rPr>
      </w:pPr>
      <w:r w:rsidRPr="00690184">
        <w:rPr>
          <w:bCs/>
          <w:sz w:val="26"/>
          <w:szCs w:val="26"/>
        </w:rPr>
        <w:t>при прохождении ВЛ 6 (10) кВ в труднодоступной, населенной местности рекомендуется применение высоконадежных опорных полимерных/фарфоровых изоляторов, в том числе изолирующих траверс высокой заводской готовности на их основе (в случае применение защищенного провода 6-10 кВ)</w:t>
      </w:r>
    </w:p>
    <w:p w:rsidR="00891852" w:rsidRPr="00690184" w:rsidRDefault="00891852" w:rsidP="00D94754">
      <w:pPr>
        <w:pStyle w:val="ac"/>
        <w:tabs>
          <w:tab w:val="left" w:pos="426"/>
        </w:tabs>
        <w:suppressAutoHyphens w:val="0"/>
        <w:ind w:left="0" w:firstLine="0"/>
        <w:jc w:val="both"/>
        <w:rPr>
          <w:bCs/>
          <w:sz w:val="26"/>
          <w:szCs w:val="26"/>
        </w:rPr>
      </w:pPr>
    </w:p>
    <w:p w:rsidR="00CD4A99" w:rsidRPr="00690184" w:rsidRDefault="00CD4A99" w:rsidP="00D94754">
      <w:pPr>
        <w:pStyle w:val="ac"/>
        <w:tabs>
          <w:tab w:val="left" w:pos="993"/>
        </w:tabs>
        <w:ind w:left="0" w:firstLine="0"/>
        <w:jc w:val="both"/>
        <w:rPr>
          <w:bCs/>
          <w:sz w:val="26"/>
          <w:szCs w:val="26"/>
        </w:rPr>
      </w:pPr>
    </w:p>
    <w:p w:rsidR="00CD4A99" w:rsidRPr="00690184" w:rsidRDefault="00CD4A99" w:rsidP="00CD4A99">
      <w:pPr>
        <w:pStyle w:val="ac"/>
        <w:numPr>
          <w:ilvl w:val="2"/>
          <w:numId w:val="3"/>
        </w:numPr>
        <w:tabs>
          <w:tab w:val="left" w:pos="1560"/>
        </w:tabs>
        <w:ind w:left="0" w:firstLine="709"/>
        <w:jc w:val="both"/>
        <w:rPr>
          <w:sz w:val="26"/>
          <w:szCs w:val="26"/>
        </w:rPr>
      </w:pPr>
      <w:r w:rsidRPr="00690184">
        <w:rPr>
          <w:sz w:val="26"/>
          <w:szCs w:val="26"/>
        </w:rPr>
        <w:t>Основные требования к ВЛИ 0,4 кВ:</w:t>
      </w:r>
    </w:p>
    <w:p w:rsidR="00CD4A99" w:rsidRPr="00690184" w:rsidRDefault="00CD4A99" w:rsidP="00CD4A99">
      <w:pPr>
        <w:tabs>
          <w:tab w:val="left" w:pos="0"/>
        </w:tabs>
        <w:suppressAutoHyphens w:val="0"/>
        <w:jc w:val="both"/>
        <w:rPr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07"/>
        <w:gridCol w:w="3916"/>
      </w:tblGrid>
      <w:tr w:rsidR="00CD4A99" w:rsidRPr="00690184" w:rsidTr="00554813">
        <w:trPr>
          <w:tblHeader/>
        </w:trPr>
        <w:tc>
          <w:tcPr>
            <w:tcW w:w="6007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>Наименование параметра</w:t>
            </w:r>
          </w:p>
        </w:tc>
        <w:tc>
          <w:tcPr>
            <w:tcW w:w="3916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>Значение</w:t>
            </w:r>
          </w:p>
        </w:tc>
      </w:tr>
      <w:tr w:rsidR="00CD4A99" w:rsidRPr="00690184" w:rsidTr="00554813">
        <w:tc>
          <w:tcPr>
            <w:tcW w:w="6007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>Напряжение, кВ</w:t>
            </w:r>
          </w:p>
        </w:tc>
        <w:tc>
          <w:tcPr>
            <w:tcW w:w="3916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>0,4 кВ</w:t>
            </w:r>
          </w:p>
        </w:tc>
      </w:tr>
      <w:tr w:rsidR="00CD4A99" w:rsidRPr="00690184" w:rsidTr="00554813">
        <w:trPr>
          <w:trHeight w:val="589"/>
        </w:trPr>
        <w:tc>
          <w:tcPr>
            <w:tcW w:w="6007" w:type="dxa"/>
          </w:tcPr>
          <w:p w:rsidR="00CD4A99" w:rsidRPr="00690184" w:rsidRDefault="00CD4A99" w:rsidP="00554813">
            <w:pPr>
              <w:tabs>
                <w:tab w:val="num" w:pos="1276"/>
              </w:tabs>
              <w:jc w:val="both"/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>Протяженность (ориентировочно), км</w:t>
            </w:r>
          </w:p>
          <w:p w:rsidR="00CD4A99" w:rsidRPr="00690184" w:rsidRDefault="00CD4A99" w:rsidP="00554813">
            <w:pPr>
              <w:tabs>
                <w:tab w:val="num" w:pos="127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3916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>0,</w:t>
            </w:r>
            <w:r w:rsidR="00455E70">
              <w:rPr>
                <w:sz w:val="24"/>
                <w:szCs w:val="24"/>
              </w:rPr>
              <w:t>01</w:t>
            </w:r>
          </w:p>
        </w:tc>
      </w:tr>
      <w:tr w:rsidR="00CD4A99" w:rsidRPr="00690184" w:rsidTr="00554813">
        <w:tc>
          <w:tcPr>
            <w:tcW w:w="6007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>Тип провода</w:t>
            </w:r>
          </w:p>
        </w:tc>
        <w:tc>
          <w:tcPr>
            <w:tcW w:w="3916" w:type="dxa"/>
            <w:vAlign w:val="center"/>
          </w:tcPr>
          <w:p w:rsidR="00CD4A99" w:rsidRPr="00690184" w:rsidRDefault="00D94754" w:rsidP="00554813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СИП-4</w:t>
            </w:r>
          </w:p>
        </w:tc>
      </w:tr>
      <w:tr w:rsidR="00CD4A99" w:rsidRPr="00690184" w:rsidTr="00554813">
        <w:tc>
          <w:tcPr>
            <w:tcW w:w="6007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>Сечение провода (не менее), мм2</w:t>
            </w:r>
          </w:p>
        </w:tc>
        <w:tc>
          <w:tcPr>
            <w:tcW w:w="3916" w:type="dxa"/>
            <w:vAlign w:val="center"/>
          </w:tcPr>
          <w:p w:rsidR="00CD4A99" w:rsidRPr="00690184" w:rsidRDefault="00455E70" w:rsidP="00554813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3х50+1х54,6</w:t>
            </w:r>
          </w:p>
        </w:tc>
      </w:tr>
      <w:tr w:rsidR="00CD4A99" w:rsidRPr="00690184" w:rsidTr="00554813">
        <w:tc>
          <w:tcPr>
            <w:tcW w:w="6007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>Тип провода</w:t>
            </w:r>
          </w:p>
        </w:tc>
        <w:tc>
          <w:tcPr>
            <w:tcW w:w="3916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>СИП 2</w:t>
            </w:r>
          </w:p>
        </w:tc>
      </w:tr>
      <w:tr w:rsidR="00CD4A99" w:rsidRPr="00690184" w:rsidTr="00554813">
        <w:tc>
          <w:tcPr>
            <w:tcW w:w="6007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>Сечение провода (не менее), мм2 (спуск по опоре)</w:t>
            </w:r>
          </w:p>
        </w:tc>
        <w:tc>
          <w:tcPr>
            <w:tcW w:w="3916" w:type="dxa"/>
            <w:vAlign w:val="center"/>
          </w:tcPr>
          <w:p w:rsidR="00CD4A99" w:rsidRPr="00690184" w:rsidRDefault="00C50CFF" w:rsidP="00554813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CD4A99" w:rsidRPr="00690184">
              <w:rPr>
                <w:sz w:val="24"/>
                <w:szCs w:val="24"/>
              </w:rPr>
              <w:t>х16</w:t>
            </w:r>
          </w:p>
        </w:tc>
      </w:tr>
      <w:tr w:rsidR="00CD4A99" w:rsidRPr="00690184" w:rsidTr="00554813">
        <w:tc>
          <w:tcPr>
            <w:tcW w:w="6007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>Протяженность, км</w:t>
            </w:r>
          </w:p>
        </w:tc>
        <w:tc>
          <w:tcPr>
            <w:tcW w:w="3916" w:type="dxa"/>
            <w:vAlign w:val="center"/>
          </w:tcPr>
          <w:p w:rsidR="00CD4A99" w:rsidRPr="00690184" w:rsidRDefault="00891852" w:rsidP="00554813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0,008</w:t>
            </w:r>
          </w:p>
        </w:tc>
      </w:tr>
      <w:tr w:rsidR="00CD4A99" w:rsidRPr="00690184" w:rsidTr="00554813">
        <w:tc>
          <w:tcPr>
            <w:tcW w:w="6007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>Прибор учета</w:t>
            </w:r>
          </w:p>
        </w:tc>
        <w:tc>
          <w:tcPr>
            <w:tcW w:w="3916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>Фобос-</w:t>
            </w:r>
            <w:r w:rsidR="00891852">
              <w:rPr>
                <w:sz w:val="24"/>
                <w:szCs w:val="24"/>
              </w:rPr>
              <w:t>3</w:t>
            </w:r>
          </w:p>
        </w:tc>
      </w:tr>
      <w:tr w:rsidR="00CD4A99" w:rsidRPr="00554813" w:rsidTr="00554813">
        <w:tc>
          <w:tcPr>
            <w:tcW w:w="6007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>Автоматический выключатель</w:t>
            </w:r>
          </w:p>
        </w:tc>
        <w:tc>
          <w:tcPr>
            <w:tcW w:w="3916" w:type="dxa"/>
            <w:vAlign w:val="center"/>
          </w:tcPr>
          <w:p w:rsidR="00CD4A99" w:rsidRPr="00554813" w:rsidRDefault="00891852" w:rsidP="00C81812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 w:rsidRPr="00690184">
              <w:rPr>
                <w:bCs/>
                <w:color w:val="000000"/>
                <w:sz w:val="26"/>
                <w:szCs w:val="26"/>
              </w:rPr>
              <w:t>уточнить при проектировании</w:t>
            </w:r>
          </w:p>
        </w:tc>
      </w:tr>
      <w:tr w:rsidR="00CD4A99" w:rsidRPr="00690184" w:rsidTr="00554813">
        <w:tc>
          <w:tcPr>
            <w:tcW w:w="6007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>Шкаф пластиковый влагозащищенный под автоматический выключатель</w:t>
            </w:r>
          </w:p>
        </w:tc>
        <w:tc>
          <w:tcPr>
            <w:tcW w:w="3916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>1 шт.</w:t>
            </w:r>
          </w:p>
        </w:tc>
      </w:tr>
      <w:tr w:rsidR="00CD4A99" w:rsidRPr="00690184" w:rsidTr="00554813">
        <w:tc>
          <w:tcPr>
            <w:tcW w:w="6007" w:type="dxa"/>
            <w:vAlign w:val="center"/>
          </w:tcPr>
          <w:p w:rsidR="00CD4A99" w:rsidRPr="00690184" w:rsidRDefault="00CD4A99" w:rsidP="00554813">
            <w:pPr>
              <w:pStyle w:val="ac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 w:rsidRPr="00690184">
              <w:rPr>
                <w:sz w:val="24"/>
                <w:szCs w:val="24"/>
                <w:lang w:eastAsia="ru-RU"/>
              </w:rPr>
              <w:t>Материал промежуточных опор</w:t>
            </w:r>
          </w:p>
        </w:tc>
        <w:tc>
          <w:tcPr>
            <w:tcW w:w="3916" w:type="dxa"/>
            <w:vAlign w:val="center"/>
          </w:tcPr>
          <w:p w:rsidR="00CD4A99" w:rsidRPr="00690184" w:rsidRDefault="00CD4A99" w:rsidP="00554813">
            <w:pPr>
              <w:pStyle w:val="ac"/>
              <w:tabs>
                <w:tab w:val="num" w:pos="1276"/>
              </w:tabs>
              <w:ind w:left="0" w:firstLine="0"/>
              <w:rPr>
                <w:sz w:val="24"/>
                <w:szCs w:val="24"/>
                <w:lang w:eastAsia="ru-RU"/>
              </w:rPr>
            </w:pPr>
            <w:r w:rsidRPr="00690184">
              <w:rPr>
                <w:sz w:val="26"/>
                <w:szCs w:val="26"/>
              </w:rPr>
              <w:t>ЖБ*</w:t>
            </w:r>
          </w:p>
        </w:tc>
      </w:tr>
      <w:tr w:rsidR="00CD4A99" w:rsidRPr="00690184" w:rsidTr="00554813">
        <w:tc>
          <w:tcPr>
            <w:tcW w:w="6007" w:type="dxa"/>
            <w:vAlign w:val="center"/>
          </w:tcPr>
          <w:p w:rsidR="00CD4A99" w:rsidRPr="00690184" w:rsidRDefault="00CD4A99" w:rsidP="00554813">
            <w:pPr>
              <w:pStyle w:val="ac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 w:rsidRPr="00690184">
              <w:rPr>
                <w:sz w:val="24"/>
                <w:szCs w:val="24"/>
                <w:lang w:eastAsia="ru-RU"/>
              </w:rPr>
              <w:t>Материал анкерных опор</w:t>
            </w:r>
          </w:p>
        </w:tc>
        <w:tc>
          <w:tcPr>
            <w:tcW w:w="3916" w:type="dxa"/>
            <w:vAlign w:val="center"/>
          </w:tcPr>
          <w:p w:rsidR="00CD4A99" w:rsidRPr="00690184" w:rsidRDefault="00CD4A99" w:rsidP="00554813">
            <w:pPr>
              <w:pStyle w:val="ac"/>
              <w:tabs>
                <w:tab w:val="num" w:pos="1276"/>
              </w:tabs>
              <w:ind w:left="0" w:firstLine="0"/>
              <w:rPr>
                <w:sz w:val="24"/>
                <w:szCs w:val="24"/>
                <w:vertAlign w:val="superscript"/>
                <w:lang w:eastAsia="ru-RU"/>
              </w:rPr>
            </w:pPr>
            <w:r w:rsidRPr="00690184">
              <w:rPr>
                <w:sz w:val="26"/>
                <w:szCs w:val="26"/>
              </w:rPr>
              <w:t>ЖБ*</w:t>
            </w:r>
          </w:p>
        </w:tc>
      </w:tr>
      <w:tr w:rsidR="00CD4A99" w:rsidRPr="00690184" w:rsidTr="00554813">
        <w:tc>
          <w:tcPr>
            <w:tcW w:w="6007" w:type="dxa"/>
            <w:vAlign w:val="center"/>
          </w:tcPr>
          <w:p w:rsidR="00CD4A99" w:rsidRPr="00690184" w:rsidRDefault="00CD4A99" w:rsidP="00554813">
            <w:pPr>
              <w:pStyle w:val="ac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 w:rsidRPr="00690184">
              <w:rPr>
                <w:sz w:val="24"/>
                <w:szCs w:val="24"/>
              </w:rPr>
              <w:t>Материал анкерных угловых опор</w:t>
            </w:r>
          </w:p>
        </w:tc>
        <w:tc>
          <w:tcPr>
            <w:tcW w:w="3916" w:type="dxa"/>
            <w:vAlign w:val="center"/>
          </w:tcPr>
          <w:p w:rsidR="00CD4A99" w:rsidRPr="00690184" w:rsidRDefault="00EC3D66" w:rsidP="00554813">
            <w:pPr>
              <w:tabs>
                <w:tab w:val="num" w:pos="1276"/>
              </w:tabs>
              <w:jc w:val="center"/>
              <w:rPr>
                <w:sz w:val="24"/>
                <w:szCs w:val="24"/>
                <w:lang w:eastAsia="ru-RU"/>
              </w:rPr>
            </w:pPr>
            <w:r w:rsidRPr="00690184">
              <w:rPr>
                <w:bCs/>
                <w:color w:val="000000"/>
                <w:sz w:val="26"/>
                <w:szCs w:val="26"/>
              </w:rPr>
              <w:t>уточнить при проектировании</w:t>
            </w:r>
          </w:p>
        </w:tc>
      </w:tr>
      <w:tr w:rsidR="00CD4A99" w:rsidRPr="00690184" w:rsidTr="00554813">
        <w:tc>
          <w:tcPr>
            <w:tcW w:w="6007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>Дополнительные жилы для уличного освещения</w:t>
            </w:r>
          </w:p>
        </w:tc>
        <w:tc>
          <w:tcPr>
            <w:tcW w:w="3916" w:type="dxa"/>
            <w:vAlign w:val="center"/>
          </w:tcPr>
          <w:p w:rsidR="00CD4A99" w:rsidRPr="00690184" w:rsidRDefault="00EC3D66" w:rsidP="00554813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 w:rsidRPr="00690184">
              <w:rPr>
                <w:bCs/>
                <w:color w:val="000000"/>
                <w:sz w:val="26"/>
                <w:szCs w:val="26"/>
              </w:rPr>
              <w:t>уточнить при проектировании</w:t>
            </w:r>
          </w:p>
        </w:tc>
      </w:tr>
      <w:tr w:rsidR="00CD4A99" w:rsidRPr="00690184" w:rsidTr="00554813">
        <w:tc>
          <w:tcPr>
            <w:tcW w:w="6007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lastRenderedPageBreak/>
              <w:t xml:space="preserve">Изгибающий момент стоек для ВЛ 0,4 </w:t>
            </w:r>
            <w:proofErr w:type="spellStart"/>
            <w:r w:rsidRPr="00690184">
              <w:rPr>
                <w:sz w:val="24"/>
                <w:szCs w:val="24"/>
              </w:rPr>
              <w:t>кВ</w:t>
            </w:r>
            <w:proofErr w:type="spellEnd"/>
            <w:r w:rsidRPr="00690184">
              <w:rPr>
                <w:sz w:val="24"/>
                <w:szCs w:val="24"/>
              </w:rPr>
              <w:t xml:space="preserve"> (не менее), </w:t>
            </w:r>
            <w:proofErr w:type="spellStart"/>
            <w:r w:rsidRPr="00690184">
              <w:rPr>
                <w:sz w:val="24"/>
                <w:szCs w:val="24"/>
              </w:rPr>
              <w:t>кН·м</w:t>
            </w:r>
            <w:proofErr w:type="spellEnd"/>
          </w:p>
        </w:tc>
        <w:tc>
          <w:tcPr>
            <w:tcW w:w="3916" w:type="dxa"/>
            <w:vAlign w:val="center"/>
          </w:tcPr>
          <w:p w:rsidR="00CD4A99" w:rsidRPr="00690184" w:rsidRDefault="00CD4A99" w:rsidP="00554813">
            <w:pPr>
              <w:tabs>
                <w:tab w:val="num" w:pos="-161"/>
              </w:tabs>
              <w:jc w:val="center"/>
              <w:rPr>
                <w:sz w:val="24"/>
                <w:szCs w:val="24"/>
              </w:rPr>
            </w:pPr>
            <w:r w:rsidRPr="00690184">
              <w:rPr>
                <w:sz w:val="26"/>
                <w:szCs w:val="26"/>
              </w:rPr>
              <w:t>30</w:t>
            </w:r>
          </w:p>
        </w:tc>
      </w:tr>
      <w:tr w:rsidR="00CD4A99" w:rsidRPr="00690184" w:rsidTr="00554813">
        <w:tc>
          <w:tcPr>
            <w:tcW w:w="6007" w:type="dxa"/>
            <w:vAlign w:val="center"/>
          </w:tcPr>
          <w:p w:rsidR="00CD4A99" w:rsidRPr="00690184" w:rsidRDefault="00CD4A99" w:rsidP="00554813">
            <w:pPr>
              <w:pStyle w:val="ac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 w:rsidRPr="00690184">
              <w:rPr>
                <w:sz w:val="24"/>
                <w:szCs w:val="24"/>
                <w:lang w:eastAsia="ru-RU"/>
              </w:rPr>
              <w:t>Линейные ОПН</w:t>
            </w:r>
          </w:p>
        </w:tc>
        <w:tc>
          <w:tcPr>
            <w:tcW w:w="3916" w:type="dxa"/>
            <w:vAlign w:val="center"/>
          </w:tcPr>
          <w:p w:rsidR="00CD4A99" w:rsidRPr="00EC3D66" w:rsidRDefault="00EC3D66" w:rsidP="00554813">
            <w:pPr>
              <w:pStyle w:val="ac"/>
              <w:tabs>
                <w:tab w:val="num" w:pos="1276"/>
              </w:tabs>
              <w:ind w:left="0" w:firstLine="0"/>
              <w:rPr>
                <w:b/>
                <w:sz w:val="24"/>
                <w:szCs w:val="24"/>
                <w:lang w:eastAsia="ru-RU"/>
              </w:rPr>
            </w:pPr>
            <w:r w:rsidRPr="00690184">
              <w:rPr>
                <w:bCs/>
                <w:color w:val="000000"/>
                <w:sz w:val="26"/>
                <w:szCs w:val="26"/>
              </w:rPr>
              <w:t>уточнить при проектировании</w:t>
            </w:r>
          </w:p>
        </w:tc>
      </w:tr>
    </w:tbl>
    <w:p w:rsidR="00CD4A99" w:rsidRPr="00690184" w:rsidRDefault="00CD4A99" w:rsidP="00CD4A99">
      <w:pPr>
        <w:rPr>
          <w:sz w:val="26"/>
          <w:szCs w:val="26"/>
        </w:rPr>
      </w:pPr>
    </w:p>
    <w:p w:rsidR="00CD4A99" w:rsidRPr="00690184" w:rsidRDefault="00CD4A99" w:rsidP="00CD4A99">
      <w:pPr>
        <w:ind w:firstLine="709"/>
        <w:jc w:val="both"/>
        <w:rPr>
          <w:bCs/>
          <w:sz w:val="26"/>
          <w:szCs w:val="26"/>
        </w:rPr>
      </w:pPr>
      <w:r w:rsidRPr="00690184">
        <w:rPr>
          <w:bCs/>
          <w:sz w:val="26"/>
          <w:szCs w:val="26"/>
        </w:rPr>
        <w:t xml:space="preserve">* рассматривать возможность применения опор из модифицированного дисперсией многослойных углеродных </w:t>
      </w:r>
      <w:proofErr w:type="spellStart"/>
      <w:r w:rsidRPr="00690184">
        <w:rPr>
          <w:bCs/>
          <w:sz w:val="26"/>
          <w:szCs w:val="26"/>
        </w:rPr>
        <w:t>нанотрубок</w:t>
      </w:r>
      <w:proofErr w:type="spellEnd"/>
      <w:r w:rsidRPr="00690184">
        <w:rPr>
          <w:bCs/>
          <w:sz w:val="26"/>
          <w:szCs w:val="26"/>
        </w:rPr>
        <w:t xml:space="preserve"> железобетона согласно патенту               ПАО «</w:t>
      </w:r>
      <w:r w:rsidR="00C81812">
        <w:rPr>
          <w:bCs/>
          <w:sz w:val="26"/>
          <w:szCs w:val="26"/>
        </w:rPr>
        <w:t>Россети</w:t>
      </w:r>
      <w:r w:rsidRPr="00690184">
        <w:rPr>
          <w:bCs/>
          <w:sz w:val="26"/>
          <w:szCs w:val="26"/>
        </w:rPr>
        <w:t xml:space="preserve"> Центра и Приволжья» на полезную модель от 28.03.2014 № 140055 «Опора ВЛ 0,4-10 кВ модифицированная»</w:t>
      </w:r>
    </w:p>
    <w:p w:rsidR="00CD4A99" w:rsidRPr="00690184" w:rsidRDefault="00CD4A99" w:rsidP="00CD4A99">
      <w:pPr>
        <w:pStyle w:val="ac"/>
        <w:tabs>
          <w:tab w:val="left" w:pos="993"/>
        </w:tabs>
        <w:ind w:left="0" w:firstLine="709"/>
        <w:jc w:val="both"/>
        <w:rPr>
          <w:bCs/>
          <w:sz w:val="26"/>
          <w:szCs w:val="26"/>
          <w:u w:val="single"/>
          <w:shd w:val="clear" w:color="auto" w:fill="FFFFFF"/>
        </w:rPr>
      </w:pPr>
      <w:r w:rsidRPr="00690184">
        <w:rPr>
          <w:bCs/>
          <w:sz w:val="26"/>
          <w:szCs w:val="26"/>
        </w:rPr>
        <w:t>**</w:t>
      </w:r>
      <w:r w:rsidRPr="00690184">
        <w:rPr>
          <w:bCs/>
          <w:sz w:val="26"/>
          <w:szCs w:val="26"/>
          <w:shd w:val="clear" w:color="auto" w:fill="FFFFFF"/>
        </w:rPr>
        <w:t xml:space="preserve"> при новом строительстве и реконструкции ВЛ-0,4 кВ применять анкерные стальные многогранные опоры (согласно патенту ПАО «</w:t>
      </w:r>
      <w:r w:rsidR="00C81812">
        <w:rPr>
          <w:bCs/>
          <w:sz w:val="26"/>
          <w:szCs w:val="26"/>
        </w:rPr>
        <w:t>Россети</w:t>
      </w:r>
      <w:r w:rsidRPr="00690184">
        <w:rPr>
          <w:bCs/>
          <w:sz w:val="26"/>
          <w:szCs w:val="26"/>
          <w:shd w:val="clear" w:color="auto" w:fill="FFFFFF"/>
        </w:rPr>
        <w:t xml:space="preserve"> Центра» № 138695 от 20.02.2014) вместо трехстоечных железобетонных или деревянных опор. Вместо двухстоечных железобетонных или деревянных опор применять СМО при соответствующем обосновании (при соблюдении удельных стоимостных показателей строительства, в случае проблем с выделением земельных участков и т.д.). </w:t>
      </w:r>
      <w:r w:rsidRPr="00690184">
        <w:rPr>
          <w:bCs/>
          <w:sz w:val="26"/>
          <w:szCs w:val="26"/>
          <w:u w:val="single"/>
          <w:shd w:val="clear" w:color="auto" w:fill="FFFFFF"/>
        </w:rPr>
        <w:t xml:space="preserve">Изменение технического решения возможно на основание протокольно решения Технического совета филиала. </w:t>
      </w:r>
    </w:p>
    <w:p w:rsidR="00CD4A99" w:rsidRPr="00690184" w:rsidRDefault="00CD4A99" w:rsidP="00CD4A99">
      <w:pPr>
        <w:rPr>
          <w:sz w:val="26"/>
          <w:szCs w:val="26"/>
        </w:rPr>
      </w:pPr>
    </w:p>
    <w:p w:rsidR="00CD4A99" w:rsidRPr="00690184" w:rsidRDefault="00CD4A99" w:rsidP="00CD4A99">
      <w:pPr>
        <w:pStyle w:val="ac"/>
        <w:numPr>
          <w:ilvl w:val="2"/>
          <w:numId w:val="21"/>
        </w:numPr>
        <w:tabs>
          <w:tab w:val="left" w:pos="426"/>
        </w:tabs>
        <w:suppressAutoHyphens w:val="0"/>
        <w:ind w:left="0" w:firstLine="0"/>
        <w:jc w:val="both"/>
        <w:rPr>
          <w:bCs/>
          <w:sz w:val="26"/>
          <w:szCs w:val="26"/>
        </w:rPr>
      </w:pPr>
      <w:r w:rsidRPr="00690184">
        <w:rPr>
          <w:sz w:val="26"/>
          <w:szCs w:val="26"/>
        </w:rPr>
        <w:t xml:space="preserve">металлоконструкции опор ВЛ 0,4 кВ должны быть защищены от коррозии на заводах-изготовителях методом горячего </w:t>
      </w:r>
      <w:proofErr w:type="spellStart"/>
      <w:r w:rsidRPr="00690184">
        <w:rPr>
          <w:sz w:val="26"/>
          <w:szCs w:val="26"/>
        </w:rPr>
        <w:t>цинкования</w:t>
      </w:r>
      <w:proofErr w:type="spellEnd"/>
      <w:r w:rsidRPr="00690184">
        <w:rPr>
          <w:sz w:val="26"/>
          <w:szCs w:val="26"/>
        </w:rPr>
        <w:t>;</w:t>
      </w:r>
    </w:p>
    <w:p w:rsidR="00CD4A99" w:rsidRPr="00690184" w:rsidRDefault="00CD4A99" w:rsidP="00CD4A99">
      <w:pPr>
        <w:pStyle w:val="ac"/>
        <w:numPr>
          <w:ilvl w:val="2"/>
          <w:numId w:val="21"/>
        </w:numPr>
        <w:tabs>
          <w:tab w:val="left" w:pos="426"/>
        </w:tabs>
        <w:suppressAutoHyphens w:val="0"/>
        <w:ind w:left="0" w:firstLine="0"/>
        <w:jc w:val="both"/>
        <w:rPr>
          <w:sz w:val="26"/>
          <w:szCs w:val="26"/>
        </w:rPr>
      </w:pPr>
      <w:r w:rsidRPr="00690184">
        <w:rPr>
          <w:sz w:val="26"/>
          <w:szCs w:val="26"/>
        </w:rPr>
        <w:t>в начале и в конце ВЛИ 0,4 кВ на всех проводах установить зажимы для присоединения приборов контроля напряжения и переносных заземлений;</w:t>
      </w:r>
    </w:p>
    <w:p w:rsidR="00CD4A99" w:rsidRPr="00690184" w:rsidRDefault="00CD4A99" w:rsidP="00CD4A99">
      <w:pPr>
        <w:pStyle w:val="ac"/>
        <w:numPr>
          <w:ilvl w:val="2"/>
          <w:numId w:val="21"/>
        </w:numPr>
        <w:tabs>
          <w:tab w:val="left" w:pos="426"/>
        </w:tabs>
        <w:suppressAutoHyphens w:val="0"/>
        <w:ind w:left="0" w:firstLine="0"/>
        <w:jc w:val="both"/>
        <w:rPr>
          <w:bCs/>
          <w:sz w:val="26"/>
          <w:szCs w:val="26"/>
        </w:rPr>
      </w:pPr>
      <w:r w:rsidRPr="00690184">
        <w:rPr>
          <w:sz w:val="26"/>
          <w:szCs w:val="26"/>
        </w:rPr>
        <w:t>тип фундаментов, расстановку, количество и материал опор, протяженность и сечение проводов уточнить при разработке проектной и рабочей документации с выполнением необходимых расчетов</w:t>
      </w:r>
      <w:r w:rsidRPr="00690184">
        <w:rPr>
          <w:bCs/>
          <w:sz w:val="26"/>
          <w:szCs w:val="26"/>
        </w:rPr>
        <w:t xml:space="preserve"> с учетом согласованной трассы прохождения;</w:t>
      </w:r>
    </w:p>
    <w:p w:rsidR="00CD4A99" w:rsidRPr="00690184" w:rsidRDefault="00CD4A99" w:rsidP="00CD4A99">
      <w:pPr>
        <w:pStyle w:val="ac"/>
        <w:numPr>
          <w:ilvl w:val="2"/>
          <w:numId w:val="21"/>
        </w:numPr>
        <w:tabs>
          <w:tab w:val="left" w:pos="426"/>
        </w:tabs>
        <w:suppressAutoHyphens w:val="0"/>
        <w:ind w:left="0" w:firstLine="0"/>
        <w:jc w:val="both"/>
        <w:rPr>
          <w:bCs/>
          <w:sz w:val="26"/>
          <w:szCs w:val="26"/>
        </w:rPr>
      </w:pPr>
      <w:r w:rsidRPr="00690184">
        <w:rPr>
          <w:bCs/>
          <w:sz w:val="26"/>
          <w:szCs w:val="26"/>
        </w:rPr>
        <w:t>сечение провода на магистрали ВЛИ 0,4 кВ с распределенной нагрузкой должно быть не менее 50 мм</w:t>
      </w:r>
      <w:r w:rsidRPr="00690184">
        <w:rPr>
          <w:bCs/>
          <w:sz w:val="26"/>
          <w:szCs w:val="26"/>
          <w:vertAlign w:val="superscript"/>
        </w:rPr>
        <w:t>2</w:t>
      </w:r>
      <w:r w:rsidRPr="00690184">
        <w:rPr>
          <w:bCs/>
          <w:sz w:val="26"/>
          <w:szCs w:val="26"/>
        </w:rPr>
        <w:t xml:space="preserve"> (может применяться провод меньшего сечения при соответствующем обосновании – незначительная нагрузка, малая протяженность);</w:t>
      </w:r>
    </w:p>
    <w:p w:rsidR="00CD4A99" w:rsidRPr="00690184" w:rsidRDefault="00CD4A99" w:rsidP="00CD4A99">
      <w:pPr>
        <w:pStyle w:val="ac"/>
        <w:numPr>
          <w:ilvl w:val="2"/>
          <w:numId w:val="21"/>
        </w:numPr>
        <w:tabs>
          <w:tab w:val="left" w:pos="426"/>
        </w:tabs>
        <w:suppressAutoHyphens w:val="0"/>
        <w:ind w:left="0" w:firstLine="0"/>
        <w:jc w:val="both"/>
        <w:rPr>
          <w:bCs/>
          <w:sz w:val="26"/>
          <w:szCs w:val="26"/>
        </w:rPr>
      </w:pPr>
      <w:r w:rsidRPr="00690184">
        <w:rPr>
          <w:bCs/>
          <w:sz w:val="26"/>
          <w:szCs w:val="26"/>
        </w:rPr>
        <w:t>ответвления к вводам 0,4 кВ потребителей выполнить проводом СИП-4 сечением не менее 16 мм</w:t>
      </w:r>
      <w:r w:rsidRPr="00690184">
        <w:rPr>
          <w:bCs/>
          <w:sz w:val="26"/>
          <w:szCs w:val="26"/>
          <w:vertAlign w:val="superscript"/>
        </w:rPr>
        <w:t>2</w:t>
      </w:r>
      <w:r w:rsidRPr="00690184">
        <w:rPr>
          <w:bCs/>
          <w:sz w:val="26"/>
          <w:szCs w:val="26"/>
        </w:rPr>
        <w:t>;</w:t>
      </w:r>
    </w:p>
    <w:p w:rsidR="00CD4A99" w:rsidRPr="00690184" w:rsidRDefault="00CD4A99" w:rsidP="00CD4A99">
      <w:pPr>
        <w:pStyle w:val="ac"/>
        <w:numPr>
          <w:ilvl w:val="2"/>
          <w:numId w:val="21"/>
        </w:numPr>
        <w:tabs>
          <w:tab w:val="left" w:pos="426"/>
        </w:tabs>
        <w:suppressAutoHyphens w:val="0"/>
        <w:ind w:left="0" w:firstLine="0"/>
        <w:jc w:val="both"/>
        <w:rPr>
          <w:bCs/>
          <w:sz w:val="26"/>
          <w:szCs w:val="26"/>
        </w:rPr>
      </w:pPr>
      <w:r w:rsidRPr="00690184">
        <w:rPr>
          <w:bCs/>
          <w:sz w:val="26"/>
          <w:szCs w:val="26"/>
        </w:rPr>
        <w:t>при прокладке ВЛ 0,4 кВ по поверхности стоек (спуски к приборам учета и т.п.) предусмотреть применение дистанционных фиксаторов с креплением на ленту;</w:t>
      </w:r>
    </w:p>
    <w:p w:rsidR="00CD4A99" w:rsidRPr="00690184" w:rsidRDefault="00CD4A99" w:rsidP="00CD4A99">
      <w:pPr>
        <w:pStyle w:val="ac"/>
        <w:numPr>
          <w:ilvl w:val="2"/>
          <w:numId w:val="21"/>
        </w:numPr>
        <w:tabs>
          <w:tab w:val="left" w:pos="426"/>
        </w:tabs>
        <w:suppressAutoHyphens w:val="0"/>
        <w:ind w:left="0" w:firstLine="0"/>
        <w:jc w:val="both"/>
        <w:rPr>
          <w:bCs/>
          <w:sz w:val="26"/>
          <w:szCs w:val="26"/>
        </w:rPr>
      </w:pPr>
      <w:r w:rsidRPr="00690184">
        <w:rPr>
          <w:sz w:val="26"/>
          <w:szCs w:val="26"/>
        </w:rPr>
        <w:t xml:space="preserve">провод СИП должен соответствовать ГОСТ Р </w:t>
      </w:r>
      <w:r w:rsidRPr="00690184">
        <w:rPr>
          <w:bCs/>
          <w:sz w:val="26"/>
          <w:szCs w:val="26"/>
          <w:shd w:val="clear" w:color="auto" w:fill="FFFFFF"/>
        </w:rPr>
        <w:t>31946-2012;</w:t>
      </w:r>
    </w:p>
    <w:p w:rsidR="00CD4A99" w:rsidRPr="00690184" w:rsidRDefault="00CD4A99" w:rsidP="00CD4A99">
      <w:pPr>
        <w:pStyle w:val="ac"/>
        <w:numPr>
          <w:ilvl w:val="2"/>
          <w:numId w:val="21"/>
        </w:numPr>
        <w:tabs>
          <w:tab w:val="left" w:pos="426"/>
        </w:tabs>
        <w:suppressAutoHyphens w:val="0"/>
        <w:ind w:left="0" w:firstLine="0"/>
        <w:jc w:val="both"/>
        <w:rPr>
          <w:bCs/>
          <w:sz w:val="26"/>
          <w:szCs w:val="26"/>
        </w:rPr>
      </w:pPr>
      <w:r w:rsidRPr="00690184">
        <w:rPr>
          <w:sz w:val="26"/>
          <w:szCs w:val="26"/>
        </w:rPr>
        <w:t xml:space="preserve">линейная арматура для ВЛИ-0,4 кВ должна удовлетворять требованиям стандартов организации ПАО «Россети», </w:t>
      </w:r>
      <w:r w:rsidRPr="00690184">
        <w:rPr>
          <w:bCs/>
          <w:sz w:val="26"/>
          <w:szCs w:val="26"/>
          <w:shd w:val="clear" w:color="auto" w:fill="FFFFFF"/>
        </w:rPr>
        <w:t>должна быть сертифицирована в России, а также иметь заключение от отраслевой испытательной лаборатории, подтверждающее возможность совместного использования с СИП российского производства, выполненному по стандарту РФ ГОСТ 31946-2012;</w:t>
      </w:r>
    </w:p>
    <w:p w:rsidR="00CD4A99" w:rsidRPr="00690184" w:rsidRDefault="00CD4A99" w:rsidP="00CD4A99">
      <w:pPr>
        <w:pStyle w:val="ac"/>
        <w:numPr>
          <w:ilvl w:val="2"/>
          <w:numId w:val="21"/>
        </w:numPr>
        <w:tabs>
          <w:tab w:val="left" w:pos="426"/>
        </w:tabs>
        <w:suppressAutoHyphens w:val="0"/>
        <w:ind w:left="0" w:firstLine="0"/>
        <w:jc w:val="both"/>
        <w:rPr>
          <w:sz w:val="26"/>
          <w:szCs w:val="26"/>
        </w:rPr>
      </w:pPr>
      <w:r w:rsidRPr="00690184">
        <w:rPr>
          <w:sz w:val="26"/>
          <w:szCs w:val="26"/>
        </w:rPr>
        <w:t>анкерные зажимы для магистральных проводов должны быть изготовлены из алюминиевого сплава, устойчивого к коррозии, с минимальной разрушающей нагрузкой 1500 кг для несущей нулевой жилы сечением 50-70 мм2;</w:t>
      </w:r>
    </w:p>
    <w:p w:rsidR="00CD4A99" w:rsidRPr="00690184" w:rsidRDefault="00CD4A99" w:rsidP="00CD4A99">
      <w:pPr>
        <w:pStyle w:val="ac"/>
        <w:numPr>
          <w:ilvl w:val="2"/>
          <w:numId w:val="21"/>
        </w:numPr>
        <w:tabs>
          <w:tab w:val="left" w:pos="426"/>
        </w:tabs>
        <w:suppressAutoHyphens w:val="0"/>
        <w:ind w:left="0" w:firstLine="0"/>
        <w:jc w:val="both"/>
        <w:rPr>
          <w:sz w:val="26"/>
          <w:szCs w:val="26"/>
        </w:rPr>
      </w:pPr>
      <w:r w:rsidRPr="00690184">
        <w:rPr>
          <w:sz w:val="26"/>
          <w:szCs w:val="26"/>
        </w:rPr>
        <w:t>ответвительные зажимы должны быть снабжены срывной головкой в сторону магистрального провода, выполненной из алюминиевого антикоррозийного сплава;</w:t>
      </w:r>
    </w:p>
    <w:p w:rsidR="00CD4A99" w:rsidRPr="00690184" w:rsidRDefault="00CD4A99" w:rsidP="00CD4A99">
      <w:pPr>
        <w:pStyle w:val="ac"/>
        <w:numPr>
          <w:ilvl w:val="2"/>
          <w:numId w:val="21"/>
        </w:numPr>
        <w:tabs>
          <w:tab w:val="left" w:pos="426"/>
        </w:tabs>
        <w:suppressAutoHyphens w:val="0"/>
        <w:ind w:left="0" w:firstLine="0"/>
        <w:jc w:val="both"/>
        <w:rPr>
          <w:sz w:val="26"/>
          <w:szCs w:val="26"/>
        </w:rPr>
      </w:pPr>
      <w:r w:rsidRPr="00690184">
        <w:rPr>
          <w:sz w:val="26"/>
          <w:szCs w:val="26"/>
        </w:rPr>
        <w:lastRenderedPageBreak/>
        <w:t>для ответвления к вводу должны применяться зажимы с раздельной затяжкой болта, позволяющие многократно подключать и отключать абонентов, а также менять сечение ответвительного провода, не снимая зажим с магистрали;</w:t>
      </w:r>
    </w:p>
    <w:p w:rsidR="00CD4A99" w:rsidRPr="00690184" w:rsidRDefault="00CD4A99" w:rsidP="00CD4A99">
      <w:pPr>
        <w:pStyle w:val="ac"/>
        <w:numPr>
          <w:ilvl w:val="2"/>
          <w:numId w:val="21"/>
        </w:numPr>
        <w:tabs>
          <w:tab w:val="left" w:pos="426"/>
        </w:tabs>
        <w:suppressAutoHyphens w:val="0"/>
        <w:ind w:left="0" w:firstLine="0"/>
        <w:jc w:val="both"/>
        <w:rPr>
          <w:sz w:val="26"/>
          <w:szCs w:val="26"/>
        </w:rPr>
      </w:pPr>
      <w:r w:rsidRPr="00690184">
        <w:rPr>
          <w:sz w:val="26"/>
          <w:szCs w:val="26"/>
        </w:rPr>
        <w:t>подвесной зажим должен состоять из элемента ограниченной прочности, обеспечивающего защиту магистральной линии от механических повреждений;</w:t>
      </w:r>
    </w:p>
    <w:p w:rsidR="00CD4A99" w:rsidRPr="00690184" w:rsidRDefault="00CD4A99" w:rsidP="00CD4A99">
      <w:pPr>
        <w:pStyle w:val="ac"/>
        <w:numPr>
          <w:ilvl w:val="2"/>
          <w:numId w:val="21"/>
        </w:numPr>
        <w:tabs>
          <w:tab w:val="left" w:pos="426"/>
        </w:tabs>
        <w:suppressAutoHyphens w:val="0"/>
        <w:ind w:left="0" w:firstLine="0"/>
        <w:jc w:val="both"/>
        <w:rPr>
          <w:sz w:val="26"/>
          <w:szCs w:val="26"/>
        </w:rPr>
      </w:pPr>
      <w:r w:rsidRPr="00690184">
        <w:rPr>
          <w:sz w:val="26"/>
          <w:szCs w:val="26"/>
        </w:rPr>
        <w:t>заявленный срок службы линейной арматуры и провода не менее 40 лет;</w:t>
      </w:r>
    </w:p>
    <w:p w:rsidR="00CD4A99" w:rsidRPr="00690184" w:rsidRDefault="00CD4A99" w:rsidP="00CD4A99">
      <w:pPr>
        <w:pStyle w:val="ac"/>
        <w:numPr>
          <w:ilvl w:val="2"/>
          <w:numId w:val="21"/>
        </w:numPr>
        <w:tabs>
          <w:tab w:val="left" w:pos="426"/>
        </w:tabs>
        <w:suppressAutoHyphens w:val="0"/>
        <w:ind w:left="0" w:firstLine="0"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ВЛ 0,4 кВ должны быть в </w:t>
      </w:r>
      <w:proofErr w:type="spellStart"/>
      <w:r w:rsidRPr="00690184">
        <w:rPr>
          <w:sz w:val="26"/>
          <w:szCs w:val="26"/>
        </w:rPr>
        <w:t>полнофазном</w:t>
      </w:r>
      <w:proofErr w:type="spellEnd"/>
      <w:r w:rsidRPr="00690184">
        <w:rPr>
          <w:sz w:val="26"/>
          <w:szCs w:val="26"/>
        </w:rPr>
        <w:t xml:space="preserve"> исполнении и только с применением самонесущих изолированных проводов одного сечения по всей длине фидера. Применение однофазных участков должно быть обосновано</w:t>
      </w:r>
    </w:p>
    <w:p w:rsidR="00C81812" w:rsidRDefault="00C81812" w:rsidP="00EC3D66">
      <w:pPr>
        <w:suppressAutoHyphens w:val="0"/>
        <w:rPr>
          <w:b/>
          <w:sz w:val="24"/>
          <w:szCs w:val="24"/>
        </w:rPr>
      </w:pPr>
    </w:p>
    <w:p w:rsidR="00D94754" w:rsidRPr="00690184" w:rsidRDefault="00D94754" w:rsidP="00EC3D66">
      <w:pPr>
        <w:suppressAutoHyphens w:val="0"/>
        <w:rPr>
          <w:b/>
          <w:sz w:val="24"/>
          <w:szCs w:val="24"/>
        </w:rPr>
      </w:pPr>
    </w:p>
    <w:p w:rsidR="00CD4A99" w:rsidRPr="004E30BC" w:rsidRDefault="00CD4A99" w:rsidP="00CD4A99">
      <w:pPr>
        <w:pStyle w:val="af2"/>
        <w:numPr>
          <w:ilvl w:val="2"/>
          <w:numId w:val="3"/>
        </w:numPr>
        <w:suppressAutoHyphens w:val="0"/>
        <w:rPr>
          <w:sz w:val="26"/>
          <w:szCs w:val="26"/>
        </w:rPr>
      </w:pPr>
      <w:r w:rsidRPr="004E30BC">
        <w:rPr>
          <w:sz w:val="26"/>
          <w:szCs w:val="26"/>
        </w:rPr>
        <w:t xml:space="preserve">Основные требования к проектируемым </w:t>
      </w:r>
      <w:r w:rsidR="00D94754">
        <w:rPr>
          <w:sz w:val="26"/>
          <w:szCs w:val="26"/>
          <w:lang w:val="ru-RU"/>
        </w:rPr>
        <w:t>К</w:t>
      </w:r>
      <w:r w:rsidRPr="004E30BC">
        <w:rPr>
          <w:sz w:val="26"/>
          <w:szCs w:val="26"/>
        </w:rPr>
        <w:t>ТП 10/0,4 кВ</w:t>
      </w:r>
      <w:r w:rsidRPr="004E30BC">
        <w:rPr>
          <w:sz w:val="26"/>
          <w:szCs w:val="26"/>
          <w:lang w:val="ru-RU"/>
        </w:rPr>
        <w:t>:</w:t>
      </w:r>
    </w:p>
    <w:p w:rsidR="00CD4A99" w:rsidRPr="00690184" w:rsidRDefault="00CD4A99" w:rsidP="00CD4A99">
      <w:pPr>
        <w:pStyle w:val="310"/>
        <w:tabs>
          <w:tab w:val="left" w:pos="993"/>
        </w:tabs>
        <w:jc w:val="both"/>
        <w:rPr>
          <w:szCs w:val="26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60"/>
        <w:gridCol w:w="1247"/>
        <w:gridCol w:w="4224"/>
      </w:tblGrid>
      <w:tr w:rsidR="00EC3D66" w:rsidRPr="005E6549" w:rsidTr="00EC3D66">
        <w:trPr>
          <w:cantSplit/>
        </w:trPr>
        <w:tc>
          <w:tcPr>
            <w:tcW w:w="5807" w:type="dxa"/>
            <w:gridSpan w:val="2"/>
            <w:tcBorders>
              <w:bottom w:val="single" w:sz="4" w:space="0" w:color="auto"/>
            </w:tcBorders>
            <w:vAlign w:val="center"/>
          </w:tcPr>
          <w:p w:rsidR="00EC3D66" w:rsidRPr="005E6549" w:rsidRDefault="00EC3D66" w:rsidP="00EC3D66">
            <w:pPr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5E6549">
              <w:rPr>
                <w:rFonts w:eastAsia="Calibri"/>
                <w:b/>
                <w:sz w:val="24"/>
                <w:szCs w:val="24"/>
                <w:lang w:eastAsia="en-US"/>
              </w:rPr>
              <w:t>Наименование</w:t>
            </w:r>
          </w:p>
        </w:tc>
        <w:tc>
          <w:tcPr>
            <w:tcW w:w="4224" w:type="dxa"/>
            <w:vAlign w:val="center"/>
          </w:tcPr>
          <w:p w:rsidR="00EC3D66" w:rsidRPr="005E6549" w:rsidRDefault="00EC3D66" w:rsidP="00EC3D66">
            <w:pPr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5E6549">
              <w:rPr>
                <w:rFonts w:eastAsia="Calibri"/>
                <w:b/>
                <w:sz w:val="24"/>
                <w:szCs w:val="24"/>
                <w:lang w:eastAsia="en-US"/>
              </w:rPr>
              <w:t>Параметры</w:t>
            </w:r>
          </w:p>
        </w:tc>
      </w:tr>
      <w:tr w:rsidR="00EC3D66" w:rsidRPr="005E6549" w:rsidTr="00EC3D66">
        <w:trPr>
          <w:cantSplit/>
        </w:trPr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3D66" w:rsidRPr="005E6549" w:rsidRDefault="00EC3D66" w:rsidP="00EC3D6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5E6549">
              <w:rPr>
                <w:rFonts w:eastAsia="Calibri"/>
                <w:b/>
                <w:sz w:val="24"/>
                <w:szCs w:val="24"/>
                <w:lang w:eastAsia="en-US"/>
              </w:rPr>
              <w:t>Номинальные параметры и характеристики силового трансформатора</w:t>
            </w:r>
          </w:p>
        </w:tc>
      </w:tr>
      <w:tr w:rsidR="00EC3D66" w:rsidRPr="005E6549" w:rsidTr="00EC3D66">
        <w:trPr>
          <w:cantSplit/>
        </w:trPr>
        <w:tc>
          <w:tcPr>
            <w:tcW w:w="456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EC3D66" w:rsidRPr="005E6549" w:rsidRDefault="00EC3D66" w:rsidP="00EC3D66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5E6549">
              <w:rPr>
                <w:rFonts w:eastAsia="Calibri"/>
                <w:sz w:val="24"/>
                <w:szCs w:val="24"/>
                <w:lang w:eastAsia="en-US"/>
              </w:rPr>
              <w:t>Номинальное напряжение обмоток, кВ: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C3D66" w:rsidRPr="005E6549" w:rsidRDefault="00EC3D66" w:rsidP="00EC3D66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5E6549">
              <w:rPr>
                <w:rFonts w:eastAsia="Calibri"/>
                <w:sz w:val="24"/>
                <w:szCs w:val="24"/>
                <w:lang w:eastAsia="en-US"/>
              </w:rPr>
              <w:t>ВН</w:t>
            </w:r>
          </w:p>
        </w:tc>
        <w:tc>
          <w:tcPr>
            <w:tcW w:w="4224" w:type="dxa"/>
            <w:vAlign w:val="center"/>
          </w:tcPr>
          <w:p w:rsidR="00EC3D66" w:rsidRPr="00EC3D66" w:rsidRDefault="00EC3D66" w:rsidP="00EC3D6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C3D66">
              <w:rPr>
                <w:rFonts w:eastAsia="Calibri"/>
                <w:sz w:val="24"/>
                <w:szCs w:val="24"/>
                <w:lang w:eastAsia="en-US"/>
              </w:rPr>
              <w:t>10</w:t>
            </w:r>
          </w:p>
        </w:tc>
      </w:tr>
      <w:tr w:rsidR="00EC3D66" w:rsidRPr="005E6549" w:rsidTr="00EC3D66">
        <w:trPr>
          <w:cantSplit/>
        </w:trPr>
        <w:tc>
          <w:tcPr>
            <w:tcW w:w="456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EC3D66" w:rsidRPr="005E6549" w:rsidRDefault="00EC3D66" w:rsidP="00EC3D66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3D66" w:rsidRPr="005E6549" w:rsidRDefault="00EC3D66" w:rsidP="00EC3D66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5E6549">
              <w:rPr>
                <w:rFonts w:eastAsia="Calibri"/>
                <w:sz w:val="24"/>
                <w:szCs w:val="24"/>
                <w:lang w:eastAsia="en-US"/>
              </w:rPr>
              <w:t>НН</w:t>
            </w:r>
          </w:p>
        </w:tc>
        <w:tc>
          <w:tcPr>
            <w:tcW w:w="4224" w:type="dxa"/>
          </w:tcPr>
          <w:p w:rsidR="00EC3D66" w:rsidRPr="00EC3D66" w:rsidRDefault="00EC3D66" w:rsidP="00EC3D6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C3D66">
              <w:rPr>
                <w:rFonts w:eastAsia="Calibri"/>
                <w:sz w:val="24"/>
                <w:szCs w:val="24"/>
                <w:lang w:eastAsia="en-US"/>
              </w:rPr>
              <w:t>0,4</w:t>
            </w:r>
          </w:p>
        </w:tc>
      </w:tr>
      <w:tr w:rsidR="00EC3D66" w:rsidRPr="005E6549" w:rsidTr="00EC3D66">
        <w:trPr>
          <w:cantSplit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3D66" w:rsidRPr="005E6549" w:rsidRDefault="00EC3D66" w:rsidP="00EC3D66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5E6549">
              <w:rPr>
                <w:rFonts w:eastAsia="Calibri"/>
                <w:sz w:val="24"/>
                <w:szCs w:val="24"/>
                <w:lang w:eastAsia="en-US"/>
              </w:rPr>
              <w:t>Наибольшее рабочее напряжение на стороне ВН, кВ</w:t>
            </w:r>
          </w:p>
        </w:tc>
        <w:tc>
          <w:tcPr>
            <w:tcW w:w="4224" w:type="dxa"/>
          </w:tcPr>
          <w:p w:rsidR="00EC3D66" w:rsidRPr="00EC3D66" w:rsidRDefault="00EC3D66" w:rsidP="00EC3D6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C3D66">
              <w:rPr>
                <w:rFonts w:eastAsia="Calibri"/>
                <w:sz w:val="24"/>
                <w:szCs w:val="24"/>
                <w:lang w:eastAsia="en-US"/>
              </w:rPr>
              <w:t>10</w:t>
            </w:r>
          </w:p>
        </w:tc>
      </w:tr>
      <w:tr w:rsidR="00EC3D66" w:rsidRPr="005E6549" w:rsidTr="00EC3D66">
        <w:trPr>
          <w:cantSplit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3D66" w:rsidRPr="005E6549" w:rsidRDefault="00EC3D66" w:rsidP="00EC3D66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5E6549">
              <w:rPr>
                <w:rFonts w:eastAsia="Calibri"/>
                <w:sz w:val="24"/>
                <w:szCs w:val="24"/>
                <w:lang w:eastAsia="en-US"/>
              </w:rPr>
              <w:t xml:space="preserve">Число фаз / частота Гц </w:t>
            </w:r>
          </w:p>
        </w:tc>
        <w:tc>
          <w:tcPr>
            <w:tcW w:w="4224" w:type="dxa"/>
          </w:tcPr>
          <w:p w:rsidR="00EC3D66" w:rsidRPr="005E6549" w:rsidRDefault="00EC3D66" w:rsidP="00EC3D6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5E6549">
              <w:rPr>
                <w:rFonts w:eastAsia="Calibri"/>
                <w:sz w:val="24"/>
                <w:szCs w:val="24"/>
                <w:lang w:eastAsia="en-US"/>
              </w:rPr>
              <w:t>3/50</w:t>
            </w:r>
          </w:p>
        </w:tc>
      </w:tr>
      <w:tr w:rsidR="00EC3D66" w:rsidRPr="005E6549" w:rsidTr="00EC3D66">
        <w:trPr>
          <w:cantSplit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3D66" w:rsidRPr="005E6549" w:rsidRDefault="00EC3D66" w:rsidP="00EC3D66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5E6549">
              <w:rPr>
                <w:rFonts w:eastAsia="Calibri"/>
                <w:sz w:val="24"/>
                <w:szCs w:val="24"/>
                <w:lang w:eastAsia="en-US"/>
              </w:rPr>
              <w:t>Мощность, кВА</w:t>
            </w:r>
          </w:p>
        </w:tc>
        <w:tc>
          <w:tcPr>
            <w:tcW w:w="4224" w:type="dxa"/>
          </w:tcPr>
          <w:p w:rsidR="00EC3D66" w:rsidRPr="005E6549" w:rsidRDefault="00670D68" w:rsidP="00EC3D6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63</w:t>
            </w:r>
          </w:p>
        </w:tc>
      </w:tr>
      <w:tr w:rsidR="00EC3D66" w:rsidRPr="000C12E3" w:rsidTr="00EC3D66">
        <w:trPr>
          <w:cantSplit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C3D66" w:rsidRPr="000C12E3" w:rsidRDefault="00EC3D66" w:rsidP="00EC3D66">
            <w:pPr>
              <w:spacing w:line="276" w:lineRule="auto"/>
            </w:pPr>
            <w:r w:rsidRPr="000C12E3">
              <w:t>Потери ХХ, Вт (нормированное значение)*</w:t>
            </w:r>
          </w:p>
        </w:tc>
        <w:tc>
          <w:tcPr>
            <w:tcW w:w="4224" w:type="dxa"/>
          </w:tcPr>
          <w:p w:rsidR="00EC3D66" w:rsidRPr="000C12E3" w:rsidRDefault="00670D68" w:rsidP="00EC3D66">
            <w:pPr>
              <w:jc w:val="center"/>
              <w:rPr>
                <w:i/>
              </w:rPr>
            </w:pPr>
            <w:r w:rsidRPr="000C12E3">
              <w:rPr>
                <w:i/>
              </w:rPr>
              <w:t xml:space="preserve"> </w:t>
            </w:r>
            <w:r w:rsidR="00EC3D66" w:rsidRPr="000C12E3">
              <w:rPr>
                <w:i/>
              </w:rPr>
              <w:t>(соответствуют классу Х3  стандарта организации СТО 34.01-3.2-011-2021)</w:t>
            </w:r>
          </w:p>
        </w:tc>
      </w:tr>
      <w:tr w:rsidR="00EC3D66" w:rsidRPr="000C12E3" w:rsidTr="00EC3D66">
        <w:trPr>
          <w:cantSplit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C3D66" w:rsidRPr="000C12E3" w:rsidRDefault="00EC3D66" w:rsidP="00EC3D66">
            <w:pPr>
              <w:spacing w:line="276" w:lineRule="auto"/>
            </w:pPr>
            <w:r w:rsidRPr="000C12E3">
              <w:t xml:space="preserve">Потери </w:t>
            </w:r>
            <w:proofErr w:type="gramStart"/>
            <w:r w:rsidRPr="000C12E3">
              <w:t>КЗ</w:t>
            </w:r>
            <w:proofErr w:type="gramEnd"/>
            <w:r w:rsidRPr="000C12E3">
              <w:t>, Вт (нормированное значение)*</w:t>
            </w:r>
          </w:p>
        </w:tc>
        <w:tc>
          <w:tcPr>
            <w:tcW w:w="4224" w:type="dxa"/>
          </w:tcPr>
          <w:p w:rsidR="00EC3D66" w:rsidRPr="000C12E3" w:rsidRDefault="00670D68" w:rsidP="00EC3D66">
            <w:pPr>
              <w:jc w:val="center"/>
              <w:rPr>
                <w:i/>
              </w:rPr>
            </w:pPr>
            <w:r w:rsidRPr="000C12E3">
              <w:rPr>
                <w:i/>
              </w:rPr>
              <w:t xml:space="preserve"> </w:t>
            </w:r>
            <w:r w:rsidR="00EC3D66" w:rsidRPr="000C12E3">
              <w:rPr>
                <w:i/>
              </w:rPr>
              <w:t>(соответствуют классу К</w:t>
            </w:r>
            <w:proofErr w:type="gramStart"/>
            <w:r w:rsidR="00EC3D66" w:rsidRPr="000C12E3">
              <w:rPr>
                <w:i/>
              </w:rPr>
              <w:t>2</w:t>
            </w:r>
            <w:proofErr w:type="gramEnd"/>
            <w:r w:rsidR="00EC3D66" w:rsidRPr="000C12E3">
              <w:rPr>
                <w:i/>
              </w:rPr>
              <w:t xml:space="preserve">  стандарта организации СТО 34.01-3.2-011-2021)</w:t>
            </w:r>
          </w:p>
        </w:tc>
      </w:tr>
      <w:tr w:rsidR="00EC3D66" w:rsidRPr="000C12E3" w:rsidTr="00EC3D66">
        <w:trPr>
          <w:cantSplit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3D66" w:rsidRPr="000C12E3" w:rsidRDefault="00EC3D66" w:rsidP="00EC3D66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0C12E3">
              <w:rPr>
                <w:rFonts w:eastAsia="Calibri"/>
                <w:sz w:val="24"/>
                <w:szCs w:val="24"/>
                <w:lang w:eastAsia="en-US"/>
              </w:rPr>
              <w:t xml:space="preserve">Тип </w:t>
            </w:r>
          </w:p>
        </w:tc>
        <w:tc>
          <w:tcPr>
            <w:tcW w:w="4224" w:type="dxa"/>
          </w:tcPr>
          <w:p w:rsidR="00EC3D66" w:rsidRPr="000C12E3" w:rsidRDefault="00EC3D66" w:rsidP="00EC3D6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C12E3">
              <w:rPr>
                <w:rFonts w:eastAsia="Calibri"/>
                <w:sz w:val="24"/>
                <w:szCs w:val="24"/>
                <w:lang w:eastAsia="en-US"/>
              </w:rPr>
              <w:t>ТП</w:t>
            </w:r>
          </w:p>
        </w:tc>
      </w:tr>
      <w:tr w:rsidR="00EC3D66" w:rsidRPr="000C12E3" w:rsidTr="00EC3D66">
        <w:trPr>
          <w:cantSplit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3D66" w:rsidRPr="000C12E3" w:rsidRDefault="00EC3D66" w:rsidP="00EC3D66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0C12E3">
              <w:rPr>
                <w:rFonts w:eastAsia="Calibri"/>
                <w:sz w:val="24"/>
                <w:szCs w:val="24"/>
                <w:lang w:eastAsia="en-US"/>
              </w:rPr>
              <w:t xml:space="preserve">Система охлаждения </w:t>
            </w:r>
          </w:p>
        </w:tc>
        <w:tc>
          <w:tcPr>
            <w:tcW w:w="4224" w:type="dxa"/>
          </w:tcPr>
          <w:p w:rsidR="00EC3D66" w:rsidRPr="000C12E3" w:rsidRDefault="00EC3D66" w:rsidP="00EC3D66">
            <w:pPr>
              <w:jc w:val="center"/>
              <w:rPr>
                <w:sz w:val="24"/>
                <w:szCs w:val="24"/>
              </w:rPr>
            </w:pPr>
            <w:r w:rsidRPr="000C12E3">
              <w:rPr>
                <w:rFonts w:eastAsia="Calibri"/>
                <w:sz w:val="24"/>
                <w:szCs w:val="24"/>
                <w:lang w:eastAsia="en-US"/>
              </w:rPr>
              <w:t>Определить проектом</w:t>
            </w:r>
          </w:p>
        </w:tc>
      </w:tr>
      <w:tr w:rsidR="00EC3D66" w:rsidRPr="000C12E3" w:rsidTr="00EC3D66">
        <w:trPr>
          <w:cantSplit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3D66" w:rsidRPr="000C12E3" w:rsidRDefault="00EC3D66" w:rsidP="00EC3D66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0C12E3">
              <w:rPr>
                <w:rFonts w:eastAsia="Calibri"/>
                <w:sz w:val="24"/>
                <w:szCs w:val="24"/>
                <w:lang w:eastAsia="en-US"/>
              </w:rPr>
              <w:t>Схема и группа соединения обмоток</w:t>
            </w:r>
          </w:p>
        </w:tc>
        <w:tc>
          <w:tcPr>
            <w:tcW w:w="4224" w:type="dxa"/>
          </w:tcPr>
          <w:p w:rsidR="00EC3D66" w:rsidRPr="000C12E3" w:rsidRDefault="00EC3D66" w:rsidP="00EC3D66">
            <w:pPr>
              <w:jc w:val="center"/>
              <w:rPr>
                <w:sz w:val="24"/>
                <w:szCs w:val="24"/>
              </w:rPr>
            </w:pPr>
            <w:r w:rsidRPr="000C12E3">
              <w:rPr>
                <w:rFonts w:eastAsia="Calibri"/>
                <w:sz w:val="24"/>
                <w:szCs w:val="24"/>
                <w:lang w:eastAsia="en-US"/>
              </w:rPr>
              <w:t>Определить проектом</w:t>
            </w:r>
          </w:p>
        </w:tc>
      </w:tr>
      <w:tr w:rsidR="00EC3D66" w:rsidRPr="000C12E3" w:rsidTr="00EC3D66">
        <w:trPr>
          <w:cantSplit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3D66" w:rsidRPr="000C12E3" w:rsidRDefault="00EC3D66" w:rsidP="00EC3D6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0C12E3">
              <w:rPr>
                <w:rFonts w:eastAsia="Calibri"/>
                <w:sz w:val="24"/>
                <w:szCs w:val="24"/>
                <w:lang w:eastAsia="en-US"/>
              </w:rPr>
              <w:t xml:space="preserve">Регулировка напряжения обмотки ВН в диапазоне </w:t>
            </w:r>
          </w:p>
        </w:tc>
        <w:tc>
          <w:tcPr>
            <w:tcW w:w="4224" w:type="dxa"/>
          </w:tcPr>
          <w:p w:rsidR="00EC3D66" w:rsidRPr="000C12E3" w:rsidRDefault="00EC3D66" w:rsidP="00EC3D66">
            <w:pPr>
              <w:jc w:val="center"/>
              <w:rPr>
                <w:sz w:val="24"/>
                <w:szCs w:val="24"/>
              </w:rPr>
            </w:pPr>
            <w:r w:rsidRPr="000C12E3">
              <w:rPr>
                <w:rFonts w:eastAsia="Calibri"/>
                <w:sz w:val="24"/>
                <w:szCs w:val="24"/>
                <w:lang w:eastAsia="en-US"/>
              </w:rPr>
              <w:t>Определить проектом</w:t>
            </w:r>
          </w:p>
        </w:tc>
      </w:tr>
      <w:tr w:rsidR="00EC3D66" w:rsidRPr="000C12E3" w:rsidTr="00EC3D66">
        <w:trPr>
          <w:cantSplit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3D66" w:rsidRPr="000C12E3" w:rsidRDefault="00EC3D66" w:rsidP="00EC3D66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0C12E3">
              <w:rPr>
                <w:rFonts w:eastAsia="Calibri"/>
                <w:sz w:val="24"/>
                <w:szCs w:val="24"/>
                <w:lang w:eastAsia="en-US"/>
              </w:rPr>
              <w:t>Тип переключателя ответвлений обмоток</w:t>
            </w:r>
          </w:p>
        </w:tc>
        <w:tc>
          <w:tcPr>
            <w:tcW w:w="4224" w:type="dxa"/>
          </w:tcPr>
          <w:p w:rsidR="00EC3D66" w:rsidRPr="000C12E3" w:rsidRDefault="00EC3D66" w:rsidP="00EC3D66">
            <w:pPr>
              <w:jc w:val="center"/>
              <w:rPr>
                <w:sz w:val="24"/>
                <w:szCs w:val="24"/>
              </w:rPr>
            </w:pPr>
            <w:r w:rsidRPr="000C12E3">
              <w:rPr>
                <w:rFonts w:eastAsia="Calibri"/>
                <w:sz w:val="24"/>
                <w:szCs w:val="24"/>
                <w:lang w:eastAsia="en-US"/>
              </w:rPr>
              <w:t>Определить проектом</w:t>
            </w:r>
          </w:p>
        </w:tc>
      </w:tr>
      <w:tr w:rsidR="00EC3D66" w:rsidRPr="000C12E3" w:rsidTr="00EC3D66">
        <w:trPr>
          <w:cantSplit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3D66" w:rsidRPr="000C12E3" w:rsidRDefault="00EC3D66" w:rsidP="00EC3D66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0C12E3">
              <w:rPr>
                <w:rFonts w:eastAsia="Calibri"/>
                <w:sz w:val="24"/>
                <w:szCs w:val="24"/>
                <w:lang w:eastAsia="en-US"/>
              </w:rPr>
              <w:t xml:space="preserve">Уровень частичных разрядов в изоляции, </w:t>
            </w:r>
            <w:proofErr w:type="spellStart"/>
            <w:r w:rsidRPr="000C12E3">
              <w:rPr>
                <w:rFonts w:eastAsia="Calibri"/>
                <w:sz w:val="24"/>
                <w:szCs w:val="24"/>
                <w:lang w:eastAsia="en-US"/>
              </w:rPr>
              <w:t>пКл</w:t>
            </w:r>
            <w:proofErr w:type="spellEnd"/>
            <w:r w:rsidRPr="000C12E3">
              <w:rPr>
                <w:rFonts w:eastAsia="Calibri"/>
                <w:sz w:val="24"/>
                <w:szCs w:val="24"/>
                <w:lang w:eastAsia="en-US"/>
              </w:rPr>
              <w:t>, не более</w:t>
            </w:r>
          </w:p>
        </w:tc>
        <w:tc>
          <w:tcPr>
            <w:tcW w:w="4224" w:type="dxa"/>
          </w:tcPr>
          <w:p w:rsidR="00EC3D66" w:rsidRPr="000C12E3" w:rsidRDefault="00EC3D66" w:rsidP="00EC3D66">
            <w:pPr>
              <w:jc w:val="center"/>
              <w:rPr>
                <w:sz w:val="24"/>
                <w:szCs w:val="24"/>
              </w:rPr>
            </w:pPr>
            <w:r w:rsidRPr="000C12E3">
              <w:rPr>
                <w:rFonts w:eastAsia="Calibri"/>
                <w:sz w:val="24"/>
                <w:szCs w:val="24"/>
                <w:lang w:eastAsia="en-US"/>
              </w:rPr>
              <w:t>Определить проектом</w:t>
            </w:r>
          </w:p>
        </w:tc>
      </w:tr>
      <w:tr w:rsidR="00EC3D66" w:rsidRPr="000C12E3" w:rsidTr="00EC3D66">
        <w:trPr>
          <w:cantSplit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3D66" w:rsidRPr="000C12E3" w:rsidRDefault="00EC3D66" w:rsidP="00EC3D6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0C12E3">
              <w:rPr>
                <w:rFonts w:eastAsia="Calibri"/>
                <w:sz w:val="24"/>
                <w:szCs w:val="24"/>
                <w:lang w:eastAsia="en-US"/>
              </w:rPr>
              <w:t>Тип высоковольтного ввода</w:t>
            </w:r>
          </w:p>
        </w:tc>
        <w:tc>
          <w:tcPr>
            <w:tcW w:w="4224" w:type="dxa"/>
          </w:tcPr>
          <w:p w:rsidR="00EC3D66" w:rsidRPr="000C12E3" w:rsidRDefault="00EC3D66" w:rsidP="00EC3D6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C12E3">
              <w:rPr>
                <w:rFonts w:eastAsia="Calibri"/>
                <w:sz w:val="24"/>
                <w:szCs w:val="24"/>
                <w:lang w:eastAsia="en-US"/>
              </w:rPr>
              <w:t>Воздушный, в соответствии с патентом ПАО «Россети Центр» №101278 от 10.01.2011 г.</w:t>
            </w:r>
          </w:p>
        </w:tc>
      </w:tr>
      <w:tr w:rsidR="00EC3D66" w:rsidRPr="000C12E3" w:rsidTr="00EC3D66">
        <w:trPr>
          <w:cantSplit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3D66" w:rsidRPr="000C12E3" w:rsidRDefault="00EC3D66" w:rsidP="00EC3D66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0C12E3">
              <w:rPr>
                <w:rFonts w:eastAsia="Calibri"/>
                <w:sz w:val="24"/>
                <w:szCs w:val="24"/>
                <w:lang w:eastAsia="en-US"/>
              </w:rPr>
              <w:t>Тип низковольтного ввода</w:t>
            </w:r>
          </w:p>
        </w:tc>
        <w:tc>
          <w:tcPr>
            <w:tcW w:w="4224" w:type="dxa"/>
          </w:tcPr>
          <w:p w:rsidR="00EC3D66" w:rsidRPr="000C12E3" w:rsidRDefault="00EC3D66" w:rsidP="00EC3D6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C12E3">
              <w:rPr>
                <w:rFonts w:eastAsia="Calibri"/>
                <w:sz w:val="24"/>
                <w:szCs w:val="24"/>
                <w:lang w:eastAsia="en-US"/>
              </w:rPr>
              <w:t>Воздушный, в соответствии с патентом ПАО «Россети Центр» №101278 от 10.01.2011 г.</w:t>
            </w:r>
          </w:p>
        </w:tc>
      </w:tr>
      <w:tr w:rsidR="00EC3D66" w:rsidRPr="000C12E3" w:rsidTr="00EC3D66">
        <w:trPr>
          <w:cantSplit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3D66" w:rsidRPr="000C12E3" w:rsidRDefault="00EC3D66" w:rsidP="00EC3D66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0C12E3">
              <w:rPr>
                <w:rFonts w:eastAsia="Calibri"/>
                <w:sz w:val="24"/>
                <w:szCs w:val="24"/>
                <w:lang w:eastAsia="en-US"/>
              </w:rPr>
              <w:t>Уровень изоляции по ГОСТ 1516.3-96</w:t>
            </w:r>
          </w:p>
        </w:tc>
        <w:tc>
          <w:tcPr>
            <w:tcW w:w="4224" w:type="dxa"/>
          </w:tcPr>
          <w:p w:rsidR="00EC3D66" w:rsidRPr="000C12E3" w:rsidRDefault="00EC3D66" w:rsidP="00EC3D66">
            <w:pPr>
              <w:jc w:val="center"/>
              <w:rPr>
                <w:sz w:val="24"/>
                <w:szCs w:val="24"/>
              </w:rPr>
            </w:pPr>
            <w:r w:rsidRPr="000C12E3">
              <w:rPr>
                <w:rFonts w:eastAsia="Calibri"/>
                <w:sz w:val="24"/>
                <w:szCs w:val="24"/>
                <w:lang w:eastAsia="en-US"/>
              </w:rPr>
              <w:t>Определить проектом</w:t>
            </w:r>
          </w:p>
        </w:tc>
      </w:tr>
      <w:tr w:rsidR="00EC3D66" w:rsidRPr="000C12E3" w:rsidTr="00EC3D66">
        <w:trPr>
          <w:cantSplit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3D66" w:rsidRPr="000C12E3" w:rsidRDefault="00EC3D66" w:rsidP="00EC3D66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0C12E3">
              <w:rPr>
                <w:rFonts w:eastAsia="Calibri"/>
                <w:sz w:val="24"/>
                <w:szCs w:val="24"/>
                <w:lang w:eastAsia="en-US"/>
              </w:rPr>
              <w:t>Удельная длина пути утечки внешней изоляции, см/кВ, не менее</w:t>
            </w:r>
          </w:p>
        </w:tc>
        <w:tc>
          <w:tcPr>
            <w:tcW w:w="4224" w:type="dxa"/>
          </w:tcPr>
          <w:p w:rsidR="00EC3D66" w:rsidRPr="000C12E3" w:rsidRDefault="00EC3D66" w:rsidP="00EC3D66">
            <w:pPr>
              <w:jc w:val="center"/>
              <w:rPr>
                <w:sz w:val="24"/>
                <w:szCs w:val="24"/>
              </w:rPr>
            </w:pPr>
            <w:r w:rsidRPr="000C12E3">
              <w:rPr>
                <w:rFonts w:eastAsia="Calibri"/>
                <w:sz w:val="24"/>
                <w:szCs w:val="24"/>
                <w:lang w:eastAsia="en-US"/>
              </w:rPr>
              <w:t>Определить проектом</w:t>
            </w:r>
          </w:p>
        </w:tc>
      </w:tr>
      <w:tr w:rsidR="00EC3D66" w:rsidRPr="000C12E3" w:rsidTr="00EC3D66">
        <w:trPr>
          <w:cantSplit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3D66" w:rsidRPr="000C12E3" w:rsidRDefault="00EC3D66" w:rsidP="00EC3D66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0C12E3">
              <w:rPr>
                <w:rFonts w:eastAsia="Calibri"/>
                <w:sz w:val="24"/>
                <w:szCs w:val="24"/>
                <w:lang w:eastAsia="en-US"/>
              </w:rPr>
              <w:t>Способ заземления нейтрали ВН/НН</w:t>
            </w:r>
          </w:p>
        </w:tc>
        <w:tc>
          <w:tcPr>
            <w:tcW w:w="4224" w:type="dxa"/>
          </w:tcPr>
          <w:p w:rsidR="00EC3D66" w:rsidRPr="000C12E3" w:rsidRDefault="00EC3D66" w:rsidP="00EC3D66">
            <w:pPr>
              <w:jc w:val="center"/>
              <w:rPr>
                <w:sz w:val="24"/>
                <w:szCs w:val="24"/>
              </w:rPr>
            </w:pPr>
            <w:r w:rsidRPr="000C12E3">
              <w:rPr>
                <w:rFonts w:eastAsia="Calibri"/>
                <w:sz w:val="24"/>
                <w:szCs w:val="24"/>
                <w:lang w:eastAsia="en-US"/>
              </w:rPr>
              <w:t>Определить проектом</w:t>
            </w:r>
          </w:p>
        </w:tc>
      </w:tr>
      <w:tr w:rsidR="00EC3D66" w:rsidRPr="000C12E3" w:rsidTr="00EC3D66">
        <w:trPr>
          <w:cantSplit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3D66" w:rsidRPr="000C12E3" w:rsidRDefault="00EC3D66" w:rsidP="00EC3D66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0C12E3">
              <w:rPr>
                <w:rFonts w:eastAsia="Calibri"/>
                <w:sz w:val="24"/>
                <w:szCs w:val="24"/>
                <w:lang w:eastAsia="en-US"/>
              </w:rPr>
              <w:t xml:space="preserve">Уровень звукового давления, не более, </w:t>
            </w:r>
            <w:proofErr w:type="spellStart"/>
            <w:r w:rsidRPr="000C12E3">
              <w:rPr>
                <w:rFonts w:eastAsia="Calibri"/>
                <w:sz w:val="24"/>
                <w:szCs w:val="24"/>
                <w:lang w:eastAsia="en-US"/>
              </w:rPr>
              <w:t>дБА</w:t>
            </w:r>
            <w:proofErr w:type="spellEnd"/>
          </w:p>
        </w:tc>
        <w:tc>
          <w:tcPr>
            <w:tcW w:w="4224" w:type="dxa"/>
          </w:tcPr>
          <w:p w:rsidR="00EC3D66" w:rsidRPr="000C12E3" w:rsidRDefault="00EC3D66" w:rsidP="00EC3D66">
            <w:pPr>
              <w:jc w:val="center"/>
              <w:rPr>
                <w:sz w:val="24"/>
                <w:szCs w:val="24"/>
              </w:rPr>
            </w:pPr>
            <w:r w:rsidRPr="000C12E3">
              <w:rPr>
                <w:rFonts w:eastAsia="Calibri"/>
                <w:sz w:val="24"/>
                <w:szCs w:val="24"/>
                <w:lang w:eastAsia="en-US"/>
              </w:rPr>
              <w:t>Определить проектом</w:t>
            </w:r>
          </w:p>
        </w:tc>
      </w:tr>
      <w:tr w:rsidR="00EC3D66" w:rsidRPr="000C12E3" w:rsidTr="00EC3D66">
        <w:trPr>
          <w:cantSplit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3D66" w:rsidRPr="000C12E3" w:rsidRDefault="00EC3D66" w:rsidP="00EC3D66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0C12E3">
              <w:rPr>
                <w:rFonts w:eastAsia="Calibri"/>
                <w:sz w:val="24"/>
                <w:szCs w:val="24"/>
                <w:lang w:eastAsia="en-US"/>
              </w:rPr>
              <w:t>Срок гарантийной эксплуатации, не менее лет</w:t>
            </w:r>
          </w:p>
        </w:tc>
        <w:tc>
          <w:tcPr>
            <w:tcW w:w="4224" w:type="dxa"/>
          </w:tcPr>
          <w:p w:rsidR="00EC3D66" w:rsidRPr="000C12E3" w:rsidRDefault="00EC3D66" w:rsidP="00EC3D66">
            <w:pPr>
              <w:jc w:val="center"/>
              <w:rPr>
                <w:sz w:val="24"/>
                <w:szCs w:val="24"/>
              </w:rPr>
            </w:pPr>
            <w:r w:rsidRPr="000C12E3">
              <w:rPr>
                <w:rFonts w:eastAsia="Calibri"/>
                <w:sz w:val="24"/>
                <w:szCs w:val="24"/>
                <w:lang w:eastAsia="en-US"/>
              </w:rPr>
              <w:t>Определить проектом</w:t>
            </w:r>
          </w:p>
        </w:tc>
      </w:tr>
      <w:tr w:rsidR="00EC3D66" w:rsidRPr="000C12E3" w:rsidTr="00EC3D66">
        <w:trPr>
          <w:cantSplit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3D66" w:rsidRPr="000C12E3" w:rsidRDefault="00EC3D66" w:rsidP="00EC3D66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0C12E3">
              <w:rPr>
                <w:rFonts w:eastAsia="Calibri"/>
                <w:sz w:val="24"/>
                <w:szCs w:val="24"/>
                <w:lang w:eastAsia="en-US"/>
              </w:rPr>
              <w:t>Срок службы без капитального ремонта, лет</w:t>
            </w:r>
          </w:p>
        </w:tc>
        <w:tc>
          <w:tcPr>
            <w:tcW w:w="4224" w:type="dxa"/>
          </w:tcPr>
          <w:p w:rsidR="00EC3D66" w:rsidRPr="000C12E3" w:rsidRDefault="00EC3D66" w:rsidP="00EC3D66">
            <w:pPr>
              <w:jc w:val="center"/>
              <w:rPr>
                <w:sz w:val="24"/>
                <w:szCs w:val="24"/>
              </w:rPr>
            </w:pPr>
            <w:r w:rsidRPr="000C12E3">
              <w:rPr>
                <w:rFonts w:eastAsia="Calibri"/>
                <w:sz w:val="24"/>
                <w:szCs w:val="24"/>
                <w:lang w:eastAsia="en-US"/>
              </w:rPr>
              <w:t>Определить проектом</w:t>
            </w:r>
          </w:p>
        </w:tc>
      </w:tr>
      <w:tr w:rsidR="00EC3D66" w:rsidRPr="000C12E3" w:rsidTr="00EC3D66">
        <w:trPr>
          <w:cantSplit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C3D66" w:rsidRPr="000C12E3" w:rsidRDefault="00EC3D66" w:rsidP="00EC3D66">
            <w:pPr>
              <w:rPr>
                <w:sz w:val="24"/>
                <w:szCs w:val="24"/>
              </w:rPr>
            </w:pPr>
            <w:r w:rsidRPr="000C12E3">
              <w:rPr>
                <w:sz w:val="24"/>
                <w:szCs w:val="24"/>
              </w:rPr>
              <w:t>Требование к АСТУ (АСУЭ и ТМ)</w:t>
            </w:r>
          </w:p>
        </w:tc>
        <w:tc>
          <w:tcPr>
            <w:tcW w:w="4224" w:type="dxa"/>
          </w:tcPr>
          <w:p w:rsidR="00EC3D66" w:rsidRPr="000C12E3" w:rsidRDefault="00EC3D66" w:rsidP="00EC3D66">
            <w:pPr>
              <w:jc w:val="center"/>
              <w:rPr>
                <w:sz w:val="24"/>
                <w:szCs w:val="24"/>
              </w:rPr>
            </w:pPr>
            <w:r w:rsidRPr="000C12E3">
              <w:rPr>
                <w:rFonts w:eastAsia="Calibri"/>
                <w:sz w:val="24"/>
                <w:szCs w:val="24"/>
                <w:lang w:eastAsia="en-US"/>
              </w:rPr>
              <w:t>Определить проектом</w:t>
            </w:r>
          </w:p>
        </w:tc>
      </w:tr>
      <w:tr w:rsidR="00EC3D66" w:rsidRPr="000C12E3" w:rsidTr="00EC3D66">
        <w:trPr>
          <w:cantSplit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C3D66" w:rsidRPr="000C12E3" w:rsidRDefault="00EC3D66" w:rsidP="00EC3D66">
            <w:pPr>
              <w:rPr>
                <w:sz w:val="24"/>
                <w:szCs w:val="24"/>
              </w:rPr>
            </w:pPr>
            <w:r w:rsidRPr="000C12E3">
              <w:rPr>
                <w:sz w:val="24"/>
                <w:szCs w:val="24"/>
              </w:rPr>
              <w:t>Тип АСУЭ филиала</w:t>
            </w:r>
          </w:p>
        </w:tc>
        <w:tc>
          <w:tcPr>
            <w:tcW w:w="4224" w:type="dxa"/>
          </w:tcPr>
          <w:p w:rsidR="00EC3D66" w:rsidRPr="000C12E3" w:rsidRDefault="00EC3D66" w:rsidP="00EC3D66">
            <w:pPr>
              <w:jc w:val="center"/>
              <w:rPr>
                <w:sz w:val="24"/>
                <w:szCs w:val="24"/>
              </w:rPr>
            </w:pPr>
            <w:r w:rsidRPr="000C12E3">
              <w:rPr>
                <w:rFonts w:eastAsia="Calibri"/>
                <w:sz w:val="24"/>
                <w:szCs w:val="24"/>
                <w:lang w:eastAsia="en-US"/>
              </w:rPr>
              <w:t>Определить проектом</w:t>
            </w:r>
          </w:p>
        </w:tc>
      </w:tr>
      <w:tr w:rsidR="00EC3D66" w:rsidRPr="000C12E3" w:rsidTr="00EC3D66">
        <w:trPr>
          <w:cantSplit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C3D66" w:rsidRPr="000C12E3" w:rsidRDefault="00EC3D66" w:rsidP="00EC3D66">
            <w:pPr>
              <w:pStyle w:val="af6"/>
              <w:jc w:val="both"/>
              <w:rPr>
                <w:color w:val="000000"/>
              </w:rPr>
            </w:pPr>
            <w:r w:rsidRPr="000C12E3">
              <w:rPr>
                <w:color w:val="000000"/>
              </w:rPr>
              <w:lastRenderedPageBreak/>
              <w:t xml:space="preserve">Световая индикация наличия высокого напряжения на ТП </w:t>
            </w:r>
          </w:p>
          <w:p w:rsidR="00EC3D66" w:rsidRPr="000C12E3" w:rsidRDefault="00EC3D66" w:rsidP="00EC3D66">
            <w:pPr>
              <w:pStyle w:val="af6"/>
              <w:jc w:val="both"/>
              <w:rPr>
                <w:color w:val="000000"/>
              </w:rPr>
            </w:pPr>
            <w:r w:rsidRPr="000C12E3">
              <w:rPr>
                <w:color w:val="000000"/>
              </w:rPr>
              <w:t>(Индикатор должен свидетельствовать о неисправности коммутационного аппарата или другого оборудования, либо о наличии шунтирующих перемычек, если после выполнения оперативных переключений на отключенных линиях (ТП) остается напряжение, о чем сигнализирует свечение элементов индикации)</w:t>
            </w:r>
          </w:p>
        </w:tc>
        <w:tc>
          <w:tcPr>
            <w:tcW w:w="4224" w:type="dxa"/>
          </w:tcPr>
          <w:p w:rsidR="00EC3D66" w:rsidRPr="000C12E3" w:rsidRDefault="00EC3D66" w:rsidP="00EC3D66">
            <w:pPr>
              <w:pStyle w:val="af6"/>
              <w:spacing w:before="0" w:after="0"/>
              <w:ind w:left="-108" w:right="-108"/>
              <w:jc w:val="center"/>
              <w:rPr>
                <w:color w:val="000000"/>
              </w:rPr>
            </w:pPr>
            <w:r w:rsidRPr="000C12E3">
              <w:rPr>
                <w:color w:val="000000"/>
              </w:rPr>
              <w:t>Индикатор устанавливается в РУ–6-10 кВ со стороны подхода ЛЭП–6-10 кВ к ТП. Индикатор должен присоединяться к контактам проходных изоляторов, находящимся в корпусе РУ. Наружные части индикатора (лампы) должны быть устойчивыми к атмосферным воздействиям и выполнены в антивандальном исполнении. Визуальная индикация должна четко просматриваться с улицы и быть круглосуточной, цвет свечения должен быть аналогичен расцветке фаз.</w:t>
            </w:r>
            <w:r w:rsidRPr="000C12E3">
              <w:t xml:space="preserve"> Д</w:t>
            </w:r>
            <w:r w:rsidRPr="000C12E3">
              <w:rPr>
                <w:color w:val="000000"/>
              </w:rPr>
              <w:t>олжна быть предусмотрена возможность замены ламп индикации.</w:t>
            </w:r>
          </w:p>
          <w:p w:rsidR="00EC3D66" w:rsidRPr="000C12E3" w:rsidRDefault="00EC3D66" w:rsidP="00EC3D66">
            <w:pPr>
              <w:pStyle w:val="af6"/>
              <w:spacing w:before="0" w:after="0"/>
              <w:ind w:left="-108" w:right="-108"/>
              <w:jc w:val="center"/>
              <w:rPr>
                <w:color w:val="000000"/>
              </w:rPr>
            </w:pPr>
            <w:r w:rsidRPr="000C12E3">
              <w:rPr>
                <w:color w:val="000000"/>
              </w:rPr>
              <w:t>Индикатор устанавливается до предохранителей ВН</w:t>
            </w:r>
          </w:p>
        </w:tc>
      </w:tr>
    </w:tbl>
    <w:p w:rsidR="00CD4A99" w:rsidRPr="00690184" w:rsidRDefault="00CD4A99" w:rsidP="00CD4A99">
      <w:pPr>
        <w:pStyle w:val="310"/>
        <w:tabs>
          <w:tab w:val="left" w:pos="993"/>
        </w:tabs>
        <w:jc w:val="both"/>
        <w:rPr>
          <w:szCs w:val="26"/>
        </w:rPr>
      </w:pPr>
    </w:p>
    <w:p w:rsidR="00CD4A99" w:rsidRPr="00690184" w:rsidRDefault="00CD4A99" w:rsidP="00CD4A99">
      <w:pPr>
        <w:pStyle w:val="310"/>
        <w:numPr>
          <w:ilvl w:val="0"/>
          <w:numId w:val="27"/>
        </w:numPr>
        <w:tabs>
          <w:tab w:val="left" w:pos="993"/>
        </w:tabs>
        <w:ind w:left="0" w:firstLine="993"/>
        <w:jc w:val="both"/>
        <w:rPr>
          <w:szCs w:val="26"/>
        </w:rPr>
      </w:pPr>
      <w:r w:rsidRPr="00690184">
        <w:rPr>
          <w:szCs w:val="26"/>
        </w:rPr>
        <w:t>выбор КТП/СТП осуществлять в соответствии с оперативным указанием ПАО «</w:t>
      </w:r>
      <w:r w:rsidR="00C81812">
        <w:rPr>
          <w:bCs/>
          <w:szCs w:val="26"/>
        </w:rPr>
        <w:t>Россети</w:t>
      </w:r>
      <w:r w:rsidRPr="00690184">
        <w:rPr>
          <w:szCs w:val="26"/>
        </w:rPr>
        <w:t xml:space="preserve"> Центра» «О применении оборудования для распределительных сетей 10(6)/0,4 кВ»;</w:t>
      </w:r>
    </w:p>
    <w:p w:rsidR="00CD4A99" w:rsidRPr="00690184" w:rsidRDefault="00CD4A99" w:rsidP="00CD4A99">
      <w:pPr>
        <w:pStyle w:val="310"/>
        <w:numPr>
          <w:ilvl w:val="0"/>
          <w:numId w:val="27"/>
        </w:numPr>
        <w:tabs>
          <w:tab w:val="left" w:pos="993"/>
        </w:tabs>
        <w:ind w:left="0" w:firstLine="993"/>
        <w:jc w:val="both"/>
        <w:rPr>
          <w:szCs w:val="26"/>
        </w:rPr>
      </w:pPr>
      <w:r w:rsidRPr="00690184">
        <w:rPr>
          <w:szCs w:val="26"/>
        </w:rPr>
        <w:t xml:space="preserve">рассматривать место установки КТП на предмет возможной точки зарядки для электромобилей. В случае удобного расположения с точки зрения объекта зарядной инфраструктуры необходимо в проектных решениях принимать КТП (БКТП, </w:t>
      </w:r>
      <w:proofErr w:type="spellStart"/>
      <w:r w:rsidRPr="00690184">
        <w:rPr>
          <w:szCs w:val="26"/>
        </w:rPr>
        <w:t>киосковая</w:t>
      </w:r>
      <w:proofErr w:type="spellEnd"/>
      <w:r w:rsidRPr="00690184">
        <w:rPr>
          <w:szCs w:val="26"/>
        </w:rPr>
        <w:t xml:space="preserve"> или в исполнении «сэндвич») с дополнительным отсеком для зарядных станций (устанавливаются дополнительно после соответствующего обоснования) по патенту на полезную модель ПАО «</w:t>
      </w:r>
      <w:r w:rsidR="00C81812">
        <w:rPr>
          <w:bCs/>
          <w:szCs w:val="26"/>
        </w:rPr>
        <w:t>Россети</w:t>
      </w:r>
      <w:r w:rsidRPr="00690184">
        <w:rPr>
          <w:szCs w:val="26"/>
        </w:rPr>
        <w:t xml:space="preserve"> Центра»</w:t>
      </w:r>
      <w:r w:rsidRPr="00690184">
        <w:rPr>
          <w:bCs/>
          <w:sz w:val="24"/>
          <w:szCs w:val="24"/>
          <w:shd w:val="clear" w:color="auto" w:fill="FFFFFF"/>
        </w:rPr>
        <w:t xml:space="preserve"> </w:t>
      </w:r>
      <w:r w:rsidRPr="00690184">
        <w:rPr>
          <w:szCs w:val="26"/>
        </w:rPr>
        <w:t>№165524 «Комплектная трансформаторная подстанция с функцией зарядки электромобилей</w:t>
      </w:r>
      <w:r w:rsidRPr="00690184">
        <w:rPr>
          <w:bCs/>
        </w:rPr>
        <w:t>»;</w:t>
      </w:r>
    </w:p>
    <w:p w:rsidR="00CD4A99" w:rsidRPr="00690184" w:rsidRDefault="00CD4A99" w:rsidP="00CD4A99">
      <w:pPr>
        <w:pStyle w:val="310"/>
        <w:numPr>
          <w:ilvl w:val="0"/>
          <w:numId w:val="27"/>
        </w:numPr>
        <w:tabs>
          <w:tab w:val="left" w:pos="993"/>
        </w:tabs>
        <w:ind w:left="0" w:firstLine="993"/>
        <w:jc w:val="both"/>
        <w:rPr>
          <w:szCs w:val="26"/>
        </w:rPr>
      </w:pPr>
      <w:r w:rsidRPr="00690184">
        <w:rPr>
          <w:bCs/>
          <w:iCs/>
          <w:szCs w:val="26"/>
        </w:rPr>
        <w:t>размещение трансформаторных подстанций 6-10/0,4 необходимо выполнять в центре нагрузок</w:t>
      </w:r>
      <w:r w:rsidRPr="00690184">
        <w:rPr>
          <w:szCs w:val="26"/>
        </w:rPr>
        <w:t xml:space="preserve"> с целью минимизации потерь в сети 0,4 кВ,</w:t>
      </w:r>
      <w:r w:rsidRPr="00690184">
        <w:rPr>
          <w:bCs/>
          <w:iCs/>
          <w:szCs w:val="26"/>
        </w:rPr>
        <w:t xml:space="preserve"> размещение трансформаторных подстанций 6-10/0,4 кВ вне центра нагрузок должно быть обосновано;</w:t>
      </w:r>
    </w:p>
    <w:p w:rsidR="00CD4A99" w:rsidRPr="00690184" w:rsidRDefault="00CD4A99" w:rsidP="00CD4A99">
      <w:pPr>
        <w:pStyle w:val="310"/>
        <w:numPr>
          <w:ilvl w:val="0"/>
          <w:numId w:val="27"/>
        </w:numPr>
        <w:tabs>
          <w:tab w:val="left" w:pos="993"/>
        </w:tabs>
        <w:ind w:left="0" w:firstLine="993"/>
        <w:jc w:val="both"/>
        <w:rPr>
          <w:szCs w:val="26"/>
        </w:rPr>
      </w:pPr>
      <w:r w:rsidRPr="00690184">
        <w:rPr>
          <w:szCs w:val="26"/>
        </w:rPr>
        <w:t>количество отходящих линий РУ НН и номинальные параметры коммутационных аппаратов РУ НН уточнить при проектировании с проведением необходимых расчетов;</w:t>
      </w:r>
    </w:p>
    <w:p w:rsidR="00CD4A99" w:rsidRPr="00690184" w:rsidRDefault="00CD4A99" w:rsidP="00CD4A99">
      <w:pPr>
        <w:pStyle w:val="310"/>
        <w:numPr>
          <w:ilvl w:val="0"/>
          <w:numId w:val="27"/>
        </w:numPr>
        <w:tabs>
          <w:tab w:val="left" w:pos="993"/>
        </w:tabs>
        <w:ind w:left="0" w:firstLine="993"/>
        <w:jc w:val="both"/>
        <w:rPr>
          <w:szCs w:val="26"/>
        </w:rPr>
      </w:pPr>
      <w:r w:rsidRPr="00690184">
        <w:rPr>
          <w:szCs w:val="26"/>
        </w:rPr>
        <w:t>конструкция крыши должна исключать сток воды с крыши на стены;</w:t>
      </w:r>
    </w:p>
    <w:p w:rsidR="00CD4A99" w:rsidRPr="00690184" w:rsidRDefault="00CD4A99" w:rsidP="00CD4A99">
      <w:pPr>
        <w:pStyle w:val="310"/>
        <w:numPr>
          <w:ilvl w:val="0"/>
          <w:numId w:val="27"/>
        </w:numPr>
        <w:tabs>
          <w:tab w:val="left" w:pos="993"/>
        </w:tabs>
        <w:ind w:left="0" w:firstLine="993"/>
        <w:jc w:val="both"/>
        <w:rPr>
          <w:szCs w:val="26"/>
        </w:rPr>
      </w:pPr>
      <w:r w:rsidRPr="00690184">
        <w:rPr>
          <w:szCs w:val="26"/>
        </w:rPr>
        <w:t>з</w:t>
      </w:r>
      <w:r w:rsidRPr="00690184">
        <w:rPr>
          <w:bCs/>
          <w:iCs/>
          <w:szCs w:val="26"/>
        </w:rPr>
        <w:t>ащиту КТП/СТП 10(6)/0,4 кВ от перенапряжений осуществить ограничителями перенапряжений 6 (10) кВ и 0,4 кВ в соответствии с СТО 56947007-29.240.02.001-2008;</w:t>
      </w:r>
    </w:p>
    <w:p w:rsidR="00CD4A99" w:rsidRPr="00690184" w:rsidRDefault="00CD4A99" w:rsidP="00CD4A99">
      <w:pPr>
        <w:pStyle w:val="310"/>
        <w:numPr>
          <w:ilvl w:val="0"/>
          <w:numId w:val="27"/>
        </w:numPr>
        <w:tabs>
          <w:tab w:val="left" w:pos="993"/>
        </w:tabs>
        <w:ind w:left="0" w:firstLine="993"/>
        <w:jc w:val="both"/>
        <w:rPr>
          <w:szCs w:val="26"/>
        </w:rPr>
      </w:pPr>
      <w:r w:rsidRPr="00690184">
        <w:rPr>
          <w:bCs/>
          <w:iCs/>
          <w:szCs w:val="26"/>
        </w:rPr>
        <w:t xml:space="preserve">выбор мощности трансформаторов производить на основании технико-экономического сравнения вариантов, учитывающих допустимую перегрузку трансформаторов, уровень потерь в стали и обмотках трансформаторов, обоснованный   (в </w:t>
      </w:r>
      <w:proofErr w:type="spellStart"/>
      <w:r w:rsidRPr="00690184">
        <w:rPr>
          <w:bCs/>
          <w:iCs/>
          <w:szCs w:val="26"/>
        </w:rPr>
        <w:t>т.ч</w:t>
      </w:r>
      <w:proofErr w:type="spellEnd"/>
      <w:r w:rsidRPr="00690184">
        <w:rPr>
          <w:bCs/>
          <w:iCs/>
          <w:szCs w:val="26"/>
        </w:rPr>
        <w:t>. заключенными договорами ТП) рост нагрузок в ближайшую (1-3 года) перспективу;</w:t>
      </w:r>
    </w:p>
    <w:p w:rsidR="00CD4A99" w:rsidRPr="00690184" w:rsidRDefault="00CD4A99" w:rsidP="00CD4A99">
      <w:pPr>
        <w:pStyle w:val="310"/>
        <w:numPr>
          <w:ilvl w:val="0"/>
          <w:numId w:val="27"/>
        </w:numPr>
        <w:tabs>
          <w:tab w:val="left" w:pos="993"/>
        </w:tabs>
        <w:ind w:left="0" w:firstLine="993"/>
        <w:jc w:val="both"/>
        <w:rPr>
          <w:szCs w:val="26"/>
        </w:rPr>
      </w:pPr>
      <w:r w:rsidRPr="00690184">
        <w:rPr>
          <w:bCs/>
          <w:iCs/>
          <w:szCs w:val="26"/>
        </w:rPr>
        <w:lastRenderedPageBreak/>
        <w:t>конструкция трансформаторных подстанций и распределительных трансформаторных пунктов должна допускать замену трансформаторов на большую мощность при предполагаемом росте нагрузок в перспективе 5 лет и более;</w:t>
      </w:r>
    </w:p>
    <w:p w:rsidR="00CD4A99" w:rsidRPr="00690184" w:rsidRDefault="00CD4A99" w:rsidP="00CD4A99">
      <w:pPr>
        <w:pStyle w:val="310"/>
        <w:numPr>
          <w:ilvl w:val="0"/>
          <w:numId w:val="27"/>
        </w:numPr>
        <w:tabs>
          <w:tab w:val="left" w:pos="993"/>
        </w:tabs>
        <w:ind w:left="0" w:firstLine="993"/>
        <w:jc w:val="both"/>
        <w:rPr>
          <w:szCs w:val="26"/>
        </w:rPr>
      </w:pPr>
      <w:r w:rsidRPr="00690184">
        <w:rPr>
          <w:bCs/>
          <w:iCs/>
          <w:szCs w:val="26"/>
        </w:rPr>
        <w:t>силовые трансформаторы 6-10 кВ должны быть произведены с применением современных технологий и материалов для снижения уровня удельных технических потерь;</w:t>
      </w:r>
    </w:p>
    <w:p w:rsidR="00CD4A99" w:rsidRPr="00690184" w:rsidRDefault="00CD4A99" w:rsidP="00CD4A99">
      <w:pPr>
        <w:pStyle w:val="310"/>
        <w:numPr>
          <w:ilvl w:val="0"/>
          <w:numId w:val="27"/>
        </w:numPr>
        <w:tabs>
          <w:tab w:val="left" w:pos="993"/>
        </w:tabs>
        <w:ind w:left="0" w:firstLine="993"/>
        <w:jc w:val="both"/>
        <w:rPr>
          <w:szCs w:val="26"/>
        </w:rPr>
      </w:pPr>
      <w:r w:rsidRPr="00690184">
        <w:rPr>
          <w:bCs/>
          <w:iCs/>
          <w:szCs w:val="26"/>
        </w:rPr>
        <w:t>при проектировании воздушного ввода с ВЛ 10 кВ в КТП</w:t>
      </w:r>
      <w:r w:rsidR="006809BD">
        <w:rPr>
          <w:bCs/>
          <w:iCs/>
          <w:szCs w:val="26"/>
        </w:rPr>
        <w:t xml:space="preserve"> (СТП)</w:t>
      </w:r>
      <w:r w:rsidRPr="00690184">
        <w:rPr>
          <w:bCs/>
          <w:iCs/>
          <w:szCs w:val="26"/>
        </w:rPr>
        <w:t xml:space="preserve"> предусмотреть дополнительные изоляторы для крепления спуска ВЛ к КТП</w:t>
      </w:r>
      <w:r w:rsidR="006809BD">
        <w:rPr>
          <w:bCs/>
          <w:iCs/>
          <w:szCs w:val="26"/>
        </w:rPr>
        <w:t xml:space="preserve"> (СТП)</w:t>
      </w:r>
      <w:r w:rsidRPr="00690184">
        <w:rPr>
          <w:bCs/>
          <w:iCs/>
          <w:szCs w:val="26"/>
        </w:rPr>
        <w:t>;</w:t>
      </w:r>
    </w:p>
    <w:p w:rsidR="00CD4A99" w:rsidRPr="00690184" w:rsidRDefault="00CD4A99" w:rsidP="00CD4A99">
      <w:pPr>
        <w:pStyle w:val="310"/>
        <w:numPr>
          <w:ilvl w:val="0"/>
          <w:numId w:val="27"/>
        </w:numPr>
        <w:tabs>
          <w:tab w:val="left" w:pos="993"/>
        </w:tabs>
        <w:ind w:left="0" w:firstLine="993"/>
        <w:jc w:val="both"/>
        <w:rPr>
          <w:szCs w:val="26"/>
        </w:rPr>
      </w:pPr>
      <w:r w:rsidRPr="00690184">
        <w:rPr>
          <w:szCs w:val="28"/>
        </w:rPr>
        <w:t>на всех открывающихся створках дверей ТП-10(6)/0,4 кВ (шкафах СТП-10(6)/0,4кВ) должны быть нанесены знаки безопасности «ОСТОРОЖНО ЭЛЕКТРИЧЕСКОЕ НАПРЯЖЕНИЕ», согласно СТО 34.01-30.1-001-2016 и «Не влезай, убьет!», согласно СТО 34.01-24-001-2015;</w:t>
      </w:r>
    </w:p>
    <w:p w:rsidR="00CD4A99" w:rsidRPr="00690184" w:rsidRDefault="00CD4A99" w:rsidP="00CD4A99">
      <w:pPr>
        <w:pStyle w:val="310"/>
        <w:numPr>
          <w:ilvl w:val="0"/>
          <w:numId w:val="27"/>
        </w:numPr>
        <w:tabs>
          <w:tab w:val="left" w:pos="993"/>
        </w:tabs>
        <w:ind w:left="0" w:firstLine="993"/>
        <w:jc w:val="both"/>
        <w:rPr>
          <w:szCs w:val="26"/>
        </w:rPr>
      </w:pPr>
      <w:r w:rsidRPr="00690184">
        <w:rPr>
          <w:szCs w:val="28"/>
        </w:rPr>
        <w:t>на ТП-10(6)/0,4 кВ (СТП-10(6)/0,4кВ) должна быть установлена</w:t>
      </w:r>
      <w:r w:rsidRPr="00690184">
        <w:rPr>
          <w:b/>
          <w:szCs w:val="28"/>
          <w:u w:val="single"/>
        </w:rPr>
        <w:t xml:space="preserve"> </w:t>
      </w:r>
      <w:r w:rsidRPr="00690184">
        <w:rPr>
          <w:szCs w:val="28"/>
        </w:rPr>
        <w:t>информационная табличка с диспетчерским наименованием (согласно требованиям  фирменного стиля ПАО «</w:t>
      </w:r>
      <w:r w:rsidR="00C81812">
        <w:rPr>
          <w:bCs/>
          <w:szCs w:val="26"/>
        </w:rPr>
        <w:t>Россети</w:t>
      </w:r>
      <w:r w:rsidRPr="00690184">
        <w:rPr>
          <w:szCs w:val="28"/>
        </w:rPr>
        <w:t xml:space="preserve"> Центра» и ПАО «</w:t>
      </w:r>
      <w:r w:rsidR="00C81812">
        <w:rPr>
          <w:bCs/>
          <w:szCs w:val="26"/>
        </w:rPr>
        <w:t>Россети</w:t>
      </w:r>
      <w:r w:rsidRPr="00690184">
        <w:rPr>
          <w:szCs w:val="28"/>
        </w:rPr>
        <w:t xml:space="preserve"> Центра и Приволжья»);</w:t>
      </w:r>
    </w:p>
    <w:p w:rsidR="00CD4A99" w:rsidRPr="00690184" w:rsidRDefault="00CD4A99" w:rsidP="00CD4A99">
      <w:pPr>
        <w:pStyle w:val="310"/>
        <w:numPr>
          <w:ilvl w:val="0"/>
          <w:numId w:val="27"/>
        </w:numPr>
        <w:tabs>
          <w:tab w:val="left" w:pos="993"/>
        </w:tabs>
        <w:ind w:left="0" w:firstLine="993"/>
        <w:jc w:val="both"/>
        <w:rPr>
          <w:szCs w:val="26"/>
        </w:rPr>
      </w:pPr>
      <w:r w:rsidRPr="00690184">
        <w:rPr>
          <w:szCs w:val="28"/>
        </w:rPr>
        <w:t>для ввода/выводов СИП-2 из шкафа РУ-0,4 кВ применять шланг электромонтажный (</w:t>
      </w:r>
      <w:proofErr w:type="spellStart"/>
      <w:r w:rsidRPr="00690184">
        <w:rPr>
          <w:szCs w:val="28"/>
        </w:rPr>
        <w:t>металлорукав</w:t>
      </w:r>
      <w:proofErr w:type="spellEnd"/>
      <w:r w:rsidRPr="00690184">
        <w:rPr>
          <w:szCs w:val="28"/>
        </w:rPr>
        <w:t xml:space="preserve"> из оцинкованной стали с внешним полимерным покрытием) с креплением его к телу опоры металлической лентой, с использованием переходных манжет (</w:t>
      </w:r>
      <w:proofErr w:type="spellStart"/>
      <w:r w:rsidRPr="00690184">
        <w:rPr>
          <w:szCs w:val="28"/>
        </w:rPr>
        <w:t>бушинг</w:t>
      </w:r>
      <w:proofErr w:type="spellEnd"/>
      <w:r w:rsidRPr="00690184">
        <w:rPr>
          <w:szCs w:val="28"/>
        </w:rPr>
        <w:t>) для ввода в шкаф РУ-0,4 кВ;</w:t>
      </w:r>
    </w:p>
    <w:p w:rsidR="00CD4A99" w:rsidRPr="00690184" w:rsidRDefault="00CD4A99" w:rsidP="00CD4A99">
      <w:pPr>
        <w:pStyle w:val="310"/>
        <w:numPr>
          <w:ilvl w:val="0"/>
          <w:numId w:val="27"/>
        </w:numPr>
        <w:tabs>
          <w:tab w:val="left" w:pos="993"/>
        </w:tabs>
        <w:ind w:left="0" w:firstLine="993"/>
        <w:jc w:val="both"/>
        <w:rPr>
          <w:szCs w:val="26"/>
        </w:rPr>
      </w:pPr>
      <w:r w:rsidRPr="00690184">
        <w:rPr>
          <w:szCs w:val="28"/>
        </w:rPr>
        <w:t>в РУ-0,4 кВ должны иметься надписи панелей, аппаратов, отдельных цепей, соответствующие диспетчерским наименованиям, указанным в нормальной схеме ТП. Схема должна быть утверждена руководителем РЭС и размещаться на двери (либо внутри РУ);</w:t>
      </w:r>
    </w:p>
    <w:p w:rsidR="00CD4A99" w:rsidRPr="00690184" w:rsidRDefault="00CD4A99" w:rsidP="00CD4A99">
      <w:pPr>
        <w:pStyle w:val="310"/>
        <w:numPr>
          <w:ilvl w:val="0"/>
          <w:numId w:val="27"/>
        </w:numPr>
        <w:tabs>
          <w:tab w:val="left" w:pos="993"/>
        </w:tabs>
        <w:ind w:left="0" w:firstLine="993"/>
        <w:jc w:val="both"/>
        <w:rPr>
          <w:szCs w:val="26"/>
        </w:rPr>
      </w:pPr>
      <w:r w:rsidRPr="00690184">
        <w:rPr>
          <w:szCs w:val="28"/>
        </w:rPr>
        <w:t>присоединение заземляющих проводников к заземлителю и заземляемым конструкциям должно быть выполнено сваркой, а к корпусам аппаратов, машин и опорам воздушных линий электропередачи – сваркой или болтовым соединением (согласно п.5.10.4 ПТЭ);</w:t>
      </w:r>
    </w:p>
    <w:p w:rsidR="008D1529" w:rsidRPr="004D1C0E" w:rsidRDefault="00CD4A99" w:rsidP="00CD4A99">
      <w:pPr>
        <w:pStyle w:val="ac"/>
        <w:numPr>
          <w:ilvl w:val="2"/>
          <w:numId w:val="3"/>
        </w:numPr>
        <w:tabs>
          <w:tab w:val="left" w:pos="1560"/>
        </w:tabs>
        <w:ind w:left="0" w:firstLine="709"/>
        <w:jc w:val="both"/>
        <w:rPr>
          <w:sz w:val="26"/>
          <w:szCs w:val="26"/>
        </w:rPr>
      </w:pPr>
      <w:r w:rsidRPr="00690184">
        <w:rPr>
          <w:szCs w:val="28"/>
        </w:rPr>
        <w:t>в качестве заземляющих проводников преимущественно использовать оцинкованную полосу/круг. Максимально сократить при выполнении строительно-монтажных работ количество изгибов заземляющих проводников</w:t>
      </w:r>
      <w:r w:rsidR="004D1C0E">
        <w:rPr>
          <w:szCs w:val="28"/>
        </w:rPr>
        <w:t>.</w:t>
      </w:r>
    </w:p>
    <w:p w:rsidR="004D1C0E" w:rsidRPr="00EC3D66" w:rsidRDefault="004D1C0E" w:rsidP="00EC3D66">
      <w:pPr>
        <w:suppressAutoHyphens w:val="0"/>
        <w:contextualSpacing/>
        <w:jc w:val="both"/>
        <w:rPr>
          <w:sz w:val="26"/>
          <w:szCs w:val="26"/>
        </w:rPr>
      </w:pPr>
    </w:p>
    <w:p w:rsidR="004D1C0E" w:rsidRDefault="004D1C0E" w:rsidP="004D1C0E">
      <w:pPr>
        <w:pStyle w:val="ac"/>
        <w:numPr>
          <w:ilvl w:val="2"/>
          <w:numId w:val="3"/>
        </w:numPr>
        <w:tabs>
          <w:tab w:val="left" w:pos="1560"/>
        </w:tabs>
        <w:jc w:val="both"/>
        <w:rPr>
          <w:sz w:val="26"/>
          <w:szCs w:val="26"/>
        </w:rPr>
      </w:pPr>
      <w:r>
        <w:rPr>
          <w:sz w:val="26"/>
          <w:szCs w:val="26"/>
        </w:rPr>
        <w:t>Основные требования к разъединителю 6(10) кВ</w:t>
      </w:r>
    </w:p>
    <w:p w:rsidR="004D1C0E" w:rsidRDefault="004D1C0E" w:rsidP="004D1C0E">
      <w:pPr>
        <w:ind w:firstLine="709"/>
        <w:jc w:val="both"/>
        <w:rPr>
          <w:sz w:val="26"/>
          <w:szCs w:val="26"/>
        </w:rPr>
      </w:pPr>
    </w:p>
    <w:tbl>
      <w:tblPr>
        <w:tblW w:w="100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66"/>
        <w:gridCol w:w="2269"/>
      </w:tblGrid>
      <w:tr w:rsidR="004D1C0E" w:rsidTr="00554813">
        <w:trPr>
          <w:cantSplit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C0E" w:rsidRDefault="004D1C0E" w:rsidP="005548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C0E" w:rsidRDefault="004D1C0E" w:rsidP="005548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Параметры</w:t>
            </w:r>
          </w:p>
        </w:tc>
      </w:tr>
      <w:tr w:rsidR="004D1C0E" w:rsidTr="00554813">
        <w:trPr>
          <w:cantSplit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C0E" w:rsidRDefault="004D1C0E" w:rsidP="0055481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Конструктивное исполнение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C0E" w:rsidRDefault="004D1C0E" w:rsidP="004D1C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РЛК</w:t>
            </w:r>
          </w:p>
        </w:tc>
      </w:tr>
      <w:tr w:rsidR="004D1C0E" w:rsidTr="00554813">
        <w:trPr>
          <w:cantSplit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C0E" w:rsidRDefault="004D1C0E" w:rsidP="0055481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установки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C0E" w:rsidRDefault="004D1C0E" w:rsidP="005548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наружный</w:t>
            </w:r>
          </w:p>
        </w:tc>
      </w:tr>
      <w:tr w:rsidR="004D1C0E" w:rsidTr="00554813">
        <w:trPr>
          <w:cantSplit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C0E" w:rsidRDefault="004D1C0E" w:rsidP="0055481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привода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C0E" w:rsidRDefault="004D1C0E" w:rsidP="005548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ручной</w:t>
            </w:r>
          </w:p>
        </w:tc>
      </w:tr>
      <w:tr w:rsidR="004D1C0E" w:rsidTr="00554813">
        <w:trPr>
          <w:cantSplit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C0E" w:rsidRDefault="004D1C0E" w:rsidP="0055481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Номинальное напряжение, кВ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C0E" w:rsidRDefault="004D1C0E" w:rsidP="005548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4D1C0E" w:rsidTr="00554813">
        <w:trPr>
          <w:cantSplit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C0E" w:rsidRDefault="004D1C0E" w:rsidP="0055481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Наибольшее рабочее напряжение, кВ, не менее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C0E" w:rsidRDefault="004D1C0E" w:rsidP="005548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4D1C0E" w:rsidTr="00554813">
        <w:trPr>
          <w:cantSplit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C0E" w:rsidRDefault="004D1C0E" w:rsidP="0055481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Номинальный ток, 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C0E" w:rsidRPr="004D1C0E" w:rsidRDefault="004D1C0E" w:rsidP="00554813">
            <w:pPr>
              <w:jc w:val="center"/>
              <w:rPr>
                <w:sz w:val="24"/>
                <w:szCs w:val="24"/>
              </w:rPr>
            </w:pPr>
            <w:r w:rsidRPr="004D1C0E">
              <w:rPr>
                <w:sz w:val="24"/>
                <w:szCs w:val="24"/>
              </w:rPr>
              <w:t>400</w:t>
            </w:r>
          </w:p>
        </w:tc>
      </w:tr>
      <w:tr w:rsidR="004D1C0E" w:rsidTr="00554813">
        <w:trPr>
          <w:cantSplit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C0E" w:rsidRDefault="004D1C0E" w:rsidP="00554813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 xml:space="preserve">Допустимая механическая нагрузка на выводы </w:t>
            </w:r>
          </w:p>
          <w:p w:rsidR="004D1C0E" w:rsidRDefault="004D1C0E" w:rsidP="00554813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>с учетом влияния ветровых нагрузок (скорость ветра до 15 м/с) и образования льда (толщина корки льда до 20 мм), Н, не более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C0E" w:rsidRDefault="00745628" w:rsidP="005548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уточнить при проектировании</w:t>
            </w:r>
          </w:p>
        </w:tc>
      </w:tr>
      <w:tr w:rsidR="004D1C0E" w:rsidTr="00554813">
        <w:trPr>
          <w:cantSplit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C0E" w:rsidRDefault="004D1C0E" w:rsidP="0055481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Климатическое исполнение и категория размещения  по ГОСТ 15150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C0E" w:rsidRDefault="00745628" w:rsidP="005548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уточнить при проектировании</w:t>
            </w:r>
          </w:p>
        </w:tc>
      </w:tr>
      <w:tr w:rsidR="004D1C0E" w:rsidTr="00554813">
        <w:trPr>
          <w:cantSplit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C0E" w:rsidRDefault="004D1C0E" w:rsidP="0055481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Количество валов привода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C0E" w:rsidRDefault="004D1C0E" w:rsidP="005548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4D1C0E" w:rsidTr="00554813">
        <w:trPr>
          <w:cantSplit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C0E" w:rsidRDefault="004D1C0E" w:rsidP="0055481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заземляющих ножей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C0E" w:rsidRDefault="004D1C0E" w:rsidP="005548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4D1C0E" w:rsidTr="00554813">
        <w:trPr>
          <w:cantSplit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C0E" w:rsidRDefault="004D1C0E" w:rsidP="0055481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Механические блокировки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C0E" w:rsidRDefault="004D1C0E" w:rsidP="005548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</w:p>
        </w:tc>
      </w:tr>
    </w:tbl>
    <w:p w:rsidR="004D1C0E" w:rsidRDefault="004D1C0E" w:rsidP="004D1C0E">
      <w:pPr>
        <w:pStyle w:val="ac"/>
        <w:tabs>
          <w:tab w:val="left" w:pos="1560"/>
        </w:tabs>
        <w:jc w:val="both"/>
        <w:rPr>
          <w:bCs/>
          <w:iCs/>
          <w:sz w:val="26"/>
          <w:szCs w:val="26"/>
        </w:rPr>
      </w:pPr>
    </w:p>
    <w:p w:rsidR="004D1C0E" w:rsidRPr="004D1C0E" w:rsidRDefault="004D1C0E" w:rsidP="004D1C0E">
      <w:pPr>
        <w:pStyle w:val="310"/>
        <w:numPr>
          <w:ilvl w:val="0"/>
          <w:numId w:val="27"/>
        </w:numPr>
        <w:tabs>
          <w:tab w:val="left" w:pos="993"/>
        </w:tabs>
        <w:ind w:left="0" w:firstLine="993"/>
        <w:jc w:val="both"/>
        <w:rPr>
          <w:szCs w:val="26"/>
        </w:rPr>
      </w:pPr>
      <w:r w:rsidRPr="004D1C0E">
        <w:rPr>
          <w:szCs w:val="26"/>
        </w:rPr>
        <w:t>на ВЛ 10 (6) кВ применить высоконадежные разъединители 10 кВ рубящего или качающегося типа. Все стальные части разъединителя, в том числе и крепеж, должны иметь стойкое антикоррозийное покрытие на весь срок службы.</w:t>
      </w:r>
    </w:p>
    <w:p w:rsidR="004D1C0E" w:rsidRPr="004D1C0E" w:rsidRDefault="004D1C0E" w:rsidP="004D1C0E">
      <w:pPr>
        <w:pStyle w:val="310"/>
        <w:numPr>
          <w:ilvl w:val="0"/>
          <w:numId w:val="27"/>
        </w:numPr>
        <w:tabs>
          <w:tab w:val="left" w:pos="993"/>
        </w:tabs>
        <w:ind w:left="0" w:firstLine="993"/>
        <w:jc w:val="both"/>
        <w:rPr>
          <w:szCs w:val="26"/>
        </w:rPr>
      </w:pPr>
      <w:r w:rsidRPr="004D1C0E">
        <w:rPr>
          <w:szCs w:val="26"/>
        </w:rPr>
        <w:t xml:space="preserve">предусмотреть </w:t>
      </w:r>
      <w:proofErr w:type="spellStart"/>
      <w:r w:rsidRPr="004D1C0E">
        <w:rPr>
          <w:szCs w:val="26"/>
        </w:rPr>
        <w:t>тягоуловители</w:t>
      </w:r>
      <w:proofErr w:type="spellEnd"/>
      <w:r w:rsidRPr="004D1C0E">
        <w:rPr>
          <w:szCs w:val="26"/>
        </w:rPr>
        <w:t xml:space="preserve"> на все разъединители и запирающие устройства установленного образца на все приводы разъединителей. </w:t>
      </w:r>
    </w:p>
    <w:p w:rsidR="004D1C0E" w:rsidRPr="004D1C0E" w:rsidRDefault="004D1C0E" w:rsidP="004D1C0E">
      <w:pPr>
        <w:pStyle w:val="310"/>
        <w:numPr>
          <w:ilvl w:val="0"/>
          <w:numId w:val="27"/>
        </w:numPr>
        <w:tabs>
          <w:tab w:val="left" w:pos="993"/>
        </w:tabs>
        <w:ind w:left="0" w:firstLine="993"/>
        <w:jc w:val="both"/>
        <w:rPr>
          <w:szCs w:val="26"/>
        </w:rPr>
      </w:pPr>
      <w:r w:rsidRPr="004D1C0E">
        <w:rPr>
          <w:szCs w:val="26"/>
        </w:rPr>
        <w:t>предусматривать (при необходимости, определяемой проектом) дополнительную приемную траверсу на разъединителе в сторону ТП.</w:t>
      </w:r>
    </w:p>
    <w:p w:rsidR="004D1C0E" w:rsidRPr="00745628" w:rsidRDefault="004D1C0E" w:rsidP="00745628">
      <w:pPr>
        <w:pStyle w:val="310"/>
        <w:numPr>
          <w:ilvl w:val="0"/>
          <w:numId w:val="27"/>
        </w:numPr>
        <w:tabs>
          <w:tab w:val="left" w:pos="993"/>
        </w:tabs>
        <w:ind w:left="0" w:firstLine="993"/>
        <w:jc w:val="both"/>
        <w:rPr>
          <w:szCs w:val="26"/>
        </w:rPr>
      </w:pPr>
      <w:r w:rsidRPr="004D1C0E">
        <w:rPr>
          <w:szCs w:val="26"/>
        </w:rPr>
        <w:t>установить на опоры ВЛ-10(6) кВ над приводами  управления разъединителями информационные таблички с диспетчерскими наименованиями разъединителей и указанием положения рабочих и заземляющих ножей.</w:t>
      </w:r>
    </w:p>
    <w:p w:rsidR="008D1529" w:rsidRPr="004D1C0E" w:rsidRDefault="008D1529" w:rsidP="004D1C0E">
      <w:pPr>
        <w:pStyle w:val="310"/>
        <w:tabs>
          <w:tab w:val="left" w:pos="993"/>
        </w:tabs>
        <w:ind w:left="993" w:firstLine="0"/>
        <w:jc w:val="both"/>
        <w:rPr>
          <w:szCs w:val="26"/>
        </w:rPr>
      </w:pPr>
    </w:p>
    <w:p w:rsidR="008155DB" w:rsidRPr="004D1C0E" w:rsidRDefault="004D1C0E" w:rsidP="004D1C0E">
      <w:pPr>
        <w:pStyle w:val="310"/>
        <w:numPr>
          <w:ilvl w:val="2"/>
          <w:numId w:val="3"/>
        </w:numPr>
        <w:tabs>
          <w:tab w:val="left" w:pos="993"/>
        </w:tabs>
        <w:jc w:val="both"/>
        <w:rPr>
          <w:szCs w:val="26"/>
        </w:rPr>
      </w:pPr>
      <w:r>
        <w:rPr>
          <w:szCs w:val="26"/>
        </w:rPr>
        <w:t xml:space="preserve"> </w:t>
      </w:r>
      <w:r w:rsidR="008155DB" w:rsidRPr="004D1C0E">
        <w:rPr>
          <w:szCs w:val="26"/>
        </w:rPr>
        <w:t>Основные требования к организации учёта</w:t>
      </w:r>
    </w:p>
    <w:p w:rsidR="00745628" w:rsidRPr="006B684A" w:rsidRDefault="00745628" w:rsidP="00745628">
      <w:pPr>
        <w:numPr>
          <w:ilvl w:val="0"/>
          <w:numId w:val="3"/>
        </w:numPr>
        <w:jc w:val="both"/>
        <w:rPr>
          <w:bCs/>
          <w:iCs/>
          <w:sz w:val="26"/>
          <w:szCs w:val="26"/>
        </w:rPr>
      </w:pPr>
      <w:r w:rsidRPr="006B684A">
        <w:rPr>
          <w:bCs/>
          <w:iCs/>
          <w:sz w:val="26"/>
          <w:szCs w:val="26"/>
        </w:rPr>
        <w:t>Технические характеристики оборудования</w:t>
      </w:r>
    </w:p>
    <w:p w:rsidR="00745628" w:rsidRPr="006B684A" w:rsidRDefault="00745628" w:rsidP="00745628">
      <w:pPr>
        <w:jc w:val="both"/>
        <w:rPr>
          <w:sz w:val="26"/>
          <w:szCs w:val="26"/>
        </w:rPr>
      </w:pPr>
      <w:r w:rsidRPr="006B684A">
        <w:rPr>
          <w:bCs/>
          <w:iCs/>
          <w:sz w:val="26"/>
          <w:szCs w:val="26"/>
        </w:rPr>
        <w:t xml:space="preserve">- Технические характеристики приборов учета должны соответствовать </w:t>
      </w:r>
      <w:r w:rsidRPr="006B684A">
        <w:rPr>
          <w:bCs/>
          <w:iCs/>
          <w:sz w:val="26"/>
          <w:szCs w:val="26"/>
        </w:rPr>
        <w:br/>
      </w:r>
      <w:r w:rsidR="0053429F">
        <w:rPr>
          <w:bCs/>
          <w:iCs/>
          <w:sz w:val="26"/>
          <w:szCs w:val="26"/>
        </w:rPr>
        <w:t>СТО 34.01-5.1-009-2021</w:t>
      </w:r>
      <w:r w:rsidRPr="006B684A">
        <w:rPr>
          <w:bCs/>
          <w:iCs/>
          <w:sz w:val="26"/>
          <w:szCs w:val="26"/>
        </w:rPr>
        <w:t xml:space="preserve"> «Приборы учета электроэнергии. Общие технические требования» (за исключением требований к заводу-изготовителю и сервисным центрам), характеристики УСПД должны соответствовать СТО 34.01-5.1-010-2019 «Устройства сбора и передачи данных. Общие технические требования» </w:t>
      </w:r>
      <w:r w:rsidRPr="006B684A">
        <w:rPr>
          <w:bCs/>
          <w:iCs/>
          <w:sz w:val="26"/>
          <w:szCs w:val="26"/>
        </w:rPr>
        <w:br/>
        <w:t xml:space="preserve">(за исключением требований к заводу-изготовителю и сервисным центрам), технические характеристики пунктов коммерческого учета электроэнергии 6-20 кВ должны соответствовать СТО 34.01-5.1-008-2018 «Пункты коммерческого учета электроэнергии уровнем напряжения 6-20 кВ. Общие технические требования», технические характеристики шкафов учета </w:t>
      </w:r>
      <w:r w:rsidRPr="006B684A">
        <w:rPr>
          <w:sz w:val="26"/>
          <w:szCs w:val="26"/>
        </w:rPr>
        <w:t>в соответствии с разделом 4.3 данного технического задания.</w:t>
      </w:r>
    </w:p>
    <w:p w:rsidR="00745628" w:rsidRPr="006B684A" w:rsidRDefault="00745628" w:rsidP="00745628">
      <w:pPr>
        <w:jc w:val="both"/>
        <w:rPr>
          <w:sz w:val="26"/>
          <w:szCs w:val="26"/>
        </w:rPr>
      </w:pPr>
      <w:r w:rsidRPr="006B684A">
        <w:rPr>
          <w:sz w:val="26"/>
          <w:szCs w:val="26"/>
        </w:rPr>
        <w:t xml:space="preserve">К установке допускается оборудование, включенное в Перечень оборудования, материалов и систем, допущенных к применению на объектах ДЗО ПАО «Россети» в соответствии с Методикой проведения аттестации оборудования, материалов и систем в электросетевом комплексе, утвержденной Правлением </w:t>
      </w:r>
      <w:r w:rsidRPr="006B684A">
        <w:rPr>
          <w:sz w:val="26"/>
          <w:szCs w:val="26"/>
        </w:rPr>
        <w:br/>
        <w:t>ПАО «Россети», либо допущенное к применению комиссией ДЗО ПАО «Россети» по допуску оборудования, материалов и систем для применения на объектах электросетевого комплекса ДЗО ПАО «Россети» (протокол заседания Правления ОАО «Россети» от 31.03.2014 № 225пр).</w:t>
      </w:r>
      <w:bookmarkStart w:id="1" w:name="_Toc22938006"/>
      <w:bookmarkStart w:id="2" w:name="_Toc32496731"/>
      <w:bookmarkStart w:id="3" w:name="_Toc57221610"/>
    </w:p>
    <w:p w:rsidR="00745628" w:rsidRPr="006B684A" w:rsidRDefault="00745628" w:rsidP="00745628">
      <w:pPr>
        <w:jc w:val="both"/>
        <w:rPr>
          <w:sz w:val="26"/>
          <w:szCs w:val="26"/>
        </w:rPr>
      </w:pPr>
      <w:r w:rsidRPr="006B684A">
        <w:rPr>
          <w:b/>
          <w:i/>
          <w:sz w:val="26"/>
          <w:szCs w:val="26"/>
        </w:rPr>
        <w:t>Требования к вторичным измерительным цепям</w:t>
      </w:r>
      <w:bookmarkEnd w:id="1"/>
      <w:bookmarkEnd w:id="2"/>
      <w:bookmarkEnd w:id="3"/>
    </w:p>
    <w:p w:rsidR="00745628" w:rsidRPr="006B684A" w:rsidRDefault="00745628" w:rsidP="00745628">
      <w:pPr>
        <w:tabs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  <w:rPr>
          <w:sz w:val="26"/>
          <w:szCs w:val="26"/>
        </w:rPr>
      </w:pPr>
      <w:r w:rsidRPr="006B684A">
        <w:rPr>
          <w:sz w:val="26"/>
          <w:szCs w:val="26"/>
        </w:rPr>
        <w:t xml:space="preserve">Подключение кабеля к прибору учета трансформаторного включения должно быть выполнено через испытательную коробку или специализированный </w:t>
      </w:r>
      <w:proofErr w:type="spellStart"/>
      <w:r w:rsidRPr="006B684A">
        <w:rPr>
          <w:sz w:val="26"/>
          <w:szCs w:val="26"/>
        </w:rPr>
        <w:t>клеммник</w:t>
      </w:r>
      <w:proofErr w:type="spellEnd"/>
      <w:r w:rsidRPr="006B684A">
        <w:rPr>
          <w:sz w:val="26"/>
          <w:szCs w:val="26"/>
        </w:rPr>
        <w:t xml:space="preserve">, по конструктивному исполнению обеспечивающий разрыв цепей напряжения и </w:t>
      </w:r>
      <w:proofErr w:type="spellStart"/>
      <w:r w:rsidRPr="006B684A">
        <w:rPr>
          <w:sz w:val="26"/>
          <w:szCs w:val="26"/>
        </w:rPr>
        <w:t>закорачивание</w:t>
      </w:r>
      <w:proofErr w:type="spellEnd"/>
      <w:r w:rsidRPr="006B684A">
        <w:rPr>
          <w:sz w:val="26"/>
          <w:szCs w:val="26"/>
        </w:rPr>
        <w:t xml:space="preserve"> токовых цепей с возможностью опломбировки, расположенную вблизи прибора учета или в ячейке релейного отсека.</w:t>
      </w:r>
    </w:p>
    <w:p w:rsidR="00745628" w:rsidRPr="006B684A" w:rsidRDefault="00745628" w:rsidP="00745628">
      <w:pPr>
        <w:tabs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  <w:rPr>
          <w:sz w:val="26"/>
          <w:szCs w:val="26"/>
        </w:rPr>
      </w:pPr>
      <w:r w:rsidRPr="006B684A">
        <w:rPr>
          <w:sz w:val="26"/>
          <w:szCs w:val="26"/>
        </w:rPr>
        <w:lastRenderedPageBreak/>
        <w:t>Подключение приборов учета к вторичным измерительным обмоткам трансформаторов тока следует выполнять отдельно от цепей релейной защиты и автоматики. Для учета необходимо предусматривать отдельные вторичные обмотки ТТ и ТН соответствующих классов точности измерительных кернов.</w:t>
      </w:r>
    </w:p>
    <w:p w:rsidR="00745628" w:rsidRPr="006B684A" w:rsidRDefault="00745628" w:rsidP="00745628">
      <w:pPr>
        <w:tabs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  <w:rPr>
          <w:sz w:val="26"/>
          <w:szCs w:val="26"/>
        </w:rPr>
      </w:pPr>
      <w:r w:rsidRPr="006B684A">
        <w:rPr>
          <w:sz w:val="26"/>
          <w:szCs w:val="26"/>
        </w:rPr>
        <w:t>При подключении приборов учета не допускается применение скруток и паек во вторичных цепях, промежуточных сборок зажимов и выводов вторичных обмоток измерительных трансформаторов.</w:t>
      </w:r>
    </w:p>
    <w:p w:rsidR="00745628" w:rsidRPr="006B684A" w:rsidRDefault="00745628" w:rsidP="00745628">
      <w:pPr>
        <w:tabs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  <w:rPr>
          <w:sz w:val="26"/>
          <w:szCs w:val="26"/>
        </w:rPr>
      </w:pPr>
      <w:r w:rsidRPr="006B684A">
        <w:rPr>
          <w:sz w:val="26"/>
          <w:szCs w:val="26"/>
        </w:rPr>
        <w:t>Применение промежуточных трансформаторов тока не допускается.</w:t>
      </w:r>
    </w:p>
    <w:p w:rsidR="00745628" w:rsidRPr="006B684A" w:rsidRDefault="00745628" w:rsidP="00745628">
      <w:pPr>
        <w:tabs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  <w:rPr>
          <w:sz w:val="26"/>
          <w:szCs w:val="26"/>
        </w:rPr>
      </w:pPr>
      <w:r w:rsidRPr="006B684A">
        <w:rPr>
          <w:sz w:val="26"/>
          <w:szCs w:val="26"/>
        </w:rPr>
        <w:t>Вторичные измерительные цепи должны быть защищены от несанкционированного доступа.</w:t>
      </w:r>
    </w:p>
    <w:p w:rsidR="00745628" w:rsidRPr="006B684A" w:rsidRDefault="00745628" w:rsidP="00745628">
      <w:pPr>
        <w:widowControl w:val="0"/>
        <w:tabs>
          <w:tab w:val="left" w:pos="426"/>
          <w:tab w:val="left" w:pos="1134"/>
        </w:tabs>
        <w:ind w:firstLine="709"/>
        <w:contextualSpacing/>
        <w:jc w:val="both"/>
        <w:rPr>
          <w:sz w:val="26"/>
          <w:szCs w:val="26"/>
        </w:rPr>
      </w:pPr>
      <w:r w:rsidRPr="006B684A">
        <w:rPr>
          <w:sz w:val="26"/>
          <w:szCs w:val="26"/>
        </w:rPr>
        <w:t xml:space="preserve">Значения относительных потерь напряжения в линиях присоединения приборов учета к трансформаторам напряжения должны быть не более 0,25% номинального вторичного напряжения для трансформаторов напряжения классов точности 0,2 и 0,5 и не более 0,5% для трансформаторов напряжения класса точности 1,0. Сечение соединительных проводов во вторичных цепях напряжения ТН расчетного и технического учета должны быть не менее </w:t>
      </w:r>
      <w:r w:rsidRPr="006B684A">
        <w:rPr>
          <w:sz w:val="26"/>
          <w:szCs w:val="26"/>
        </w:rPr>
        <w:br/>
        <w:t>1,5 кв. мм для меди. Сечение соединительных проводов во вторичных цепях ТТ расчетного и технического учета должны быть не менее 2,5 кв. мм для меди. Применение алюминиевых проводников запрещается.</w:t>
      </w:r>
    </w:p>
    <w:p w:rsidR="00745628" w:rsidRPr="006B684A" w:rsidRDefault="00745628" w:rsidP="00745628">
      <w:pPr>
        <w:tabs>
          <w:tab w:val="left" w:pos="709"/>
          <w:tab w:val="left" w:pos="1134"/>
        </w:tabs>
        <w:contextualSpacing/>
        <w:jc w:val="both"/>
        <w:rPr>
          <w:sz w:val="26"/>
          <w:szCs w:val="26"/>
        </w:rPr>
      </w:pPr>
      <w:r w:rsidRPr="006B684A">
        <w:rPr>
          <w:sz w:val="26"/>
          <w:szCs w:val="26"/>
        </w:rPr>
        <w:tab/>
        <w:t>Во избежание увеличения индуктивного сопротивления жил кабелей разводку вторичных цепей трансформаторов напряжения необходимо выполнять так, чтобы сумма токов этих цепей в каждом кабеле была равна нулю в любых режимах.</w:t>
      </w:r>
    </w:p>
    <w:p w:rsidR="00745628" w:rsidRPr="006B684A" w:rsidRDefault="00745628" w:rsidP="00745628">
      <w:pPr>
        <w:tabs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  <w:rPr>
          <w:sz w:val="26"/>
          <w:szCs w:val="26"/>
        </w:rPr>
      </w:pPr>
      <w:r w:rsidRPr="006B684A">
        <w:rPr>
          <w:sz w:val="26"/>
          <w:szCs w:val="26"/>
        </w:rPr>
        <w:t>Встроенные ТТ и ТН должны иметь возможность проведения периодической метрологической поверки.</w:t>
      </w:r>
    </w:p>
    <w:p w:rsidR="00745628" w:rsidRPr="006B684A" w:rsidRDefault="00745628" w:rsidP="00745628">
      <w:pPr>
        <w:tabs>
          <w:tab w:val="left" w:pos="709"/>
        </w:tabs>
        <w:contextualSpacing/>
        <w:jc w:val="both"/>
        <w:rPr>
          <w:sz w:val="26"/>
          <w:szCs w:val="26"/>
        </w:rPr>
      </w:pPr>
      <w:r w:rsidRPr="006B684A">
        <w:rPr>
          <w:sz w:val="26"/>
          <w:szCs w:val="26"/>
          <w:lang w:eastAsia="x-none"/>
        </w:rPr>
        <w:tab/>
        <w:t>Д</w:t>
      </w:r>
      <w:r w:rsidRPr="006B684A">
        <w:rPr>
          <w:sz w:val="26"/>
          <w:szCs w:val="26"/>
          <w:lang w:val="x-none" w:eastAsia="x-none"/>
        </w:rPr>
        <w:t>опускается</w:t>
      </w:r>
      <w:r w:rsidRPr="006B684A">
        <w:rPr>
          <w:sz w:val="26"/>
          <w:szCs w:val="26"/>
        </w:rPr>
        <w:t xml:space="preserve"> совместное использование совмещенных приборов учета и измерений, при выполнении требования логического (виртуального) разделения передаваемых и преобразуемых да</w:t>
      </w:r>
      <w:bookmarkStart w:id="4" w:name="_Toc22938007"/>
      <w:bookmarkStart w:id="5" w:name="_Toc32496732"/>
      <w:bookmarkStart w:id="6" w:name="_Toc57221611"/>
      <w:r w:rsidRPr="006B684A">
        <w:rPr>
          <w:sz w:val="26"/>
          <w:szCs w:val="26"/>
        </w:rPr>
        <w:t>нных учета от данных измерений.</w:t>
      </w:r>
    </w:p>
    <w:p w:rsidR="00745628" w:rsidRPr="006B684A" w:rsidRDefault="00745628" w:rsidP="00745628">
      <w:pPr>
        <w:tabs>
          <w:tab w:val="left" w:pos="709"/>
        </w:tabs>
        <w:contextualSpacing/>
        <w:jc w:val="both"/>
        <w:rPr>
          <w:sz w:val="26"/>
          <w:szCs w:val="26"/>
        </w:rPr>
      </w:pPr>
      <w:r w:rsidRPr="006B684A">
        <w:rPr>
          <w:b/>
          <w:i/>
          <w:sz w:val="26"/>
          <w:szCs w:val="26"/>
        </w:rPr>
        <w:t>Требования к трансформаторам тока</w:t>
      </w:r>
      <w:bookmarkEnd w:id="4"/>
      <w:bookmarkEnd w:id="5"/>
      <w:bookmarkEnd w:id="6"/>
    </w:p>
    <w:p w:rsidR="00745628" w:rsidRPr="006B684A" w:rsidRDefault="00745628" w:rsidP="00745628">
      <w:pPr>
        <w:tabs>
          <w:tab w:val="left" w:pos="709"/>
        </w:tabs>
        <w:jc w:val="both"/>
        <w:rPr>
          <w:sz w:val="26"/>
          <w:szCs w:val="26"/>
          <w:lang w:eastAsia="en-US" w:bidi="en-US"/>
        </w:rPr>
      </w:pPr>
      <w:r w:rsidRPr="006B684A">
        <w:rPr>
          <w:sz w:val="26"/>
          <w:szCs w:val="26"/>
          <w:lang w:eastAsia="x-none"/>
        </w:rPr>
        <w:tab/>
      </w:r>
      <w:r w:rsidRPr="006B684A">
        <w:rPr>
          <w:sz w:val="26"/>
          <w:szCs w:val="26"/>
          <w:lang w:val="x-none" w:eastAsia="x-none"/>
        </w:rPr>
        <w:t xml:space="preserve">Трансформаторы тока по техническим характеристикам должны соответствовать </w:t>
      </w:r>
      <w:r w:rsidRPr="006B684A">
        <w:rPr>
          <w:sz w:val="26"/>
          <w:szCs w:val="26"/>
          <w:lang w:eastAsia="x-none"/>
        </w:rPr>
        <w:t xml:space="preserve">требованиям </w:t>
      </w:r>
      <w:r w:rsidRPr="006B684A">
        <w:rPr>
          <w:sz w:val="26"/>
          <w:szCs w:val="26"/>
          <w:lang w:val="x-none" w:eastAsia="x-none"/>
        </w:rPr>
        <w:t>ГОСТ 7746-</w:t>
      </w:r>
      <w:r w:rsidRPr="006B684A">
        <w:rPr>
          <w:sz w:val="26"/>
          <w:szCs w:val="26"/>
          <w:lang w:eastAsia="x-none"/>
        </w:rPr>
        <w:t>2015</w:t>
      </w:r>
      <w:r w:rsidRPr="006B684A">
        <w:rPr>
          <w:sz w:val="26"/>
          <w:szCs w:val="26"/>
          <w:lang w:val="x-none" w:eastAsia="x-none"/>
        </w:rPr>
        <w:t xml:space="preserve">. </w:t>
      </w:r>
    </w:p>
    <w:p w:rsidR="00745628" w:rsidRPr="006B684A" w:rsidRDefault="00745628" w:rsidP="00745628">
      <w:pPr>
        <w:tabs>
          <w:tab w:val="left" w:pos="709"/>
        </w:tabs>
        <w:ind w:firstLine="709"/>
        <w:jc w:val="both"/>
        <w:rPr>
          <w:sz w:val="26"/>
          <w:szCs w:val="26"/>
          <w:lang w:eastAsia="x-none"/>
        </w:rPr>
      </w:pPr>
      <w:r w:rsidRPr="006B684A">
        <w:rPr>
          <w:sz w:val="26"/>
          <w:szCs w:val="26"/>
          <w:lang w:eastAsia="x-none"/>
        </w:rPr>
        <w:t xml:space="preserve">Коэффициенты трансформаторов тока должны быть выбраны по условиям фактической нагрузки и требованиям Правил устройства электроустановок и определены по результатам </w:t>
      </w:r>
      <w:proofErr w:type="spellStart"/>
      <w:r w:rsidRPr="006B684A">
        <w:rPr>
          <w:sz w:val="26"/>
          <w:szCs w:val="26"/>
          <w:lang w:eastAsia="x-none"/>
        </w:rPr>
        <w:t>предпроектного</w:t>
      </w:r>
      <w:proofErr w:type="spellEnd"/>
      <w:r w:rsidRPr="006B684A">
        <w:rPr>
          <w:sz w:val="26"/>
          <w:szCs w:val="26"/>
          <w:lang w:eastAsia="x-none"/>
        </w:rPr>
        <w:t xml:space="preserve"> обследования. Значения допустимых классов точности трансформаторов тока определяется исходя из условий функционирования объекта измерений, класс точности – 0,5</w:t>
      </w:r>
      <w:r w:rsidRPr="006B684A">
        <w:rPr>
          <w:sz w:val="26"/>
          <w:szCs w:val="26"/>
          <w:lang w:val="en-US" w:eastAsia="x-none"/>
        </w:rPr>
        <w:t>S</w:t>
      </w:r>
      <w:r w:rsidRPr="006B684A">
        <w:rPr>
          <w:sz w:val="26"/>
          <w:szCs w:val="26"/>
          <w:lang w:eastAsia="x-none"/>
        </w:rPr>
        <w:t>;</w:t>
      </w:r>
    </w:p>
    <w:p w:rsidR="00745628" w:rsidRPr="006B684A" w:rsidRDefault="00745628" w:rsidP="00745628">
      <w:pPr>
        <w:tabs>
          <w:tab w:val="left" w:pos="709"/>
        </w:tabs>
        <w:ind w:firstLine="709"/>
        <w:jc w:val="both"/>
        <w:rPr>
          <w:sz w:val="26"/>
          <w:szCs w:val="26"/>
          <w:lang w:eastAsia="x-none"/>
        </w:rPr>
      </w:pPr>
      <w:r w:rsidRPr="006B684A">
        <w:rPr>
          <w:sz w:val="26"/>
          <w:szCs w:val="26"/>
          <w:lang w:eastAsia="x-none"/>
        </w:rPr>
        <w:t>Тип, коэффициенты трансформации определяются в ПД.</w:t>
      </w:r>
    </w:p>
    <w:p w:rsidR="00745628" w:rsidRPr="006B684A" w:rsidRDefault="00745628" w:rsidP="00745628">
      <w:pPr>
        <w:tabs>
          <w:tab w:val="left" w:pos="709"/>
        </w:tabs>
        <w:ind w:firstLine="709"/>
        <w:jc w:val="both"/>
        <w:rPr>
          <w:sz w:val="26"/>
          <w:szCs w:val="26"/>
          <w:lang w:eastAsia="x-none"/>
        </w:rPr>
      </w:pPr>
      <w:proofErr w:type="spellStart"/>
      <w:r w:rsidRPr="006B684A">
        <w:rPr>
          <w:sz w:val="26"/>
          <w:szCs w:val="26"/>
          <w:lang w:eastAsia="x-none"/>
        </w:rPr>
        <w:t>Межповерочный</w:t>
      </w:r>
      <w:proofErr w:type="spellEnd"/>
      <w:r w:rsidRPr="006B684A">
        <w:rPr>
          <w:sz w:val="26"/>
          <w:szCs w:val="26"/>
          <w:lang w:eastAsia="x-none"/>
        </w:rPr>
        <w:t xml:space="preserve"> интервал трансформаторов тока должен составлять не менее 12 лет. </w:t>
      </w:r>
    </w:p>
    <w:p w:rsidR="00745628" w:rsidRPr="006B684A" w:rsidRDefault="00745628" w:rsidP="00745628">
      <w:pPr>
        <w:tabs>
          <w:tab w:val="left" w:pos="709"/>
        </w:tabs>
        <w:ind w:firstLine="709"/>
        <w:jc w:val="both"/>
        <w:rPr>
          <w:sz w:val="26"/>
          <w:szCs w:val="26"/>
          <w:lang w:eastAsia="x-none"/>
        </w:rPr>
      </w:pPr>
      <w:r w:rsidRPr="006B684A">
        <w:rPr>
          <w:sz w:val="26"/>
          <w:szCs w:val="26"/>
          <w:lang w:eastAsia="x-none"/>
        </w:rPr>
        <w:t xml:space="preserve">Трансформаторы тока должны быть </w:t>
      </w:r>
      <w:proofErr w:type="spellStart"/>
      <w:r w:rsidRPr="006B684A">
        <w:rPr>
          <w:sz w:val="26"/>
          <w:szCs w:val="26"/>
          <w:lang w:eastAsia="x-none"/>
        </w:rPr>
        <w:t>поверены</w:t>
      </w:r>
      <w:proofErr w:type="spellEnd"/>
      <w:r w:rsidRPr="006B684A">
        <w:rPr>
          <w:sz w:val="26"/>
          <w:szCs w:val="26"/>
          <w:lang w:eastAsia="x-none"/>
        </w:rPr>
        <w:t xml:space="preserve">, иметь свидетельство о поверке, действующее на полный период </w:t>
      </w:r>
      <w:proofErr w:type="spellStart"/>
      <w:r w:rsidRPr="006B684A">
        <w:rPr>
          <w:sz w:val="26"/>
          <w:szCs w:val="26"/>
          <w:lang w:eastAsia="x-none"/>
        </w:rPr>
        <w:t>межповерочного</w:t>
      </w:r>
      <w:proofErr w:type="spellEnd"/>
      <w:r w:rsidRPr="006B684A">
        <w:rPr>
          <w:sz w:val="26"/>
          <w:szCs w:val="26"/>
          <w:lang w:eastAsia="x-none"/>
        </w:rPr>
        <w:t xml:space="preserve"> интервала с момента приобретения, или отметку в паспорте о первичной заводской поверке. </w:t>
      </w:r>
    </w:p>
    <w:p w:rsidR="00745628" w:rsidRPr="006B684A" w:rsidRDefault="00745628" w:rsidP="00745628">
      <w:pPr>
        <w:tabs>
          <w:tab w:val="left" w:pos="709"/>
        </w:tabs>
        <w:ind w:firstLine="709"/>
        <w:jc w:val="both"/>
        <w:rPr>
          <w:sz w:val="26"/>
          <w:szCs w:val="26"/>
          <w:lang w:eastAsia="x-none"/>
        </w:rPr>
      </w:pPr>
      <w:r w:rsidRPr="006B684A">
        <w:rPr>
          <w:sz w:val="26"/>
          <w:szCs w:val="26"/>
          <w:lang w:eastAsia="x-none"/>
        </w:rPr>
        <w:t xml:space="preserve">Трансформаторы должны быть устойчивы к воздействию внешних механических факторов для группы механического исполнения М2 ГОСТ 30631-99. Исполнение трансформаторов по условиям установки на месте работы - встраиваемые, допускают </w:t>
      </w:r>
      <w:r w:rsidRPr="006B684A">
        <w:rPr>
          <w:sz w:val="26"/>
          <w:szCs w:val="26"/>
          <w:lang w:eastAsia="x-none"/>
        </w:rPr>
        <w:lastRenderedPageBreak/>
        <w:t>установку в пространстве в любом положении. Контактные зажимы вторичной обмотки закрыты прозрачной пластмассовой крышкой, с возможностью опломбирования.</w:t>
      </w:r>
    </w:p>
    <w:p w:rsidR="00745628" w:rsidRPr="006B684A" w:rsidRDefault="00745628" w:rsidP="00745628">
      <w:pPr>
        <w:tabs>
          <w:tab w:val="left" w:pos="709"/>
        </w:tabs>
        <w:ind w:firstLine="709"/>
        <w:jc w:val="both"/>
        <w:rPr>
          <w:sz w:val="26"/>
          <w:szCs w:val="26"/>
          <w:lang w:eastAsia="x-none"/>
        </w:rPr>
      </w:pPr>
      <w:r w:rsidRPr="006B684A">
        <w:rPr>
          <w:sz w:val="26"/>
          <w:szCs w:val="26"/>
          <w:lang w:eastAsia="x-none"/>
        </w:rPr>
        <w:t>По способу защиты от поражения электрическим током трансформаторы должны относиться к классу 0 по ГОСТ 12.2.007.0-75 и иметь степень защиты не ниже IP00 по ГОСТ 14254-96.</w:t>
      </w:r>
    </w:p>
    <w:p w:rsidR="00745628" w:rsidRPr="006B684A" w:rsidRDefault="00745628" w:rsidP="00745628">
      <w:pPr>
        <w:tabs>
          <w:tab w:val="left" w:pos="709"/>
        </w:tabs>
        <w:ind w:firstLine="709"/>
        <w:jc w:val="both"/>
        <w:rPr>
          <w:sz w:val="26"/>
          <w:szCs w:val="26"/>
          <w:lang w:eastAsia="x-none"/>
        </w:rPr>
      </w:pPr>
      <w:r w:rsidRPr="006B684A">
        <w:rPr>
          <w:sz w:val="26"/>
          <w:szCs w:val="26"/>
          <w:lang w:eastAsia="x-none"/>
        </w:rPr>
        <w:t xml:space="preserve">Фактическая вторичная нагрузка выбранных ТТ должна находиться в диапазоне, обеспечивающим </w:t>
      </w:r>
      <w:proofErr w:type="spellStart"/>
      <w:r w:rsidRPr="006B684A">
        <w:rPr>
          <w:sz w:val="26"/>
          <w:szCs w:val="26"/>
          <w:lang w:eastAsia="x-none"/>
        </w:rPr>
        <w:t>соответсвующий</w:t>
      </w:r>
      <w:proofErr w:type="spellEnd"/>
      <w:r w:rsidRPr="006B684A">
        <w:rPr>
          <w:sz w:val="26"/>
          <w:szCs w:val="26"/>
          <w:lang w:eastAsia="x-none"/>
        </w:rPr>
        <w:t xml:space="preserve"> класс точности согласно требований ГОСТ, или в расширенном диапазоне согласно пределам, установленным производителем.</w:t>
      </w:r>
    </w:p>
    <w:p w:rsidR="00745628" w:rsidRPr="00745628" w:rsidRDefault="00745628" w:rsidP="00745628">
      <w:pPr>
        <w:pStyle w:val="2"/>
        <w:numPr>
          <w:ilvl w:val="0"/>
          <w:numId w:val="0"/>
        </w:numPr>
        <w:ind w:left="576" w:hanging="576"/>
        <w:jc w:val="left"/>
        <w:rPr>
          <w:i/>
          <w:sz w:val="26"/>
          <w:szCs w:val="26"/>
        </w:rPr>
      </w:pPr>
      <w:r w:rsidRPr="00745628">
        <w:rPr>
          <w:i/>
          <w:sz w:val="26"/>
          <w:szCs w:val="26"/>
        </w:rPr>
        <w:t>Требования к монтажу и местам установки оборудования</w:t>
      </w:r>
    </w:p>
    <w:p w:rsidR="00745628" w:rsidRPr="006B684A" w:rsidRDefault="00745628" w:rsidP="00745628">
      <w:pPr>
        <w:ind w:firstLine="709"/>
        <w:jc w:val="both"/>
        <w:rPr>
          <w:sz w:val="26"/>
          <w:szCs w:val="26"/>
        </w:rPr>
      </w:pPr>
      <w:r w:rsidRPr="006B684A">
        <w:rPr>
          <w:sz w:val="26"/>
          <w:szCs w:val="26"/>
        </w:rPr>
        <w:t>Места установки оборудования определяются в соответствии с типовыми техническими решениями по организации интеллектуального учета электроэнергии (приложение № 5) и проведенным ППО.</w:t>
      </w:r>
    </w:p>
    <w:p w:rsidR="00745628" w:rsidRPr="006B684A" w:rsidRDefault="00745628" w:rsidP="00745628">
      <w:pPr>
        <w:tabs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  <w:rPr>
          <w:sz w:val="26"/>
          <w:szCs w:val="26"/>
          <w:lang w:eastAsia="x-none"/>
        </w:rPr>
      </w:pPr>
      <w:r w:rsidRPr="006B684A">
        <w:rPr>
          <w:sz w:val="26"/>
          <w:szCs w:val="26"/>
          <w:lang w:eastAsia="x-none"/>
        </w:rPr>
        <w:t xml:space="preserve">Необходимо предусмотреть установку приборов учета электроэнергии на вводные и отходящие присоединения подстанций 6-20 кВ и выше и </w:t>
      </w:r>
      <w:r w:rsidRPr="006B684A">
        <w:rPr>
          <w:sz w:val="26"/>
          <w:szCs w:val="26"/>
        </w:rPr>
        <w:t>границах балансовой принадлежности с потребителями</w:t>
      </w:r>
      <w:r w:rsidRPr="006B684A">
        <w:rPr>
          <w:sz w:val="26"/>
          <w:szCs w:val="26"/>
          <w:lang w:eastAsia="x-none"/>
        </w:rPr>
        <w:t>, позволяющих осуществлять их дистанционную настройку и мониторинг состояния.</w:t>
      </w:r>
    </w:p>
    <w:p w:rsidR="00745628" w:rsidRPr="006B684A" w:rsidRDefault="00745628" w:rsidP="00745628">
      <w:pPr>
        <w:tabs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  <w:rPr>
          <w:sz w:val="26"/>
          <w:szCs w:val="26"/>
        </w:rPr>
      </w:pPr>
      <w:r w:rsidRPr="006B684A">
        <w:rPr>
          <w:sz w:val="26"/>
          <w:szCs w:val="26"/>
        </w:rPr>
        <w:t>При установке системы учета потребителям индивидуальной застройки:</w:t>
      </w:r>
    </w:p>
    <w:p w:rsidR="00745628" w:rsidRPr="006B684A" w:rsidRDefault="00745628" w:rsidP="00745628">
      <w:pPr>
        <w:pStyle w:val="11"/>
        <w:widowControl w:val="0"/>
        <w:numPr>
          <w:ilvl w:val="0"/>
          <w:numId w:val="32"/>
        </w:numPr>
        <w:tabs>
          <w:tab w:val="left" w:pos="993"/>
        </w:tabs>
        <w:spacing w:before="0" w:after="0"/>
        <w:ind w:left="0" w:firstLine="737"/>
        <w:rPr>
          <w:sz w:val="26"/>
          <w:szCs w:val="26"/>
        </w:rPr>
      </w:pPr>
      <w:r w:rsidRPr="006B684A">
        <w:rPr>
          <w:sz w:val="26"/>
          <w:szCs w:val="26"/>
        </w:rPr>
        <w:t>прибор учета электрической энергии подлежит установке в отдельном запирающемся шкафу наружной установки со степенью защиты от проникновения воды и посторонних предметов соответствующий IP 54 по ГОСТ 14254-96;</w:t>
      </w:r>
    </w:p>
    <w:p w:rsidR="00745628" w:rsidRPr="006B684A" w:rsidRDefault="00745628" w:rsidP="00745628">
      <w:pPr>
        <w:pStyle w:val="11"/>
        <w:numPr>
          <w:ilvl w:val="0"/>
          <w:numId w:val="32"/>
        </w:numPr>
        <w:tabs>
          <w:tab w:val="left" w:pos="993"/>
        </w:tabs>
        <w:spacing w:before="0" w:after="0"/>
        <w:ind w:left="0" w:firstLine="737"/>
        <w:rPr>
          <w:sz w:val="26"/>
          <w:szCs w:val="26"/>
        </w:rPr>
      </w:pPr>
      <w:r w:rsidRPr="006B684A">
        <w:rPr>
          <w:sz w:val="26"/>
          <w:szCs w:val="26"/>
        </w:rPr>
        <w:t xml:space="preserve">в случае установки </w:t>
      </w:r>
      <w:r w:rsidRPr="006B684A">
        <w:rPr>
          <w:sz w:val="26"/>
          <w:szCs w:val="26"/>
          <w:lang w:val="ru-RU"/>
        </w:rPr>
        <w:t xml:space="preserve">прибора </w:t>
      </w:r>
      <w:r w:rsidRPr="006B684A">
        <w:rPr>
          <w:sz w:val="26"/>
          <w:szCs w:val="26"/>
        </w:rPr>
        <w:t>учета с выносным отображающим устройством (дисплеем), прибор учета подлежит установке в месте подключения отходящей линии (ввода) к сетям электроснабжения</w:t>
      </w:r>
      <w:r w:rsidRPr="006B684A">
        <w:rPr>
          <w:sz w:val="26"/>
          <w:szCs w:val="26"/>
          <w:lang w:val="ru-RU"/>
        </w:rPr>
        <w:t>, позволяющее провести идентификацию без подъема персонала на опору</w:t>
      </w:r>
      <w:r w:rsidRPr="006B684A">
        <w:rPr>
          <w:sz w:val="26"/>
          <w:szCs w:val="26"/>
        </w:rPr>
        <w:t>;</w:t>
      </w:r>
    </w:p>
    <w:p w:rsidR="00745628" w:rsidRPr="006B684A" w:rsidRDefault="00745628" w:rsidP="00745628">
      <w:pPr>
        <w:pStyle w:val="11"/>
        <w:widowControl w:val="0"/>
        <w:numPr>
          <w:ilvl w:val="0"/>
          <w:numId w:val="32"/>
        </w:numPr>
        <w:tabs>
          <w:tab w:val="left" w:pos="993"/>
        </w:tabs>
        <w:spacing w:before="0" w:after="0"/>
        <w:ind w:left="0" w:firstLine="737"/>
        <w:rPr>
          <w:sz w:val="26"/>
          <w:szCs w:val="26"/>
        </w:rPr>
      </w:pPr>
      <w:r w:rsidRPr="006B684A">
        <w:rPr>
          <w:sz w:val="26"/>
          <w:szCs w:val="26"/>
        </w:rPr>
        <w:t>комплектация шкафа должна включать</w:t>
      </w:r>
      <w:r w:rsidRPr="006B684A">
        <w:rPr>
          <w:sz w:val="26"/>
          <w:szCs w:val="26"/>
          <w:lang w:val="ru-RU"/>
        </w:rPr>
        <w:t xml:space="preserve"> в себя автоматический выключатель или выключатель нагрузки</w:t>
      </w:r>
      <w:r w:rsidRPr="006B684A">
        <w:rPr>
          <w:sz w:val="26"/>
          <w:szCs w:val="26"/>
        </w:rPr>
        <w:t xml:space="preserve"> до прибора учета и автоматический выключатель после прибора учета</w:t>
      </w:r>
      <w:r w:rsidRPr="006B684A">
        <w:rPr>
          <w:sz w:val="26"/>
          <w:szCs w:val="26"/>
          <w:lang w:val="ru-RU"/>
        </w:rPr>
        <w:t xml:space="preserve"> непосредственного включения</w:t>
      </w:r>
      <w:r w:rsidRPr="006B684A">
        <w:rPr>
          <w:sz w:val="26"/>
          <w:szCs w:val="26"/>
        </w:rPr>
        <w:t xml:space="preserve">. Конструкция шкафа должна позволять без вскрытия производить визуальный </w:t>
      </w:r>
      <w:proofErr w:type="spellStart"/>
      <w:r w:rsidRPr="006B684A">
        <w:rPr>
          <w:sz w:val="26"/>
          <w:szCs w:val="26"/>
        </w:rPr>
        <w:t>съ</w:t>
      </w:r>
      <w:r w:rsidRPr="006B684A">
        <w:rPr>
          <w:sz w:val="26"/>
          <w:szCs w:val="26"/>
          <w:lang w:val="ru-RU"/>
        </w:rPr>
        <w:t>е</w:t>
      </w:r>
      <w:proofErr w:type="spellEnd"/>
      <w:r w:rsidRPr="006B684A">
        <w:rPr>
          <w:sz w:val="26"/>
          <w:szCs w:val="26"/>
        </w:rPr>
        <w:t>м контрольных показаний с прибора учета, просмотр всех инди</w:t>
      </w:r>
      <w:r w:rsidRPr="006B684A">
        <w:rPr>
          <w:sz w:val="26"/>
          <w:szCs w:val="26"/>
          <w:lang w:val="ru-RU"/>
        </w:rPr>
        <w:t>цируемых данных</w:t>
      </w:r>
      <w:r w:rsidRPr="006B684A">
        <w:rPr>
          <w:sz w:val="26"/>
          <w:szCs w:val="26"/>
        </w:rPr>
        <w:t xml:space="preserve"> и других параметров отображающихся на дисплее прибора учета;</w:t>
      </w:r>
    </w:p>
    <w:p w:rsidR="00745628" w:rsidRPr="006B684A" w:rsidRDefault="00745628" w:rsidP="00745628">
      <w:pPr>
        <w:pStyle w:val="11"/>
        <w:numPr>
          <w:ilvl w:val="0"/>
          <w:numId w:val="32"/>
        </w:numPr>
        <w:tabs>
          <w:tab w:val="left" w:pos="993"/>
        </w:tabs>
        <w:spacing w:before="0" w:after="0"/>
        <w:ind w:left="0" w:firstLine="737"/>
        <w:rPr>
          <w:sz w:val="26"/>
          <w:szCs w:val="26"/>
        </w:rPr>
      </w:pPr>
      <w:r w:rsidRPr="006B684A">
        <w:rPr>
          <w:sz w:val="26"/>
          <w:szCs w:val="26"/>
        </w:rPr>
        <w:t xml:space="preserve">внутридомовую сеть подключить к прибору учета </w:t>
      </w:r>
      <w:r w:rsidRPr="006B684A">
        <w:rPr>
          <w:sz w:val="26"/>
          <w:szCs w:val="26"/>
          <w:lang w:val="ru-RU"/>
        </w:rPr>
        <w:t>непосредственного</w:t>
      </w:r>
      <w:r w:rsidRPr="006B684A">
        <w:rPr>
          <w:sz w:val="26"/>
          <w:szCs w:val="26"/>
        </w:rPr>
        <w:t xml:space="preserve"> включения к выходным клеммам </w:t>
      </w:r>
      <w:r w:rsidRPr="006B684A">
        <w:rPr>
          <w:sz w:val="26"/>
          <w:szCs w:val="26"/>
          <w:lang w:val="ru-RU"/>
        </w:rPr>
        <w:t>автоматического выключателя</w:t>
      </w:r>
      <w:r w:rsidRPr="006B684A">
        <w:rPr>
          <w:sz w:val="26"/>
          <w:szCs w:val="26"/>
        </w:rPr>
        <w:t xml:space="preserve"> в соответствии со схемой, указанной в паспорте применяемого </w:t>
      </w:r>
      <w:r w:rsidRPr="006B684A">
        <w:rPr>
          <w:sz w:val="26"/>
          <w:szCs w:val="26"/>
          <w:lang w:val="ru-RU"/>
        </w:rPr>
        <w:t>ВШУ</w:t>
      </w:r>
      <w:r w:rsidRPr="006B684A">
        <w:rPr>
          <w:sz w:val="26"/>
          <w:szCs w:val="26"/>
        </w:rPr>
        <w:t>;</w:t>
      </w:r>
    </w:p>
    <w:p w:rsidR="00745628" w:rsidRPr="006B684A" w:rsidRDefault="00745628" w:rsidP="00745628">
      <w:pPr>
        <w:pStyle w:val="11"/>
        <w:numPr>
          <w:ilvl w:val="0"/>
          <w:numId w:val="32"/>
        </w:numPr>
        <w:tabs>
          <w:tab w:val="left" w:pos="993"/>
        </w:tabs>
        <w:spacing w:before="0" w:after="0"/>
        <w:ind w:left="0" w:firstLine="737"/>
        <w:rPr>
          <w:sz w:val="26"/>
          <w:szCs w:val="26"/>
        </w:rPr>
      </w:pPr>
      <w:r w:rsidRPr="006B684A">
        <w:rPr>
          <w:sz w:val="26"/>
          <w:szCs w:val="26"/>
        </w:rPr>
        <w:t>монтаж шкафа учета выполнить по нормам безопасности от поражения электрическим током и возгорания;</w:t>
      </w:r>
    </w:p>
    <w:p w:rsidR="00745628" w:rsidRPr="006B684A" w:rsidRDefault="00745628" w:rsidP="00745628">
      <w:pPr>
        <w:pStyle w:val="11"/>
        <w:numPr>
          <w:ilvl w:val="0"/>
          <w:numId w:val="32"/>
        </w:numPr>
        <w:tabs>
          <w:tab w:val="left" w:pos="993"/>
        </w:tabs>
        <w:spacing w:before="0" w:after="0"/>
        <w:ind w:left="0" w:firstLine="737"/>
        <w:rPr>
          <w:sz w:val="26"/>
          <w:szCs w:val="26"/>
        </w:rPr>
      </w:pPr>
      <w:r w:rsidRPr="006B684A">
        <w:rPr>
          <w:sz w:val="26"/>
          <w:szCs w:val="26"/>
        </w:rPr>
        <w:t>при установке приборов учета</w:t>
      </w:r>
      <w:r w:rsidRPr="006B684A">
        <w:rPr>
          <w:sz w:val="26"/>
          <w:szCs w:val="26"/>
          <w:lang w:val="ru-RU"/>
        </w:rPr>
        <w:t xml:space="preserve"> на фасаде здания</w:t>
      </w:r>
      <w:r w:rsidRPr="006B684A">
        <w:rPr>
          <w:sz w:val="26"/>
          <w:szCs w:val="26"/>
        </w:rPr>
        <w:t xml:space="preserve"> должны быть выполнены мероприятия по защите от хищения электроэнергии путем замены неизолированного ввода на </w:t>
      </w:r>
      <w:r w:rsidRPr="006B684A">
        <w:rPr>
          <w:sz w:val="26"/>
          <w:szCs w:val="26"/>
          <w:lang w:val="ru-RU"/>
        </w:rPr>
        <w:t>самонесущий изолированный провод</w:t>
      </w:r>
      <w:r w:rsidRPr="006B684A">
        <w:rPr>
          <w:sz w:val="26"/>
          <w:szCs w:val="26"/>
        </w:rPr>
        <w:t>;</w:t>
      </w:r>
    </w:p>
    <w:p w:rsidR="00745628" w:rsidRPr="006B684A" w:rsidRDefault="00745628" w:rsidP="00745628">
      <w:pPr>
        <w:pStyle w:val="11"/>
        <w:numPr>
          <w:ilvl w:val="0"/>
          <w:numId w:val="32"/>
        </w:numPr>
        <w:tabs>
          <w:tab w:val="left" w:pos="993"/>
        </w:tabs>
        <w:spacing w:before="0" w:after="0"/>
        <w:ind w:left="0" w:firstLine="737"/>
        <w:rPr>
          <w:sz w:val="26"/>
          <w:szCs w:val="26"/>
          <w:lang w:val="ru-RU"/>
        </w:rPr>
      </w:pPr>
      <w:r w:rsidRPr="006B684A">
        <w:rPr>
          <w:sz w:val="26"/>
          <w:szCs w:val="26"/>
          <w:lang w:val="ru-RU"/>
        </w:rPr>
        <w:t xml:space="preserve">при наличии одного ввода на 2, 3, 4 квартиры, при наличии технической возможности и согласовании с владельцами помещений осуществить разделение вводов, выполнив по одному вводу на каждую квартиру (под технической возможностью подразумевается отсутствие необходимости переустройства внутридомовых сетей). В случае </w:t>
      </w:r>
      <w:proofErr w:type="spellStart"/>
      <w:r w:rsidRPr="006B684A">
        <w:rPr>
          <w:sz w:val="26"/>
          <w:szCs w:val="26"/>
          <w:lang w:val="ru-RU"/>
        </w:rPr>
        <w:t>отсуствия</w:t>
      </w:r>
      <w:proofErr w:type="spellEnd"/>
      <w:r w:rsidRPr="006B684A">
        <w:rPr>
          <w:sz w:val="26"/>
          <w:szCs w:val="26"/>
          <w:lang w:val="ru-RU"/>
        </w:rPr>
        <w:t xml:space="preserve"> технической возможности устанавливаются приборы учета в соответствии с количеством квартир и с запасом кабельной продукции не более 25 м на один ввод 0,4 кВ;</w:t>
      </w:r>
    </w:p>
    <w:p w:rsidR="00745628" w:rsidRPr="006B684A" w:rsidRDefault="00745628" w:rsidP="00745628">
      <w:pPr>
        <w:pStyle w:val="11"/>
        <w:numPr>
          <w:ilvl w:val="0"/>
          <w:numId w:val="32"/>
        </w:numPr>
        <w:tabs>
          <w:tab w:val="left" w:pos="993"/>
        </w:tabs>
        <w:spacing w:before="0" w:after="0"/>
        <w:ind w:left="0" w:firstLine="737"/>
        <w:rPr>
          <w:spacing w:val="-5"/>
          <w:sz w:val="26"/>
          <w:szCs w:val="26"/>
        </w:rPr>
      </w:pPr>
      <w:r w:rsidRPr="006B684A">
        <w:rPr>
          <w:spacing w:val="-5"/>
          <w:sz w:val="26"/>
          <w:szCs w:val="26"/>
          <w:lang w:val="ru-RU"/>
        </w:rPr>
        <w:lastRenderedPageBreak/>
        <w:t>ПД</w:t>
      </w:r>
      <w:r w:rsidRPr="006B684A">
        <w:rPr>
          <w:spacing w:val="-5"/>
          <w:sz w:val="26"/>
          <w:szCs w:val="26"/>
        </w:rPr>
        <w:t xml:space="preserve"> может быть предусмотрена установка </w:t>
      </w:r>
      <w:r w:rsidRPr="006B684A">
        <w:rPr>
          <w:spacing w:val="-5"/>
          <w:sz w:val="26"/>
          <w:szCs w:val="26"/>
          <w:lang w:val="ru-RU"/>
        </w:rPr>
        <w:t xml:space="preserve">выносного </w:t>
      </w:r>
      <w:r w:rsidRPr="006B684A">
        <w:rPr>
          <w:spacing w:val="-5"/>
          <w:sz w:val="26"/>
          <w:szCs w:val="26"/>
        </w:rPr>
        <w:t>шкафа</w:t>
      </w:r>
      <w:r w:rsidRPr="006B684A">
        <w:rPr>
          <w:spacing w:val="-5"/>
          <w:sz w:val="26"/>
          <w:szCs w:val="26"/>
          <w:lang w:val="ru-RU"/>
        </w:rPr>
        <w:t xml:space="preserve"> учета</w:t>
      </w:r>
      <w:r w:rsidRPr="006B684A">
        <w:rPr>
          <w:spacing w:val="-5"/>
          <w:sz w:val="26"/>
          <w:szCs w:val="26"/>
        </w:rPr>
        <w:t xml:space="preserve"> на опоре, на высоте не менее 1,7</w:t>
      </w:r>
      <w:r w:rsidRPr="006B684A">
        <w:rPr>
          <w:spacing w:val="-5"/>
          <w:sz w:val="26"/>
          <w:szCs w:val="26"/>
          <w:lang w:val="ru-RU"/>
        </w:rPr>
        <w:t xml:space="preserve"> </w:t>
      </w:r>
      <w:r w:rsidRPr="006B684A">
        <w:rPr>
          <w:spacing w:val="-5"/>
          <w:sz w:val="26"/>
          <w:szCs w:val="26"/>
        </w:rPr>
        <w:t>м</w:t>
      </w:r>
      <w:r w:rsidRPr="006B684A">
        <w:rPr>
          <w:spacing w:val="-5"/>
          <w:sz w:val="26"/>
          <w:szCs w:val="26"/>
          <w:lang w:val="ru-RU"/>
        </w:rPr>
        <w:t>;</w:t>
      </w:r>
    </w:p>
    <w:p w:rsidR="00745628" w:rsidRPr="006B684A" w:rsidRDefault="00745628" w:rsidP="00745628">
      <w:pPr>
        <w:pStyle w:val="11"/>
        <w:numPr>
          <w:ilvl w:val="0"/>
          <w:numId w:val="32"/>
        </w:numPr>
        <w:tabs>
          <w:tab w:val="left" w:pos="993"/>
        </w:tabs>
        <w:spacing w:before="0" w:after="0"/>
        <w:ind w:left="0" w:firstLine="737"/>
        <w:rPr>
          <w:spacing w:val="-5"/>
          <w:sz w:val="26"/>
          <w:szCs w:val="26"/>
        </w:rPr>
      </w:pPr>
      <w:r w:rsidRPr="006B684A">
        <w:rPr>
          <w:spacing w:val="-5"/>
          <w:sz w:val="26"/>
          <w:szCs w:val="26"/>
        </w:rPr>
        <w:t>монтаж оборудования выполнять по нормам безопасности от поражения электрическим током.</w:t>
      </w:r>
    </w:p>
    <w:p w:rsidR="00745628" w:rsidRPr="006B684A" w:rsidRDefault="00745628" w:rsidP="00745628">
      <w:pPr>
        <w:tabs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firstLine="851"/>
        <w:jc w:val="both"/>
        <w:rPr>
          <w:spacing w:val="-5"/>
          <w:sz w:val="26"/>
          <w:szCs w:val="26"/>
        </w:rPr>
      </w:pPr>
      <w:r w:rsidRPr="006B684A">
        <w:rPr>
          <w:spacing w:val="-5"/>
          <w:sz w:val="26"/>
          <w:szCs w:val="26"/>
        </w:rPr>
        <w:t xml:space="preserve">При установке систем учета в </w:t>
      </w:r>
      <w:proofErr w:type="spellStart"/>
      <w:r w:rsidRPr="006B684A">
        <w:rPr>
          <w:spacing w:val="-5"/>
          <w:sz w:val="26"/>
          <w:szCs w:val="26"/>
        </w:rPr>
        <w:t>электрощитовой</w:t>
      </w:r>
      <w:proofErr w:type="spellEnd"/>
      <w:r w:rsidRPr="006B684A">
        <w:rPr>
          <w:spacing w:val="-5"/>
          <w:sz w:val="26"/>
          <w:szCs w:val="26"/>
        </w:rPr>
        <w:t xml:space="preserve"> МКД или на вводе ВРУ 0,4 кВ:</w:t>
      </w:r>
    </w:p>
    <w:p w:rsidR="00745628" w:rsidRPr="006B684A" w:rsidRDefault="00745628" w:rsidP="00745628">
      <w:pPr>
        <w:pStyle w:val="11"/>
        <w:numPr>
          <w:ilvl w:val="0"/>
          <w:numId w:val="32"/>
        </w:numPr>
        <w:tabs>
          <w:tab w:val="left" w:pos="993"/>
        </w:tabs>
        <w:spacing w:before="0" w:after="0"/>
        <w:ind w:left="0" w:firstLine="737"/>
        <w:rPr>
          <w:spacing w:val="-5"/>
          <w:sz w:val="26"/>
          <w:szCs w:val="26"/>
        </w:rPr>
      </w:pPr>
      <w:r w:rsidRPr="006B684A">
        <w:rPr>
          <w:spacing w:val="-5"/>
          <w:sz w:val="26"/>
          <w:szCs w:val="26"/>
        </w:rPr>
        <w:t xml:space="preserve">прибор учета электрической энергии </w:t>
      </w:r>
      <w:r w:rsidRPr="006B684A">
        <w:rPr>
          <w:spacing w:val="-5"/>
          <w:sz w:val="26"/>
          <w:szCs w:val="26"/>
          <w:lang w:val="ru-RU"/>
        </w:rPr>
        <w:t>непосредственного</w:t>
      </w:r>
      <w:r w:rsidRPr="006B684A">
        <w:rPr>
          <w:spacing w:val="-5"/>
          <w:sz w:val="26"/>
          <w:szCs w:val="26"/>
        </w:rPr>
        <w:t xml:space="preserve"> включения размещать в запирающемся помещении ВРУ, в случае отсутствия ВРУ, устанавливать в отдельном запирающемся шкафу;</w:t>
      </w:r>
    </w:p>
    <w:p w:rsidR="00745628" w:rsidRPr="006B684A" w:rsidRDefault="00745628" w:rsidP="00745628">
      <w:pPr>
        <w:pStyle w:val="11"/>
        <w:numPr>
          <w:ilvl w:val="0"/>
          <w:numId w:val="32"/>
        </w:numPr>
        <w:tabs>
          <w:tab w:val="left" w:pos="993"/>
        </w:tabs>
        <w:spacing w:before="0" w:after="0"/>
        <w:ind w:left="0" w:firstLine="737"/>
        <w:rPr>
          <w:spacing w:val="-5"/>
          <w:sz w:val="26"/>
          <w:szCs w:val="26"/>
        </w:rPr>
      </w:pPr>
      <w:r w:rsidRPr="006B684A">
        <w:rPr>
          <w:spacing w:val="-5"/>
          <w:sz w:val="26"/>
          <w:szCs w:val="26"/>
        </w:rPr>
        <w:t xml:space="preserve">приборы учета трансформаторного включения в комплекте с трансформаторами тока размещать в запирающемся помещении ВРУ, в случае отсутствия ВРУ, установить в отдельном запирающемся шкафу, с устройством для опломбирования, если иное не предусмотрено </w:t>
      </w:r>
      <w:r w:rsidRPr="006B684A">
        <w:rPr>
          <w:spacing w:val="-5"/>
          <w:sz w:val="26"/>
          <w:szCs w:val="26"/>
          <w:lang w:val="ru-RU"/>
        </w:rPr>
        <w:t>ПД</w:t>
      </w:r>
      <w:r w:rsidRPr="006B684A">
        <w:rPr>
          <w:spacing w:val="-5"/>
          <w:sz w:val="26"/>
          <w:szCs w:val="26"/>
        </w:rPr>
        <w:t>;</w:t>
      </w:r>
    </w:p>
    <w:p w:rsidR="00745628" w:rsidRPr="006B684A" w:rsidRDefault="00745628" w:rsidP="00745628">
      <w:pPr>
        <w:pStyle w:val="11"/>
        <w:numPr>
          <w:ilvl w:val="0"/>
          <w:numId w:val="32"/>
        </w:numPr>
        <w:tabs>
          <w:tab w:val="left" w:pos="993"/>
        </w:tabs>
        <w:spacing w:before="0" w:after="0"/>
        <w:ind w:left="0" w:firstLine="737"/>
        <w:rPr>
          <w:sz w:val="26"/>
          <w:szCs w:val="26"/>
        </w:rPr>
      </w:pPr>
      <w:r w:rsidRPr="006B684A">
        <w:rPr>
          <w:sz w:val="26"/>
          <w:szCs w:val="26"/>
        </w:rPr>
        <w:t>трансформаторы тока должны быть установлены во всех трех фазах;</w:t>
      </w:r>
    </w:p>
    <w:p w:rsidR="00745628" w:rsidRPr="006B684A" w:rsidRDefault="00745628" w:rsidP="00745628">
      <w:pPr>
        <w:pStyle w:val="11"/>
        <w:numPr>
          <w:ilvl w:val="0"/>
          <w:numId w:val="32"/>
        </w:numPr>
        <w:tabs>
          <w:tab w:val="left" w:pos="993"/>
        </w:tabs>
        <w:spacing w:before="0" w:after="0"/>
        <w:ind w:left="0" w:firstLine="737"/>
        <w:rPr>
          <w:sz w:val="26"/>
          <w:szCs w:val="26"/>
        </w:rPr>
      </w:pPr>
      <w:r w:rsidRPr="006B684A">
        <w:rPr>
          <w:sz w:val="26"/>
          <w:szCs w:val="26"/>
        </w:rPr>
        <w:t>схему шкафа учета и подключение к нему ввода электроустановки выполнить в соответствии со схемой, указанной в паспорте применяемого прибора учета;</w:t>
      </w:r>
    </w:p>
    <w:p w:rsidR="00745628" w:rsidRPr="006B684A" w:rsidRDefault="00745628" w:rsidP="00745628">
      <w:pPr>
        <w:pStyle w:val="11"/>
        <w:numPr>
          <w:ilvl w:val="0"/>
          <w:numId w:val="32"/>
        </w:numPr>
        <w:tabs>
          <w:tab w:val="left" w:pos="993"/>
        </w:tabs>
        <w:spacing w:before="0" w:after="0"/>
        <w:ind w:left="0" w:firstLine="737"/>
        <w:rPr>
          <w:sz w:val="26"/>
          <w:szCs w:val="26"/>
        </w:rPr>
      </w:pPr>
      <w:r w:rsidRPr="006B684A">
        <w:rPr>
          <w:sz w:val="26"/>
          <w:szCs w:val="26"/>
        </w:rPr>
        <w:t>монтаж шкафа выполнять по нормам безопасности от поражения электрическим током и возгорания.</w:t>
      </w:r>
    </w:p>
    <w:p w:rsidR="00745628" w:rsidRPr="006B684A" w:rsidRDefault="00745628" w:rsidP="00745628">
      <w:pPr>
        <w:tabs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  <w:rPr>
          <w:sz w:val="26"/>
          <w:szCs w:val="26"/>
        </w:rPr>
      </w:pPr>
      <w:r w:rsidRPr="006B684A">
        <w:rPr>
          <w:sz w:val="26"/>
          <w:szCs w:val="26"/>
        </w:rPr>
        <w:t>При установке систем учета электроэнергии, средств автоматизации и связи на ПС / ТП / РУ / КТП:</w:t>
      </w:r>
    </w:p>
    <w:p w:rsidR="00745628" w:rsidRPr="006B684A" w:rsidRDefault="00745628" w:rsidP="00745628">
      <w:pPr>
        <w:pStyle w:val="11"/>
        <w:numPr>
          <w:ilvl w:val="0"/>
          <w:numId w:val="33"/>
        </w:numPr>
        <w:tabs>
          <w:tab w:val="left" w:pos="993"/>
        </w:tabs>
        <w:spacing w:before="0" w:after="0"/>
        <w:ind w:left="0" w:firstLine="680"/>
        <w:rPr>
          <w:sz w:val="26"/>
          <w:szCs w:val="26"/>
        </w:rPr>
      </w:pPr>
      <w:r w:rsidRPr="006B684A">
        <w:rPr>
          <w:sz w:val="26"/>
          <w:szCs w:val="26"/>
        </w:rPr>
        <w:t>трансформаторы тока устанавливать на присоединени</w:t>
      </w:r>
      <w:r w:rsidRPr="006B684A">
        <w:rPr>
          <w:sz w:val="26"/>
          <w:szCs w:val="26"/>
          <w:lang w:val="ru-RU"/>
        </w:rPr>
        <w:t>ях</w:t>
      </w:r>
      <w:r w:rsidRPr="006B684A">
        <w:rPr>
          <w:sz w:val="26"/>
          <w:szCs w:val="26"/>
        </w:rPr>
        <w:t xml:space="preserve"> в РУ-0,4кВ;</w:t>
      </w:r>
    </w:p>
    <w:p w:rsidR="00745628" w:rsidRPr="006B684A" w:rsidRDefault="00745628" w:rsidP="00745628">
      <w:pPr>
        <w:pStyle w:val="11"/>
        <w:widowControl w:val="0"/>
        <w:numPr>
          <w:ilvl w:val="0"/>
          <w:numId w:val="33"/>
        </w:numPr>
        <w:tabs>
          <w:tab w:val="left" w:pos="993"/>
        </w:tabs>
        <w:spacing w:before="0" w:after="0"/>
        <w:ind w:left="0" w:firstLine="680"/>
        <w:rPr>
          <w:sz w:val="26"/>
          <w:szCs w:val="26"/>
        </w:rPr>
      </w:pPr>
      <w:r w:rsidRPr="006B684A">
        <w:rPr>
          <w:sz w:val="26"/>
          <w:szCs w:val="26"/>
        </w:rPr>
        <w:t>приборы учета, средства автоматизации и связи устанавливать в РУ-0,4</w:t>
      </w:r>
      <w:r w:rsidRPr="006B684A">
        <w:rPr>
          <w:sz w:val="26"/>
          <w:szCs w:val="26"/>
          <w:lang w:val="ru-RU"/>
        </w:rPr>
        <w:t> </w:t>
      </w:r>
      <w:r w:rsidRPr="006B684A">
        <w:rPr>
          <w:sz w:val="26"/>
          <w:szCs w:val="26"/>
        </w:rPr>
        <w:t>кВ трансформаторных подстанций, допускается установка в запирающихся шкафах наружного исполнения;</w:t>
      </w:r>
    </w:p>
    <w:p w:rsidR="00745628" w:rsidRPr="006B684A" w:rsidRDefault="00745628" w:rsidP="00745628">
      <w:pPr>
        <w:pStyle w:val="11"/>
        <w:numPr>
          <w:ilvl w:val="0"/>
          <w:numId w:val="33"/>
        </w:numPr>
        <w:tabs>
          <w:tab w:val="left" w:pos="993"/>
        </w:tabs>
        <w:spacing w:before="0" w:after="0"/>
        <w:ind w:left="0" w:firstLine="680"/>
        <w:rPr>
          <w:sz w:val="26"/>
          <w:szCs w:val="26"/>
        </w:rPr>
      </w:pPr>
      <w:r w:rsidRPr="006B684A">
        <w:rPr>
          <w:sz w:val="26"/>
          <w:szCs w:val="26"/>
        </w:rPr>
        <w:t>приборы учета трансформаторного включения подключать к измерительным цепям через испытательные клеммные колодки, установленные перед приборами учета и имеющие устройство для пломбирования или маркирования;</w:t>
      </w:r>
    </w:p>
    <w:p w:rsidR="00745628" w:rsidRPr="006B684A" w:rsidRDefault="00745628" w:rsidP="00745628">
      <w:pPr>
        <w:pStyle w:val="11"/>
        <w:numPr>
          <w:ilvl w:val="0"/>
          <w:numId w:val="33"/>
        </w:numPr>
        <w:tabs>
          <w:tab w:val="left" w:pos="993"/>
        </w:tabs>
        <w:spacing w:before="0" w:after="0"/>
        <w:ind w:left="0" w:firstLine="680"/>
        <w:rPr>
          <w:sz w:val="26"/>
          <w:szCs w:val="26"/>
        </w:rPr>
      </w:pPr>
      <w:r w:rsidRPr="006B684A">
        <w:rPr>
          <w:sz w:val="26"/>
          <w:szCs w:val="26"/>
        </w:rPr>
        <w:t>типоразмеры шкафов выбирать в зависимости от требуемого количества (по количеству присоединений или по условиям ограниченного размещения) и размеров применяемых приборов учета;</w:t>
      </w:r>
    </w:p>
    <w:p w:rsidR="00745628" w:rsidRPr="006B684A" w:rsidRDefault="00745628" w:rsidP="00745628">
      <w:pPr>
        <w:pStyle w:val="11"/>
        <w:numPr>
          <w:ilvl w:val="0"/>
          <w:numId w:val="0"/>
        </w:numPr>
        <w:tabs>
          <w:tab w:val="left" w:pos="993"/>
        </w:tabs>
        <w:spacing w:before="0" w:after="0"/>
        <w:rPr>
          <w:sz w:val="26"/>
          <w:szCs w:val="26"/>
        </w:rPr>
      </w:pPr>
      <w:r w:rsidRPr="006B684A">
        <w:rPr>
          <w:sz w:val="26"/>
          <w:szCs w:val="26"/>
          <w:lang w:val="ru-RU"/>
        </w:rPr>
        <w:tab/>
      </w:r>
      <w:r w:rsidRPr="006B684A">
        <w:rPr>
          <w:sz w:val="26"/>
          <w:szCs w:val="26"/>
        </w:rPr>
        <w:t>В РУ-0,4</w:t>
      </w:r>
      <w:r w:rsidRPr="006B684A">
        <w:rPr>
          <w:sz w:val="26"/>
          <w:szCs w:val="26"/>
          <w:lang w:val="ru-RU"/>
        </w:rPr>
        <w:t> </w:t>
      </w:r>
      <w:r w:rsidRPr="006B684A">
        <w:rPr>
          <w:sz w:val="26"/>
          <w:szCs w:val="26"/>
        </w:rPr>
        <w:t>кВ КТП 6-</w:t>
      </w:r>
      <w:r w:rsidRPr="006B684A">
        <w:rPr>
          <w:sz w:val="26"/>
          <w:szCs w:val="26"/>
          <w:lang w:val="ru-RU"/>
        </w:rPr>
        <w:t>2</w:t>
      </w:r>
      <w:r w:rsidRPr="006B684A">
        <w:rPr>
          <w:sz w:val="26"/>
          <w:szCs w:val="26"/>
        </w:rPr>
        <w:t>0/0,4</w:t>
      </w:r>
      <w:r w:rsidRPr="006B684A">
        <w:rPr>
          <w:sz w:val="26"/>
          <w:szCs w:val="26"/>
          <w:lang w:val="ru-RU"/>
        </w:rPr>
        <w:t> </w:t>
      </w:r>
      <w:r w:rsidRPr="006B684A">
        <w:rPr>
          <w:sz w:val="26"/>
          <w:szCs w:val="26"/>
        </w:rPr>
        <w:t>кВ предусмотреть установку аппаратов защиты от атмосферных и коммутационных перенапряжений типа ОПН, в случае отсутствия данного оборудования.</w:t>
      </w:r>
    </w:p>
    <w:p w:rsidR="00745628" w:rsidRPr="006B684A" w:rsidRDefault="00745628" w:rsidP="00745628">
      <w:pPr>
        <w:pStyle w:val="11"/>
        <w:numPr>
          <w:ilvl w:val="0"/>
          <w:numId w:val="0"/>
        </w:numPr>
        <w:spacing w:before="0" w:after="0"/>
        <w:ind w:firstLine="709"/>
        <w:rPr>
          <w:sz w:val="26"/>
          <w:szCs w:val="26"/>
          <w:lang w:val="ru-RU"/>
        </w:rPr>
      </w:pPr>
      <w:r w:rsidRPr="006B684A">
        <w:rPr>
          <w:sz w:val="26"/>
          <w:szCs w:val="26"/>
        </w:rPr>
        <w:t xml:space="preserve">По окончании монтажных работ Подрядчик составляет и передает Заказчику монтажные таблицы по форме приложения </w:t>
      </w:r>
      <w:r w:rsidRPr="006B684A">
        <w:rPr>
          <w:lang w:val="ru-RU"/>
        </w:rPr>
        <w:t>4</w:t>
      </w:r>
      <w:r w:rsidRPr="006B684A">
        <w:rPr>
          <w:sz w:val="26"/>
          <w:szCs w:val="26"/>
        </w:rPr>
        <w:t xml:space="preserve"> к </w:t>
      </w:r>
      <w:r w:rsidRPr="006B684A">
        <w:rPr>
          <w:sz w:val="26"/>
          <w:szCs w:val="26"/>
          <w:lang w:val="ru-RU"/>
        </w:rPr>
        <w:t xml:space="preserve">настоящему </w:t>
      </w:r>
      <w:r w:rsidRPr="006B684A">
        <w:rPr>
          <w:sz w:val="26"/>
          <w:szCs w:val="26"/>
        </w:rPr>
        <w:t>техническому заданию</w:t>
      </w:r>
      <w:r w:rsidRPr="006B684A">
        <w:rPr>
          <w:sz w:val="26"/>
          <w:szCs w:val="26"/>
          <w:lang w:val="ru-RU"/>
        </w:rPr>
        <w:t xml:space="preserve"> для</w:t>
      </w:r>
      <w:r w:rsidRPr="006B684A">
        <w:rPr>
          <w:sz w:val="26"/>
          <w:szCs w:val="26"/>
        </w:rPr>
        <w:t xml:space="preserve"> </w:t>
      </w:r>
      <w:r w:rsidRPr="006B684A">
        <w:rPr>
          <w:sz w:val="26"/>
          <w:szCs w:val="26"/>
          <w:lang w:val="ru-RU"/>
        </w:rPr>
        <w:t>проверки, а после согласования использует</w:t>
      </w:r>
      <w:r w:rsidRPr="006B684A">
        <w:rPr>
          <w:sz w:val="26"/>
          <w:szCs w:val="26"/>
        </w:rPr>
        <w:t xml:space="preserve"> их при выполнении пусконаладочных работ.</w:t>
      </w:r>
    </w:p>
    <w:p w:rsidR="00745628" w:rsidRPr="006B684A" w:rsidRDefault="00745628" w:rsidP="00745628">
      <w:pPr>
        <w:ind w:firstLine="709"/>
        <w:contextualSpacing/>
        <w:jc w:val="both"/>
        <w:rPr>
          <w:sz w:val="26"/>
          <w:szCs w:val="26"/>
          <w:lang w:eastAsia="en-US" w:bidi="en-US"/>
        </w:rPr>
      </w:pPr>
      <w:r w:rsidRPr="006B684A">
        <w:rPr>
          <w:sz w:val="26"/>
          <w:szCs w:val="26"/>
          <w:lang w:eastAsia="en-US" w:bidi="en-US"/>
        </w:rPr>
        <w:t xml:space="preserve">Технические решения для комплексной автоматизации ТП средствами АСУЭ и ТМ должны обеспечивать защиту цепей контроля наличия напряжения на фазах отходящих линий посредствам установки клемм с токоограничивающими резисторами со стороны подключения к фидеру. </w:t>
      </w:r>
    </w:p>
    <w:p w:rsidR="00745628" w:rsidRPr="006B684A" w:rsidRDefault="00745628" w:rsidP="00745628">
      <w:pPr>
        <w:tabs>
          <w:tab w:val="left" w:pos="993"/>
        </w:tabs>
        <w:ind w:firstLine="567"/>
        <w:jc w:val="both"/>
        <w:rPr>
          <w:sz w:val="26"/>
          <w:szCs w:val="26"/>
          <w:lang w:eastAsia="en-US" w:bidi="en-US"/>
        </w:rPr>
      </w:pPr>
      <w:r w:rsidRPr="006B684A">
        <w:rPr>
          <w:sz w:val="26"/>
          <w:szCs w:val="26"/>
          <w:lang w:eastAsia="en-US" w:bidi="en-US"/>
        </w:rPr>
        <w:t>Все работы должны быть выполнены в соответствии с нормативно-технической документацией (НТД):</w:t>
      </w:r>
    </w:p>
    <w:p w:rsidR="00745628" w:rsidRPr="006B684A" w:rsidRDefault="00745628" w:rsidP="00745628">
      <w:pPr>
        <w:numPr>
          <w:ilvl w:val="0"/>
          <w:numId w:val="34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  <w:lang w:eastAsia="en-US" w:bidi="en-US"/>
        </w:rPr>
      </w:pPr>
      <w:r w:rsidRPr="006B684A">
        <w:rPr>
          <w:sz w:val="26"/>
          <w:szCs w:val="26"/>
          <w:lang w:eastAsia="en-US" w:bidi="en-US"/>
        </w:rPr>
        <w:t>СНиП;</w:t>
      </w:r>
    </w:p>
    <w:p w:rsidR="00745628" w:rsidRPr="006B684A" w:rsidRDefault="005C4774" w:rsidP="00745628">
      <w:pPr>
        <w:numPr>
          <w:ilvl w:val="0"/>
          <w:numId w:val="34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  <w:lang w:eastAsia="en-US" w:bidi="en-US"/>
        </w:rPr>
      </w:pPr>
      <w:hyperlink r:id="rId10" w:history="1">
        <w:r w:rsidR="00745628" w:rsidRPr="006B684A">
          <w:rPr>
            <w:sz w:val="26"/>
            <w:szCs w:val="26"/>
            <w:lang w:eastAsia="en-US" w:bidi="en-US"/>
          </w:rPr>
          <w:t>ГОСТ 34.603-92</w:t>
        </w:r>
      </w:hyperlink>
      <w:r w:rsidR="00745628" w:rsidRPr="006B684A">
        <w:rPr>
          <w:sz w:val="26"/>
          <w:szCs w:val="26"/>
          <w:lang w:eastAsia="en-US" w:bidi="en-US"/>
        </w:rPr>
        <w:t>. Информационная технология. Виды испытаний автоматизированных систем;</w:t>
      </w:r>
    </w:p>
    <w:p w:rsidR="00745628" w:rsidRPr="006B684A" w:rsidRDefault="00745628" w:rsidP="00745628">
      <w:pPr>
        <w:numPr>
          <w:ilvl w:val="0"/>
          <w:numId w:val="34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  <w:lang w:eastAsia="en-US" w:bidi="en-US"/>
        </w:rPr>
      </w:pPr>
      <w:r w:rsidRPr="006B684A">
        <w:rPr>
          <w:sz w:val="26"/>
          <w:szCs w:val="26"/>
          <w:lang w:eastAsia="en-US" w:bidi="en-US"/>
        </w:rPr>
        <w:lastRenderedPageBreak/>
        <w:t>ГОСТ 24.208 - 80. Документация на АСУ, требования к содержанию документов стадии "Ввод в эксплуатацию";</w:t>
      </w:r>
    </w:p>
    <w:p w:rsidR="00745628" w:rsidRPr="006B684A" w:rsidRDefault="00745628" w:rsidP="00745628">
      <w:pPr>
        <w:numPr>
          <w:ilvl w:val="0"/>
          <w:numId w:val="34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  <w:lang w:eastAsia="en-US" w:bidi="en-US"/>
        </w:rPr>
      </w:pPr>
      <w:r w:rsidRPr="006B684A">
        <w:rPr>
          <w:sz w:val="26"/>
          <w:szCs w:val="26"/>
          <w:lang w:eastAsia="en-US" w:bidi="en-US"/>
        </w:rPr>
        <w:t>РД 34-20-501-03. Правила технической эксплуатации электрических станций и сетей РФ;</w:t>
      </w:r>
    </w:p>
    <w:p w:rsidR="00745628" w:rsidRPr="006B684A" w:rsidRDefault="00745628" w:rsidP="00745628">
      <w:pPr>
        <w:numPr>
          <w:ilvl w:val="0"/>
          <w:numId w:val="34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  <w:lang w:eastAsia="en-US" w:bidi="en-US"/>
        </w:rPr>
      </w:pPr>
      <w:r w:rsidRPr="006B684A">
        <w:rPr>
          <w:sz w:val="26"/>
          <w:szCs w:val="26"/>
          <w:lang w:eastAsia="en-US" w:bidi="en-US"/>
        </w:rPr>
        <w:t>ПУЭ «Правила устройства электроустановок. Изд.7. с дополнениями и изменениями»;</w:t>
      </w:r>
    </w:p>
    <w:p w:rsidR="00745628" w:rsidRPr="006B684A" w:rsidRDefault="00745628" w:rsidP="00745628">
      <w:pPr>
        <w:numPr>
          <w:ilvl w:val="0"/>
          <w:numId w:val="34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  <w:lang w:eastAsia="en-US" w:bidi="en-US"/>
        </w:rPr>
      </w:pPr>
      <w:r w:rsidRPr="006B684A">
        <w:rPr>
          <w:sz w:val="26"/>
          <w:szCs w:val="26"/>
          <w:lang w:eastAsia="en-US" w:bidi="en-US"/>
        </w:rPr>
        <w:t>Руководящими документами;</w:t>
      </w:r>
    </w:p>
    <w:p w:rsidR="00745628" w:rsidRPr="006B684A" w:rsidRDefault="00745628" w:rsidP="00745628">
      <w:pPr>
        <w:numPr>
          <w:ilvl w:val="0"/>
          <w:numId w:val="34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  <w:lang w:eastAsia="en-US" w:bidi="en-US"/>
        </w:rPr>
      </w:pPr>
      <w:r w:rsidRPr="006B684A">
        <w:rPr>
          <w:sz w:val="26"/>
          <w:szCs w:val="26"/>
          <w:lang w:eastAsia="en-US" w:bidi="en-US"/>
        </w:rPr>
        <w:t>Отраслевыми стандартами и др. документами.</w:t>
      </w:r>
    </w:p>
    <w:p w:rsidR="00745628" w:rsidRPr="006B684A" w:rsidRDefault="00745628" w:rsidP="00745628">
      <w:pPr>
        <w:tabs>
          <w:tab w:val="left" w:pos="993"/>
        </w:tabs>
        <w:ind w:firstLine="567"/>
        <w:jc w:val="both"/>
        <w:rPr>
          <w:sz w:val="26"/>
          <w:szCs w:val="26"/>
          <w:lang w:eastAsia="en-US" w:bidi="en-US"/>
        </w:rPr>
      </w:pPr>
      <w:r w:rsidRPr="006B684A">
        <w:rPr>
          <w:sz w:val="26"/>
          <w:szCs w:val="26"/>
          <w:lang w:eastAsia="en-US" w:bidi="en-US"/>
        </w:rPr>
        <w:t>В процессе подготовки к выполнению работ подрядной организацией должны быть выполнены следующие основные мероприятия:</w:t>
      </w:r>
    </w:p>
    <w:p w:rsidR="00745628" w:rsidRPr="006B684A" w:rsidRDefault="00745628" w:rsidP="00745628">
      <w:pPr>
        <w:numPr>
          <w:ilvl w:val="0"/>
          <w:numId w:val="34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  <w:lang w:eastAsia="en-US" w:bidi="en-US"/>
        </w:rPr>
      </w:pPr>
      <w:r w:rsidRPr="006B684A">
        <w:rPr>
          <w:sz w:val="26"/>
          <w:szCs w:val="26"/>
          <w:lang w:eastAsia="en-US" w:bidi="en-US"/>
        </w:rPr>
        <w:t>составить и согласовать с Заказчиком проект производства работ (ППР);</w:t>
      </w:r>
    </w:p>
    <w:p w:rsidR="00745628" w:rsidRPr="006B684A" w:rsidRDefault="00745628" w:rsidP="00745628">
      <w:pPr>
        <w:numPr>
          <w:ilvl w:val="0"/>
          <w:numId w:val="34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  <w:lang w:eastAsia="en-US" w:bidi="en-US"/>
        </w:rPr>
      </w:pPr>
      <w:r w:rsidRPr="006B684A">
        <w:rPr>
          <w:sz w:val="26"/>
          <w:szCs w:val="26"/>
          <w:lang w:eastAsia="en-US" w:bidi="en-US"/>
        </w:rPr>
        <w:t>до выполнения работ необходимо произвести необходимые согласования и оформить наряд-допуск в установленном порядке;</w:t>
      </w:r>
    </w:p>
    <w:p w:rsidR="00745628" w:rsidRPr="006B684A" w:rsidRDefault="00745628" w:rsidP="00745628">
      <w:pPr>
        <w:numPr>
          <w:ilvl w:val="0"/>
          <w:numId w:val="34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  <w:lang w:eastAsia="en-US" w:bidi="en-US"/>
        </w:rPr>
      </w:pPr>
      <w:r w:rsidRPr="006B684A">
        <w:rPr>
          <w:sz w:val="26"/>
          <w:szCs w:val="26"/>
          <w:lang w:eastAsia="en-US" w:bidi="en-US"/>
        </w:rPr>
        <w:t>монтажные и пуско-наладочные работы выполнять в соответствии со строительными нормами и правилами, с соблюдением правил ТБ и пожарной безопасности;</w:t>
      </w:r>
    </w:p>
    <w:p w:rsidR="00745628" w:rsidRPr="006B684A" w:rsidRDefault="00745628" w:rsidP="00745628">
      <w:pPr>
        <w:numPr>
          <w:ilvl w:val="0"/>
          <w:numId w:val="34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  <w:lang w:eastAsia="en-US" w:bidi="en-US"/>
        </w:rPr>
      </w:pPr>
      <w:r w:rsidRPr="006B684A">
        <w:rPr>
          <w:sz w:val="26"/>
          <w:szCs w:val="26"/>
          <w:lang w:eastAsia="en-US" w:bidi="en-US"/>
        </w:rPr>
        <w:t>в случае привлечения к выполнению работ Субподрядчика, выбор его согласовать с Заказчиком. Подрядчик несет полную ответственность за работу субподрядчика.</w:t>
      </w:r>
    </w:p>
    <w:p w:rsidR="00745628" w:rsidRPr="006B684A" w:rsidRDefault="00745628" w:rsidP="00745628">
      <w:pPr>
        <w:pStyle w:val="ac"/>
        <w:tabs>
          <w:tab w:val="left" w:pos="1560"/>
        </w:tabs>
        <w:jc w:val="both"/>
        <w:rPr>
          <w:sz w:val="26"/>
          <w:szCs w:val="26"/>
          <w:lang w:eastAsia="en-US" w:bidi="en-US"/>
        </w:rPr>
      </w:pPr>
      <w:r w:rsidRPr="006B684A">
        <w:rPr>
          <w:sz w:val="26"/>
          <w:szCs w:val="26"/>
          <w:lang w:eastAsia="en-US" w:bidi="en-US"/>
        </w:rPr>
        <w:t>В случае невозможности реализации, заложенных проектных решений, все изменения проекта согласовать с Заказчиком и отразить в рабочей документации</w:t>
      </w:r>
    </w:p>
    <w:p w:rsidR="00745628" w:rsidRPr="006B684A" w:rsidRDefault="00745628" w:rsidP="00745628">
      <w:pPr>
        <w:pStyle w:val="ac"/>
        <w:tabs>
          <w:tab w:val="left" w:pos="1560"/>
        </w:tabs>
        <w:jc w:val="both"/>
        <w:rPr>
          <w:sz w:val="26"/>
          <w:szCs w:val="26"/>
          <w:lang w:eastAsia="en-US" w:bidi="en-US"/>
        </w:rPr>
      </w:pPr>
      <w:r w:rsidRPr="006B684A">
        <w:rPr>
          <w:b/>
          <w:i/>
          <w:sz w:val="26"/>
          <w:szCs w:val="26"/>
        </w:rPr>
        <w:t>Требования к ИИК</w:t>
      </w:r>
      <w:r w:rsidRPr="006B684A">
        <w:rPr>
          <w:rStyle w:val="aff"/>
          <w:b/>
          <w:i/>
          <w:sz w:val="26"/>
          <w:szCs w:val="26"/>
        </w:rPr>
        <w:footnoteReference w:id="1"/>
      </w:r>
    </w:p>
    <w:p w:rsidR="00745628" w:rsidRPr="006B684A" w:rsidRDefault="00745628" w:rsidP="00745628">
      <w:pPr>
        <w:pStyle w:val="11"/>
        <w:numPr>
          <w:ilvl w:val="0"/>
          <w:numId w:val="0"/>
        </w:numPr>
        <w:spacing w:before="0" w:after="0"/>
        <w:ind w:firstLine="709"/>
        <w:rPr>
          <w:sz w:val="26"/>
          <w:szCs w:val="26"/>
          <w:lang w:val="ru-RU"/>
        </w:rPr>
      </w:pPr>
      <w:r w:rsidRPr="006B684A">
        <w:rPr>
          <w:sz w:val="26"/>
          <w:szCs w:val="26"/>
          <w:lang w:val="ru-RU"/>
        </w:rPr>
        <w:t>Типы корпуса применяемых  Подрядчиком счетчиков электроэнергии должны обеспечивать возможность их монтажа</w:t>
      </w:r>
      <w:r w:rsidRPr="006B684A">
        <w:rPr>
          <w:sz w:val="26"/>
          <w:szCs w:val="26"/>
        </w:rPr>
        <w:t xml:space="preserve"> в щит учета</w:t>
      </w:r>
      <w:r w:rsidRPr="006B684A">
        <w:rPr>
          <w:sz w:val="26"/>
          <w:szCs w:val="26"/>
          <w:lang w:val="ru-RU"/>
        </w:rPr>
        <w:t xml:space="preserve"> (на 3 винта)</w:t>
      </w:r>
      <w:r w:rsidRPr="006B684A">
        <w:rPr>
          <w:sz w:val="26"/>
          <w:szCs w:val="26"/>
        </w:rPr>
        <w:t xml:space="preserve">, или на </w:t>
      </w:r>
      <w:r w:rsidRPr="006B684A">
        <w:rPr>
          <w:sz w:val="26"/>
          <w:szCs w:val="26"/>
        </w:rPr>
        <w:br/>
        <w:t xml:space="preserve">DIN-рейку, или на </w:t>
      </w:r>
      <w:r w:rsidRPr="006B684A">
        <w:rPr>
          <w:sz w:val="26"/>
          <w:szCs w:val="26"/>
          <w:lang w:val="ru-RU"/>
        </w:rPr>
        <w:t>ответвление (</w:t>
      </w:r>
      <w:r w:rsidRPr="006B684A">
        <w:rPr>
          <w:sz w:val="26"/>
          <w:szCs w:val="26"/>
        </w:rPr>
        <w:t>опору</w:t>
      </w:r>
      <w:r w:rsidRPr="006B684A">
        <w:rPr>
          <w:sz w:val="26"/>
          <w:szCs w:val="26"/>
          <w:lang w:val="ru-RU"/>
        </w:rPr>
        <w:t xml:space="preserve">) </w:t>
      </w:r>
      <w:proofErr w:type="gramStart"/>
      <w:r w:rsidRPr="006B684A">
        <w:rPr>
          <w:sz w:val="26"/>
          <w:szCs w:val="26"/>
          <w:lang w:val="ru-RU"/>
        </w:rPr>
        <w:t>ВЛ</w:t>
      </w:r>
      <w:proofErr w:type="gramEnd"/>
      <w:r w:rsidRPr="006B684A">
        <w:rPr>
          <w:sz w:val="26"/>
          <w:szCs w:val="26"/>
        </w:rPr>
        <w:t xml:space="preserve"> </w:t>
      </w:r>
      <w:r w:rsidRPr="006B684A">
        <w:rPr>
          <w:sz w:val="26"/>
          <w:szCs w:val="26"/>
          <w:lang w:val="ru-RU"/>
        </w:rPr>
        <w:t>-</w:t>
      </w:r>
      <w:r w:rsidRPr="006B684A">
        <w:rPr>
          <w:sz w:val="26"/>
          <w:szCs w:val="26"/>
        </w:rPr>
        <w:t xml:space="preserve"> в соответствии </w:t>
      </w:r>
      <w:r w:rsidRPr="006B684A">
        <w:rPr>
          <w:sz w:val="26"/>
          <w:szCs w:val="26"/>
          <w:lang w:val="ru-RU"/>
        </w:rPr>
        <w:t xml:space="preserve">со спецификацией оборудования (Приложение № 1), уточненной по результатам ППО, а также с </w:t>
      </w:r>
      <w:r w:rsidRPr="006B684A">
        <w:rPr>
          <w:sz w:val="26"/>
          <w:szCs w:val="26"/>
        </w:rPr>
        <w:t xml:space="preserve">типовыми техническими решениями </w:t>
      </w:r>
      <w:r w:rsidRPr="006B684A">
        <w:rPr>
          <w:sz w:val="26"/>
          <w:szCs w:val="26"/>
        </w:rPr>
        <w:br/>
        <w:t xml:space="preserve">по организации </w:t>
      </w:r>
      <w:r w:rsidRPr="006B684A">
        <w:rPr>
          <w:sz w:val="26"/>
          <w:szCs w:val="26"/>
          <w:lang w:val="ru-RU"/>
        </w:rPr>
        <w:t xml:space="preserve">интеллектуального </w:t>
      </w:r>
      <w:r w:rsidRPr="006B684A">
        <w:rPr>
          <w:sz w:val="26"/>
          <w:szCs w:val="26"/>
        </w:rPr>
        <w:t>учета электроэнергии</w:t>
      </w:r>
      <w:r w:rsidRPr="006B684A">
        <w:rPr>
          <w:sz w:val="26"/>
          <w:szCs w:val="26"/>
          <w:lang w:val="ru-RU"/>
        </w:rPr>
        <w:t xml:space="preserve"> (Приложение № 5)</w:t>
      </w:r>
      <w:r w:rsidRPr="006B684A">
        <w:rPr>
          <w:sz w:val="26"/>
          <w:szCs w:val="26"/>
        </w:rPr>
        <w:t xml:space="preserve">. Для отображения показаний и наблюдения за индикатором функционирования, </w:t>
      </w:r>
      <w:r w:rsidRPr="006B684A">
        <w:rPr>
          <w:sz w:val="26"/>
          <w:szCs w:val="26"/>
          <w:lang w:val="ru-RU"/>
        </w:rPr>
        <w:t>все монтируемые непосредственно или в составе шкафов</w:t>
      </w:r>
      <w:r w:rsidRPr="006B684A">
        <w:rPr>
          <w:sz w:val="26"/>
          <w:szCs w:val="26"/>
        </w:rPr>
        <w:t xml:space="preserve"> прибор</w:t>
      </w:r>
      <w:r w:rsidRPr="006B684A">
        <w:rPr>
          <w:sz w:val="26"/>
          <w:szCs w:val="26"/>
          <w:lang w:val="ru-RU"/>
        </w:rPr>
        <w:t>ы</w:t>
      </w:r>
      <w:r w:rsidRPr="006B684A">
        <w:rPr>
          <w:sz w:val="26"/>
          <w:szCs w:val="26"/>
        </w:rPr>
        <w:t xml:space="preserve"> учета электрической энергии долж</w:t>
      </w:r>
      <w:r w:rsidRPr="006B684A">
        <w:rPr>
          <w:sz w:val="26"/>
          <w:szCs w:val="26"/>
          <w:lang w:val="ru-RU"/>
        </w:rPr>
        <w:t>ны</w:t>
      </w:r>
      <w:r w:rsidRPr="006B684A">
        <w:rPr>
          <w:sz w:val="26"/>
          <w:szCs w:val="26"/>
        </w:rPr>
        <w:t xml:space="preserve"> быть оборудован</w:t>
      </w:r>
      <w:r w:rsidRPr="006B684A">
        <w:rPr>
          <w:sz w:val="26"/>
          <w:szCs w:val="26"/>
          <w:lang w:val="ru-RU"/>
        </w:rPr>
        <w:t>ы</w:t>
      </w:r>
      <w:r w:rsidRPr="006B684A">
        <w:rPr>
          <w:sz w:val="26"/>
          <w:szCs w:val="26"/>
        </w:rPr>
        <w:t xml:space="preserve"> встроенным дисплеем</w:t>
      </w:r>
      <w:r w:rsidRPr="006B684A">
        <w:rPr>
          <w:sz w:val="26"/>
          <w:szCs w:val="26"/>
          <w:lang w:val="ru-RU"/>
        </w:rPr>
        <w:t xml:space="preserve">, за исключением счетчиков, предназначенных для наружной установки (к корпусе </w:t>
      </w:r>
      <w:r w:rsidRPr="006B684A">
        <w:rPr>
          <w:sz w:val="26"/>
          <w:szCs w:val="26"/>
          <w:lang w:val="en-US"/>
        </w:rPr>
        <w:t>split</w:t>
      </w:r>
      <w:r w:rsidRPr="006B684A">
        <w:rPr>
          <w:sz w:val="26"/>
          <w:szCs w:val="26"/>
          <w:lang w:val="ru-RU"/>
        </w:rPr>
        <w:t>), которые</w:t>
      </w:r>
      <w:r w:rsidRPr="006B684A">
        <w:rPr>
          <w:sz w:val="26"/>
          <w:szCs w:val="26"/>
        </w:rPr>
        <w:t xml:space="preserve"> </w:t>
      </w:r>
      <w:r w:rsidRPr="006B684A">
        <w:rPr>
          <w:sz w:val="26"/>
          <w:szCs w:val="26"/>
          <w:lang w:val="ru-RU"/>
        </w:rPr>
        <w:t>должны быть</w:t>
      </w:r>
      <w:r w:rsidRPr="006B684A">
        <w:rPr>
          <w:sz w:val="26"/>
          <w:szCs w:val="26"/>
        </w:rPr>
        <w:t xml:space="preserve"> </w:t>
      </w:r>
      <w:r w:rsidRPr="006B684A">
        <w:rPr>
          <w:sz w:val="26"/>
          <w:szCs w:val="26"/>
          <w:lang w:val="ru-RU"/>
        </w:rPr>
        <w:t xml:space="preserve">укомплектованы </w:t>
      </w:r>
      <w:r w:rsidRPr="006B684A">
        <w:rPr>
          <w:sz w:val="26"/>
          <w:szCs w:val="26"/>
        </w:rPr>
        <w:t xml:space="preserve"> удаленным (выносным) дисплеем.</w:t>
      </w:r>
    </w:p>
    <w:p w:rsidR="00745628" w:rsidRPr="006B684A" w:rsidRDefault="00745628" w:rsidP="00745628">
      <w:pPr>
        <w:pStyle w:val="11"/>
        <w:numPr>
          <w:ilvl w:val="0"/>
          <w:numId w:val="0"/>
        </w:numPr>
        <w:spacing w:before="0" w:after="0"/>
        <w:ind w:firstLine="709"/>
        <w:rPr>
          <w:sz w:val="26"/>
          <w:szCs w:val="26"/>
          <w:lang w:val="ru-RU"/>
        </w:rPr>
      </w:pPr>
      <w:r w:rsidRPr="006B684A">
        <w:rPr>
          <w:sz w:val="26"/>
          <w:szCs w:val="26"/>
          <w:lang w:val="ru-RU"/>
        </w:rPr>
        <w:t xml:space="preserve">При определении типов применяемых при выполнении работ счетчиков электроэнергии Подрядчик должен руководствоваться </w:t>
      </w:r>
      <w:r w:rsidR="0053429F">
        <w:rPr>
          <w:sz w:val="26"/>
          <w:szCs w:val="26"/>
          <w:lang w:val="ru-RU"/>
        </w:rPr>
        <w:t>СТО 34.01-5.1-009-2021</w:t>
      </w:r>
      <w:r w:rsidRPr="006B684A">
        <w:rPr>
          <w:sz w:val="26"/>
          <w:szCs w:val="26"/>
          <w:lang w:val="ru-RU"/>
        </w:rPr>
        <w:t xml:space="preserve"> «Приборы учета электроэнергии. Общие технические требования» (за исключением требований к заводу-изготовителю и сервисным центрам). В целях обеспечения организации сбора данных с приборов учета, закупаемых Подрядчиком непосредственно или в составе ВШУ для выполнения работ в соответствии с настоящим техническим заданием, коммуникационные интерфейсы счетчиков электроэнергии, предварительно указанные в спецификации оборудования (Приложение № 1) должны быть уточнены по результатам ППО.</w:t>
      </w:r>
    </w:p>
    <w:p w:rsidR="00745628" w:rsidRPr="006B684A" w:rsidRDefault="00745628" w:rsidP="00745628">
      <w:pPr>
        <w:pStyle w:val="11"/>
        <w:numPr>
          <w:ilvl w:val="0"/>
          <w:numId w:val="0"/>
        </w:numPr>
        <w:spacing w:before="0" w:after="0"/>
        <w:ind w:firstLine="709"/>
        <w:rPr>
          <w:sz w:val="26"/>
          <w:szCs w:val="26"/>
          <w:lang w:val="ru-RU"/>
        </w:rPr>
      </w:pPr>
      <w:r w:rsidRPr="006B684A" w:rsidDel="00C3219B">
        <w:rPr>
          <w:sz w:val="26"/>
          <w:szCs w:val="26"/>
          <w:lang w:val="ru-RU"/>
        </w:rPr>
        <w:lastRenderedPageBreak/>
        <w:t xml:space="preserve"> </w:t>
      </w:r>
      <w:r w:rsidRPr="006B684A">
        <w:rPr>
          <w:sz w:val="26"/>
          <w:szCs w:val="26"/>
          <w:lang w:val="ru-RU"/>
        </w:rPr>
        <w:t xml:space="preserve">На видном месте корпуса устанавливаемого Подрядчиком оборудования системы учета электроэнергии (приборы учета электроэнергии, удаленные дисплеи, шкафы учета), находящегося в зоне доступа потребителя, должны быть размещены морозостойкие (с температурой наклеивания от -30 до +50 °С и температурой эксплуатации от -40 до +70 °С) наклейки с логотипом ПАО «Россети» и нанесенной шрифтом </w:t>
      </w:r>
      <w:proofErr w:type="spellStart"/>
      <w:r w:rsidRPr="006B684A">
        <w:rPr>
          <w:sz w:val="26"/>
          <w:szCs w:val="26"/>
          <w:lang w:val="ru-RU"/>
        </w:rPr>
        <w:t>Arial</w:t>
      </w:r>
      <w:proofErr w:type="spellEnd"/>
      <w:r w:rsidRPr="006B684A">
        <w:rPr>
          <w:sz w:val="26"/>
          <w:szCs w:val="26"/>
          <w:lang w:val="ru-RU"/>
        </w:rPr>
        <w:t xml:space="preserve"> (размером не менее 10 мм) следующей информацией:</w:t>
      </w:r>
    </w:p>
    <w:p w:rsidR="00745628" w:rsidRPr="00DC3C38" w:rsidRDefault="00745628" w:rsidP="00745628">
      <w:pPr>
        <w:pStyle w:val="11"/>
        <w:numPr>
          <w:ilvl w:val="0"/>
          <w:numId w:val="0"/>
        </w:numPr>
        <w:spacing w:before="0" w:after="0"/>
        <w:ind w:firstLine="709"/>
        <w:rPr>
          <w:sz w:val="26"/>
          <w:szCs w:val="26"/>
          <w:lang w:val="en-US"/>
        </w:rPr>
      </w:pPr>
      <w:r w:rsidRPr="006B684A">
        <w:rPr>
          <w:sz w:val="26"/>
          <w:szCs w:val="26"/>
          <w:lang w:val="ru-RU"/>
        </w:rPr>
        <w:t>- телефон Единого контакт-центра: 8-800-220-0-220.</w:t>
      </w:r>
    </w:p>
    <w:p w:rsidR="004D1C0E" w:rsidRPr="004D1C0E" w:rsidRDefault="004D1C0E" w:rsidP="008155DB">
      <w:pPr>
        <w:pStyle w:val="af2"/>
        <w:suppressAutoHyphens w:val="0"/>
        <w:ind w:left="709"/>
        <w:contextualSpacing/>
        <w:jc w:val="both"/>
        <w:rPr>
          <w:sz w:val="26"/>
          <w:szCs w:val="26"/>
          <w:lang w:val="ru-RU"/>
        </w:rPr>
      </w:pPr>
    </w:p>
    <w:p w:rsidR="00112AE3" w:rsidRPr="00690184" w:rsidRDefault="00112AE3" w:rsidP="00E73913">
      <w:pPr>
        <w:pStyle w:val="ac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ind w:left="0" w:firstLine="709"/>
        <w:jc w:val="both"/>
        <w:rPr>
          <w:b/>
          <w:sz w:val="26"/>
          <w:szCs w:val="26"/>
        </w:rPr>
      </w:pPr>
      <w:r w:rsidRPr="00690184">
        <w:rPr>
          <w:b/>
          <w:sz w:val="26"/>
          <w:szCs w:val="26"/>
        </w:rPr>
        <w:t>Требования к проведению СМР и ПНР</w:t>
      </w:r>
    </w:p>
    <w:p w:rsidR="00112AE3" w:rsidRPr="00690184" w:rsidRDefault="00112AE3" w:rsidP="00E73913">
      <w:pPr>
        <w:pStyle w:val="ac"/>
        <w:numPr>
          <w:ilvl w:val="1"/>
          <w:numId w:val="3"/>
        </w:numPr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Последовательность проведения работ:</w:t>
      </w:r>
    </w:p>
    <w:p w:rsidR="00112AE3" w:rsidRPr="00690184" w:rsidRDefault="00112AE3" w:rsidP="00467E88">
      <w:pPr>
        <w:pStyle w:val="af2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Подготовительные</w:t>
      </w:r>
      <w:r w:rsidR="00A630E7" w:rsidRPr="00690184">
        <w:rPr>
          <w:bCs/>
          <w:iCs/>
          <w:sz w:val="26"/>
          <w:szCs w:val="26"/>
        </w:rPr>
        <w:t xml:space="preserve"> работы и поставка оборудования;</w:t>
      </w:r>
    </w:p>
    <w:p w:rsidR="00A630E7" w:rsidRPr="00690184" w:rsidRDefault="00A630E7" w:rsidP="00467E88">
      <w:pPr>
        <w:pStyle w:val="af2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 xml:space="preserve">Работы по выносу в </w:t>
      </w:r>
      <w:r w:rsidR="00B37885" w:rsidRPr="00690184">
        <w:rPr>
          <w:bCs/>
          <w:iCs/>
          <w:sz w:val="26"/>
          <w:szCs w:val="26"/>
        </w:rPr>
        <w:t>натуру и</w:t>
      </w:r>
      <w:r w:rsidRPr="00690184">
        <w:rPr>
          <w:bCs/>
          <w:iCs/>
          <w:sz w:val="26"/>
          <w:szCs w:val="26"/>
        </w:rPr>
        <w:t xml:space="preserve"> геодезическая разбивка сооружений;</w:t>
      </w:r>
    </w:p>
    <w:p w:rsidR="00112AE3" w:rsidRPr="00690184" w:rsidRDefault="00112AE3" w:rsidP="00467E88">
      <w:pPr>
        <w:pStyle w:val="af2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Проведение СМР (при необходимости</w:t>
      </w:r>
      <w:r w:rsidR="00094AC1" w:rsidRPr="00690184">
        <w:rPr>
          <w:bCs/>
          <w:iCs/>
          <w:sz w:val="26"/>
          <w:szCs w:val="26"/>
        </w:rPr>
        <w:t xml:space="preserve">, </w:t>
      </w:r>
      <w:r w:rsidR="00CD39FE" w:rsidRPr="00690184">
        <w:rPr>
          <w:bCs/>
          <w:iCs/>
          <w:sz w:val="26"/>
          <w:szCs w:val="26"/>
        </w:rPr>
        <w:t xml:space="preserve">в соответствии с проектом, </w:t>
      </w:r>
      <w:r w:rsidRPr="00690184">
        <w:rPr>
          <w:bCs/>
          <w:iCs/>
          <w:sz w:val="26"/>
          <w:szCs w:val="26"/>
        </w:rPr>
        <w:t>на данном этапе произвести комплекс работ по восстановление прилегающей территории до первоначального состояния).</w:t>
      </w:r>
    </w:p>
    <w:p w:rsidR="00112AE3" w:rsidRPr="00690184" w:rsidRDefault="00112AE3" w:rsidP="00467E88">
      <w:pPr>
        <w:pStyle w:val="af2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Проведение ПНР, в том числе актуализация (при необходимости</w:t>
      </w:r>
      <w:r w:rsidR="00CD39FE" w:rsidRPr="00690184">
        <w:rPr>
          <w:bCs/>
          <w:iCs/>
          <w:sz w:val="26"/>
          <w:szCs w:val="26"/>
        </w:rPr>
        <w:t>, в соответствии с проектом</w:t>
      </w:r>
      <w:r w:rsidRPr="00690184">
        <w:rPr>
          <w:bCs/>
          <w:iCs/>
          <w:sz w:val="26"/>
          <w:szCs w:val="26"/>
        </w:rPr>
        <w:t>) однолинейных схем 6-10 кВ РЭС и прописывание элементов в АСТУ ОТУ (визуально и привязка ТС, ТИ и ТУ).</w:t>
      </w:r>
    </w:p>
    <w:p w:rsidR="00112AE3" w:rsidRPr="00690184" w:rsidRDefault="00112AE3" w:rsidP="00E73913">
      <w:pPr>
        <w:pStyle w:val="ac"/>
        <w:numPr>
          <w:ilvl w:val="1"/>
          <w:numId w:val="3"/>
        </w:numPr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Основные требования при производстве работ:</w:t>
      </w:r>
    </w:p>
    <w:p w:rsidR="00112AE3" w:rsidRPr="00690184" w:rsidRDefault="00112AE3" w:rsidP="00467E88">
      <w:pPr>
        <w:pStyle w:val="af2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 xml:space="preserve">Выполнение при необходимости </w:t>
      </w:r>
      <w:r w:rsidR="00CD39FE" w:rsidRPr="00690184">
        <w:rPr>
          <w:bCs/>
          <w:iCs/>
          <w:sz w:val="26"/>
          <w:szCs w:val="26"/>
        </w:rPr>
        <w:t xml:space="preserve">(в соответствии с проектом) </w:t>
      </w:r>
      <w:r w:rsidRPr="00690184">
        <w:rPr>
          <w:bCs/>
          <w:iCs/>
          <w:sz w:val="26"/>
          <w:szCs w:val="26"/>
        </w:rPr>
        <w:t>землеустроительных</w:t>
      </w:r>
      <w:r w:rsidR="00320DA9" w:rsidRPr="00690184">
        <w:rPr>
          <w:bCs/>
          <w:iCs/>
          <w:sz w:val="26"/>
          <w:szCs w:val="26"/>
        </w:rPr>
        <w:t xml:space="preserve"> работ</w:t>
      </w:r>
      <w:r w:rsidRPr="00690184">
        <w:rPr>
          <w:bCs/>
          <w:iCs/>
          <w:sz w:val="26"/>
          <w:szCs w:val="26"/>
        </w:rPr>
        <w:t>.</w:t>
      </w:r>
    </w:p>
    <w:p w:rsidR="00112AE3" w:rsidRPr="00690184" w:rsidRDefault="00112AE3" w:rsidP="00467E88">
      <w:pPr>
        <w:pStyle w:val="af2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Страхование рисков, в том числе причинения ущерба третьей стороне.</w:t>
      </w:r>
    </w:p>
    <w:p w:rsidR="00112AE3" w:rsidRPr="001346AC" w:rsidRDefault="00112AE3" w:rsidP="00467E88">
      <w:pPr>
        <w:pStyle w:val="af2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Комплектация материалами, необходимыми для строительства, в строгом соответствии с технологической последовательностью СМР и в сроки, установленные календарным планом и графиком строительства, согласованным Заказчиком.</w:t>
      </w:r>
    </w:p>
    <w:p w:rsidR="001346AC" w:rsidRDefault="001346AC" w:rsidP="001346AC">
      <w:pPr>
        <w:tabs>
          <w:tab w:val="left" w:pos="993"/>
        </w:tabs>
        <w:jc w:val="both"/>
        <w:rPr>
          <w:bCs/>
          <w:iCs/>
          <w:sz w:val="26"/>
          <w:szCs w:val="26"/>
        </w:rPr>
      </w:pPr>
    </w:p>
    <w:p w:rsidR="001346AC" w:rsidRDefault="001346AC" w:rsidP="001346AC">
      <w:pPr>
        <w:tabs>
          <w:tab w:val="left" w:pos="993"/>
        </w:tabs>
        <w:jc w:val="both"/>
        <w:rPr>
          <w:bCs/>
          <w:iCs/>
          <w:sz w:val="26"/>
          <w:szCs w:val="26"/>
        </w:rPr>
      </w:pPr>
    </w:p>
    <w:p w:rsidR="00112AE3" w:rsidRPr="00690184" w:rsidRDefault="00112AE3" w:rsidP="00467E88">
      <w:pPr>
        <w:pStyle w:val="af2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Производство работ согласно утверждённой Заказчиком в производство работ РД, нормативных документов, регламентирующих производство общестроительных работ.</w:t>
      </w:r>
    </w:p>
    <w:p w:rsidR="00112AE3" w:rsidRPr="00690184" w:rsidRDefault="00112AE3" w:rsidP="00467E88">
      <w:pPr>
        <w:pStyle w:val="af2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Закупка и поставка оборудования и материалов, предусмотренных РД и согласованных Заказчиком, необходимых для производства СМР и ПНР (изменение номенклатуры поставляемых материалов должно быть согласовано с Заказчиком и проектной организацией без изменения сметной стоимости).</w:t>
      </w:r>
    </w:p>
    <w:p w:rsidR="00112AE3" w:rsidRPr="00690184" w:rsidRDefault="00112AE3" w:rsidP="00467E88">
      <w:pPr>
        <w:pStyle w:val="af2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Оформление при необходимости</w:t>
      </w:r>
      <w:r w:rsidR="00094AC1" w:rsidRPr="00690184">
        <w:rPr>
          <w:bCs/>
          <w:iCs/>
          <w:sz w:val="26"/>
          <w:szCs w:val="26"/>
        </w:rPr>
        <w:t xml:space="preserve"> (</w:t>
      </w:r>
      <w:r w:rsidR="00094AC1" w:rsidRPr="00690184">
        <w:rPr>
          <w:bCs/>
          <w:i/>
          <w:sz w:val="26"/>
          <w:szCs w:val="26"/>
        </w:rPr>
        <w:t>при соответствующем обосновании</w:t>
      </w:r>
      <w:r w:rsidR="00094AC1" w:rsidRPr="00690184">
        <w:rPr>
          <w:bCs/>
          <w:iCs/>
          <w:sz w:val="26"/>
          <w:szCs w:val="26"/>
        </w:rPr>
        <w:t>)</w:t>
      </w:r>
      <w:r w:rsidRPr="00690184">
        <w:rPr>
          <w:bCs/>
          <w:iCs/>
          <w:sz w:val="26"/>
          <w:szCs w:val="26"/>
        </w:rPr>
        <w:t xml:space="preserve"> разрешений на производство земляных работ.</w:t>
      </w:r>
    </w:p>
    <w:p w:rsidR="00112AE3" w:rsidRPr="00690184" w:rsidRDefault="00112AE3" w:rsidP="00467E88">
      <w:pPr>
        <w:pStyle w:val="af2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Выполнение всех необходимых согласований, возникающих в процессе строительства.</w:t>
      </w:r>
    </w:p>
    <w:p w:rsidR="00112AE3" w:rsidRPr="00690184" w:rsidRDefault="00112AE3" w:rsidP="00467E88">
      <w:pPr>
        <w:pStyle w:val="af2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Выполнение всех Технических условий, выданных заинтересованными организациями.</w:t>
      </w:r>
    </w:p>
    <w:p w:rsidR="00112AE3" w:rsidRDefault="00112AE3" w:rsidP="00467E88">
      <w:pPr>
        <w:pStyle w:val="af2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Оформление исполнительной документации в соответствии с НТД, передача ее Заказчику для утверждения в полном объеме по завершению этапов строительства или полного завершения строительства объекта.</w:t>
      </w:r>
    </w:p>
    <w:p w:rsidR="007768FA" w:rsidRDefault="007768FA" w:rsidP="007768FA">
      <w:pPr>
        <w:tabs>
          <w:tab w:val="left" w:pos="993"/>
        </w:tabs>
        <w:jc w:val="both"/>
        <w:rPr>
          <w:bCs/>
          <w:iCs/>
          <w:sz w:val="26"/>
          <w:szCs w:val="26"/>
        </w:rPr>
      </w:pPr>
    </w:p>
    <w:p w:rsidR="007768FA" w:rsidRDefault="007768FA" w:rsidP="007768FA">
      <w:pPr>
        <w:tabs>
          <w:tab w:val="left" w:pos="993"/>
        </w:tabs>
        <w:jc w:val="both"/>
        <w:rPr>
          <w:bCs/>
          <w:iCs/>
          <w:sz w:val="26"/>
          <w:szCs w:val="26"/>
        </w:rPr>
      </w:pPr>
    </w:p>
    <w:p w:rsidR="007768FA" w:rsidRPr="007768FA" w:rsidRDefault="007768FA" w:rsidP="007768FA">
      <w:pPr>
        <w:tabs>
          <w:tab w:val="left" w:pos="993"/>
        </w:tabs>
        <w:jc w:val="both"/>
        <w:rPr>
          <w:bCs/>
          <w:iCs/>
          <w:sz w:val="26"/>
          <w:szCs w:val="26"/>
        </w:rPr>
      </w:pPr>
    </w:p>
    <w:p w:rsidR="00112AE3" w:rsidRPr="001346AC" w:rsidRDefault="00112AE3" w:rsidP="00467E88">
      <w:pPr>
        <w:pStyle w:val="af2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Представление необходимых документов для оформления ввода объекта в эксплуатацию Заказчиком по завершении работ.</w:t>
      </w:r>
    </w:p>
    <w:p w:rsidR="001346AC" w:rsidRPr="00690184" w:rsidRDefault="001346AC" w:rsidP="001346AC">
      <w:pPr>
        <w:pStyle w:val="af2"/>
        <w:tabs>
          <w:tab w:val="left" w:pos="993"/>
        </w:tabs>
        <w:ind w:left="709"/>
        <w:jc w:val="both"/>
        <w:rPr>
          <w:bCs/>
          <w:iCs/>
          <w:sz w:val="26"/>
          <w:szCs w:val="26"/>
        </w:rPr>
      </w:pPr>
    </w:p>
    <w:p w:rsidR="007768FA" w:rsidRPr="00EA0F53" w:rsidRDefault="007768FA" w:rsidP="007768FA">
      <w:pPr>
        <w:pStyle w:val="ac"/>
        <w:tabs>
          <w:tab w:val="left" w:pos="993"/>
        </w:tabs>
        <w:jc w:val="both"/>
        <w:rPr>
          <w:sz w:val="26"/>
          <w:szCs w:val="26"/>
        </w:rPr>
      </w:pPr>
    </w:p>
    <w:p w:rsidR="00112AE3" w:rsidRPr="00690184" w:rsidRDefault="00112AE3" w:rsidP="00E73913">
      <w:pPr>
        <w:pStyle w:val="ac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ind w:left="0" w:firstLine="709"/>
        <w:jc w:val="both"/>
        <w:rPr>
          <w:b/>
          <w:sz w:val="26"/>
          <w:szCs w:val="26"/>
        </w:rPr>
      </w:pPr>
      <w:r w:rsidRPr="00690184">
        <w:rPr>
          <w:b/>
          <w:sz w:val="26"/>
          <w:szCs w:val="26"/>
        </w:rPr>
        <w:t>Гарантийные обязательства</w:t>
      </w:r>
    </w:p>
    <w:p w:rsidR="00112AE3" w:rsidRPr="00690184" w:rsidRDefault="00112AE3" w:rsidP="00E73913">
      <w:pPr>
        <w:pStyle w:val="ac"/>
        <w:numPr>
          <w:ilvl w:val="1"/>
          <w:numId w:val="3"/>
        </w:numPr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Гарантия на оборудование и материалы должна распространяться не менее чем на 60 месяцев, на СМР и ПНР – 36 месяцев. Время начала исчисления гарантийного срока – с момента ввода в эксплуатацию.</w:t>
      </w:r>
    </w:p>
    <w:p w:rsidR="00CD4A99" w:rsidRPr="00EC3D66" w:rsidRDefault="00112AE3" w:rsidP="00EC3D66">
      <w:pPr>
        <w:pStyle w:val="ac"/>
        <w:numPr>
          <w:ilvl w:val="1"/>
          <w:numId w:val="3"/>
        </w:numPr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Подрядчик должен за свой счет и в сроки, согласованные с Заказчиком, устранять любые дефекты в оборудовании, материалах и выполняемых работах, выявленные в период гарантийного срока. В случае выхода из строя оборудования Подрядчик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:rsidR="00CD4A99" w:rsidRPr="00690184" w:rsidRDefault="00CD4A99" w:rsidP="00112AE3">
      <w:pPr>
        <w:pStyle w:val="ac"/>
        <w:tabs>
          <w:tab w:val="left" w:pos="993"/>
          <w:tab w:val="left" w:pos="1134"/>
          <w:tab w:val="left" w:pos="1276"/>
        </w:tabs>
        <w:ind w:left="709" w:firstLine="0"/>
        <w:jc w:val="both"/>
        <w:rPr>
          <w:sz w:val="26"/>
          <w:szCs w:val="26"/>
        </w:rPr>
      </w:pPr>
    </w:p>
    <w:p w:rsidR="007768FA" w:rsidRPr="007768FA" w:rsidRDefault="00C84747" w:rsidP="007768FA">
      <w:pPr>
        <w:pStyle w:val="ac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ind w:left="0" w:firstLine="709"/>
        <w:jc w:val="both"/>
        <w:rPr>
          <w:b/>
          <w:sz w:val="26"/>
          <w:szCs w:val="26"/>
        </w:rPr>
      </w:pPr>
      <w:r w:rsidRPr="00690184">
        <w:rPr>
          <w:b/>
          <w:sz w:val="26"/>
          <w:szCs w:val="26"/>
        </w:rPr>
        <w:t>Сроки вы</w:t>
      </w:r>
      <w:r w:rsidR="000B3034" w:rsidRPr="00690184">
        <w:rPr>
          <w:b/>
          <w:sz w:val="26"/>
          <w:szCs w:val="26"/>
        </w:rPr>
        <w:t xml:space="preserve">полнения работ </w:t>
      </w:r>
    </w:p>
    <w:p w:rsidR="007768FA" w:rsidRPr="00EC3D66" w:rsidRDefault="007768FA" w:rsidP="007768FA">
      <w:pPr>
        <w:pStyle w:val="ac"/>
        <w:tabs>
          <w:tab w:val="left" w:pos="993"/>
          <w:tab w:val="left" w:pos="1134"/>
          <w:tab w:val="left" w:pos="1276"/>
        </w:tabs>
        <w:jc w:val="both"/>
        <w:rPr>
          <w:b/>
          <w:sz w:val="26"/>
          <w:szCs w:val="26"/>
        </w:rPr>
      </w:pPr>
    </w:p>
    <w:p w:rsidR="007768FA" w:rsidRDefault="007768FA" w:rsidP="007768FA">
      <w:pPr>
        <w:pStyle w:val="ac"/>
        <w:tabs>
          <w:tab w:val="left" w:pos="993"/>
          <w:tab w:val="left" w:pos="1134"/>
          <w:tab w:val="left" w:pos="1276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</w:t>
      </w:r>
      <w:r w:rsidRPr="007768FA">
        <w:rPr>
          <w:sz w:val="26"/>
          <w:szCs w:val="26"/>
        </w:rPr>
        <w:t>Указаны в Извещении на закупочную процедуру.</w:t>
      </w:r>
    </w:p>
    <w:p w:rsidR="007768FA" w:rsidRPr="007768FA" w:rsidRDefault="007768FA" w:rsidP="007768FA">
      <w:pPr>
        <w:pStyle w:val="ac"/>
        <w:tabs>
          <w:tab w:val="left" w:pos="993"/>
          <w:tab w:val="left" w:pos="1134"/>
          <w:tab w:val="left" w:pos="1276"/>
        </w:tabs>
        <w:jc w:val="both"/>
        <w:rPr>
          <w:b/>
          <w:sz w:val="26"/>
          <w:szCs w:val="26"/>
        </w:rPr>
      </w:pPr>
    </w:p>
    <w:p w:rsidR="00C84747" w:rsidRDefault="00C84747" w:rsidP="007768FA">
      <w:pPr>
        <w:pStyle w:val="ac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jc w:val="both"/>
        <w:rPr>
          <w:b/>
          <w:sz w:val="26"/>
          <w:szCs w:val="26"/>
        </w:rPr>
      </w:pPr>
      <w:r w:rsidRPr="00690184">
        <w:rPr>
          <w:b/>
          <w:sz w:val="26"/>
          <w:szCs w:val="26"/>
        </w:rPr>
        <w:t>Основные нормативно-технические документы, оп</w:t>
      </w:r>
      <w:r w:rsidR="000B3034" w:rsidRPr="00690184">
        <w:rPr>
          <w:b/>
          <w:sz w:val="26"/>
          <w:szCs w:val="26"/>
        </w:rPr>
        <w:t xml:space="preserve">ределяющие требования к </w:t>
      </w:r>
      <w:r w:rsidR="00393ACD" w:rsidRPr="00690184">
        <w:rPr>
          <w:b/>
          <w:sz w:val="26"/>
          <w:szCs w:val="26"/>
        </w:rPr>
        <w:t>проектированию</w:t>
      </w:r>
      <w:r w:rsidR="00320DA9" w:rsidRPr="00690184">
        <w:rPr>
          <w:b/>
          <w:sz w:val="26"/>
          <w:szCs w:val="26"/>
        </w:rPr>
        <w:t xml:space="preserve"> и строительству</w:t>
      </w:r>
    </w:p>
    <w:p w:rsidR="007768FA" w:rsidRPr="00690184" w:rsidRDefault="007768FA" w:rsidP="007768FA">
      <w:pPr>
        <w:pStyle w:val="ac"/>
        <w:tabs>
          <w:tab w:val="left" w:pos="993"/>
          <w:tab w:val="left" w:pos="1134"/>
          <w:tab w:val="left" w:pos="1276"/>
        </w:tabs>
        <w:ind w:left="1730" w:firstLine="0"/>
        <w:jc w:val="both"/>
        <w:rPr>
          <w:b/>
          <w:sz w:val="26"/>
          <w:szCs w:val="26"/>
        </w:rPr>
      </w:pPr>
    </w:p>
    <w:p w:rsidR="00C84747" w:rsidRPr="00690184" w:rsidRDefault="00C84747" w:rsidP="00D81B54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690184">
        <w:rPr>
          <w:szCs w:val="26"/>
        </w:rPr>
        <w:t>Градостроительный кодекс РФ;</w:t>
      </w:r>
    </w:p>
    <w:p w:rsidR="00C84747" w:rsidRPr="00690184" w:rsidRDefault="00C84747" w:rsidP="00D81B54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690184">
        <w:rPr>
          <w:szCs w:val="26"/>
        </w:rPr>
        <w:t>Земельный кодекс РФ;</w:t>
      </w:r>
    </w:p>
    <w:p w:rsidR="00902D9A" w:rsidRPr="00690184" w:rsidRDefault="00902D9A" w:rsidP="00D81B54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690184">
        <w:rPr>
          <w:szCs w:val="26"/>
        </w:rPr>
        <w:t xml:space="preserve">Лесной кодекс РФ; </w:t>
      </w:r>
    </w:p>
    <w:p w:rsidR="00C84747" w:rsidRPr="00690184" w:rsidRDefault="00C84747" w:rsidP="00D81B54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690184">
        <w:rPr>
          <w:szCs w:val="26"/>
        </w:rPr>
        <w:t>ПУЭ (действующее издание);</w:t>
      </w:r>
    </w:p>
    <w:p w:rsidR="00C84747" w:rsidRPr="00690184" w:rsidRDefault="00C84747" w:rsidP="00D81B54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690184">
        <w:rPr>
          <w:szCs w:val="26"/>
        </w:rPr>
        <w:t>ПТЭ (действующее издание);</w:t>
      </w:r>
    </w:p>
    <w:p w:rsidR="00C84747" w:rsidRPr="00690184" w:rsidRDefault="00C84747" w:rsidP="00D81B54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 w:rsidRPr="00690184">
        <w:rPr>
          <w:szCs w:val="26"/>
        </w:rPr>
        <w:t>Постановление правительства Российской Федерации № 87 от 16 февраля 2008 г. «О составе разделов проектной документации и требованиях к их содержанию»;</w:t>
      </w:r>
    </w:p>
    <w:p w:rsidR="00902D9A" w:rsidRPr="00690184" w:rsidRDefault="00902D9A" w:rsidP="00D81B54">
      <w:pPr>
        <w:pStyle w:val="ac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Постановление Правительства РФ </w:t>
      </w:r>
      <w:r w:rsidR="00F34F32" w:rsidRPr="00690184">
        <w:rPr>
          <w:sz w:val="26"/>
          <w:szCs w:val="26"/>
        </w:rPr>
        <w:t xml:space="preserve">от 11.08.2003 </w:t>
      </w:r>
      <w:r w:rsidR="006B3D6F" w:rsidRPr="00690184">
        <w:rPr>
          <w:sz w:val="26"/>
          <w:szCs w:val="26"/>
        </w:rPr>
        <w:t>№</w:t>
      </w:r>
      <w:r w:rsidR="00F34F32" w:rsidRPr="00690184">
        <w:rPr>
          <w:sz w:val="26"/>
          <w:szCs w:val="26"/>
        </w:rPr>
        <w:t xml:space="preserve"> 486 «</w:t>
      </w:r>
      <w:r w:rsidRPr="00690184">
        <w:rPr>
          <w:sz w:val="26"/>
          <w:szCs w:val="26"/>
        </w:rPr>
        <w:t>Об утверждении Правил определения размеров земельных участков для размещения воздушных линий электропередачи и опор линий связи, о</w:t>
      </w:r>
      <w:r w:rsidR="00F34F32" w:rsidRPr="00690184">
        <w:rPr>
          <w:sz w:val="26"/>
          <w:szCs w:val="26"/>
        </w:rPr>
        <w:t>бслуживающих электрические сети»</w:t>
      </w:r>
      <w:r w:rsidRPr="00690184">
        <w:rPr>
          <w:sz w:val="26"/>
          <w:szCs w:val="26"/>
        </w:rPr>
        <w:t>;</w:t>
      </w:r>
    </w:p>
    <w:p w:rsidR="00902D9A" w:rsidRPr="007768FA" w:rsidRDefault="00902D9A" w:rsidP="00D81B54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 w:rsidRPr="00690184">
        <w:rPr>
          <w:szCs w:val="26"/>
        </w:rPr>
        <w:t xml:space="preserve">Постановление Правительства РФ от 24.02.2009 № 160 «О порядке </w:t>
      </w:r>
      <w:r w:rsidR="00B37885" w:rsidRPr="00690184">
        <w:rPr>
          <w:szCs w:val="26"/>
        </w:rPr>
        <w:t>установления границ</w:t>
      </w:r>
      <w:r w:rsidRPr="00690184">
        <w:rPr>
          <w:szCs w:val="26"/>
        </w:rPr>
        <w:t xml:space="preserve"> охранных зон объектов электросетевого хозяйства и особых условиях использования земельных участков, расположенных в границах таких зон», с последующими изменениями;</w:t>
      </w:r>
    </w:p>
    <w:p w:rsidR="007768FA" w:rsidRPr="00690184" w:rsidRDefault="007768FA" w:rsidP="007768FA">
      <w:pPr>
        <w:pStyle w:val="310"/>
        <w:tabs>
          <w:tab w:val="left" w:pos="993"/>
        </w:tabs>
        <w:ind w:left="709" w:firstLine="0"/>
        <w:jc w:val="both"/>
        <w:rPr>
          <w:color w:val="000000"/>
          <w:szCs w:val="26"/>
        </w:rPr>
      </w:pPr>
    </w:p>
    <w:p w:rsidR="00902D9A" w:rsidRPr="00690184" w:rsidRDefault="00902D9A" w:rsidP="00D81B54">
      <w:pPr>
        <w:pStyle w:val="ac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690184">
        <w:rPr>
          <w:sz w:val="26"/>
          <w:szCs w:val="26"/>
        </w:rPr>
        <w:t>Постановление Правите</w:t>
      </w:r>
      <w:r w:rsidR="00393ACD" w:rsidRPr="00690184">
        <w:rPr>
          <w:sz w:val="26"/>
          <w:szCs w:val="26"/>
        </w:rPr>
        <w:t>льства РФ от 03.12.2014 N 1300 «</w:t>
      </w:r>
      <w:r w:rsidRPr="00690184">
        <w:rPr>
          <w:sz w:val="26"/>
          <w:szCs w:val="26"/>
        </w:rPr>
        <w:t>Об утверждении перечня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</w:t>
      </w:r>
      <w:r w:rsidR="00393ACD" w:rsidRPr="00690184">
        <w:rPr>
          <w:sz w:val="26"/>
          <w:szCs w:val="26"/>
        </w:rPr>
        <w:t>тков и установления сервитутов»</w:t>
      </w:r>
      <w:r w:rsidRPr="00690184">
        <w:rPr>
          <w:sz w:val="26"/>
          <w:szCs w:val="26"/>
        </w:rPr>
        <w:t>;</w:t>
      </w:r>
    </w:p>
    <w:p w:rsidR="00197D5A" w:rsidRPr="00690184" w:rsidRDefault="00197D5A" w:rsidP="00D81B54">
      <w:pPr>
        <w:pStyle w:val="ac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690184">
        <w:rPr>
          <w:sz w:val="24"/>
          <w:szCs w:val="24"/>
        </w:rPr>
        <w:lastRenderedPageBreak/>
        <w:t>ГОСТ Р 21.1101-</w:t>
      </w:r>
      <w:r w:rsidRPr="00690184">
        <w:rPr>
          <w:sz w:val="26"/>
          <w:szCs w:val="26"/>
        </w:rPr>
        <w:t>2013 «Система проектной документации для строительства (СПДС). Основные требования к проектной и рабочей документации»;</w:t>
      </w:r>
    </w:p>
    <w:p w:rsidR="00902D9A" w:rsidRPr="00690184" w:rsidRDefault="00902D9A" w:rsidP="00D81B54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 w:rsidRPr="00690184">
        <w:rPr>
          <w:szCs w:val="26"/>
        </w:rPr>
        <w:t>Положение ПАО «Россети» «О единой технической политике в электросетевом комплексе»;</w:t>
      </w:r>
    </w:p>
    <w:p w:rsidR="00B70734" w:rsidRPr="00690184" w:rsidRDefault="00B70734" w:rsidP="00D81B54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 w:rsidRPr="00690184">
        <w:rPr>
          <w:szCs w:val="26"/>
        </w:rPr>
        <w:t>Концепция цифровизации сетей на 2018-2030 гг. ПАО «Россети»;</w:t>
      </w:r>
    </w:p>
    <w:p w:rsidR="00CA1C53" w:rsidRPr="00690184" w:rsidRDefault="00CA1C53" w:rsidP="00CA1C53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690184">
        <w:rPr>
          <w:sz w:val="26"/>
          <w:szCs w:val="26"/>
        </w:rPr>
        <w:t>СТО 34.01-21.1-001-2017 «Распределительные электрические сети напряжением 0,4-110 кВ. Требования к технологическому проектированию»;</w:t>
      </w:r>
    </w:p>
    <w:p w:rsidR="003271E4" w:rsidRPr="00690184" w:rsidRDefault="003271E4" w:rsidP="003271E4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 w:rsidRPr="00690184">
        <w:rPr>
          <w:szCs w:val="26"/>
        </w:rPr>
        <w:t>СТО 34.01-6.1-001-2016. «Программно-технические комплексы подстанций 6-10 (20) кВ. Общие технические требования»;</w:t>
      </w:r>
    </w:p>
    <w:p w:rsidR="003271E4" w:rsidRPr="00690184" w:rsidRDefault="003271E4" w:rsidP="003271E4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 w:rsidRPr="00690184">
        <w:rPr>
          <w:szCs w:val="26"/>
        </w:rPr>
        <w:t>СТО 34.01-2.2-002-2015 «Арматура для воздушных линий электропередачи с самонесущими изолированными проводами напряжением до 1 кВ Анкерная и поддерживающая арматура для СИП-1 и СИП-2. Общие технические требования»;</w:t>
      </w:r>
    </w:p>
    <w:p w:rsidR="003271E4" w:rsidRPr="00690184" w:rsidRDefault="003271E4" w:rsidP="003271E4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 w:rsidRPr="00690184">
        <w:rPr>
          <w:szCs w:val="26"/>
        </w:rPr>
        <w:t>СТО 34.01-2.2-003-2015» Арматура для воздушных линий электропередачи с самонесущими изолированными проводами напряжением до 1 кВ. Вспомогательная арматура. Общие технические требования»;</w:t>
      </w:r>
    </w:p>
    <w:p w:rsidR="003271E4" w:rsidRPr="00690184" w:rsidRDefault="003271E4" w:rsidP="003271E4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 w:rsidRPr="00690184">
        <w:rPr>
          <w:szCs w:val="26"/>
        </w:rPr>
        <w:t xml:space="preserve"> СТО 34.01-2.2-004-2015 «Арматура для воздушных линий электропередачи с самонесущими изолированными проводами напряжением до 1 кВ. </w:t>
      </w:r>
      <w:proofErr w:type="spellStart"/>
      <w:r w:rsidRPr="00690184">
        <w:rPr>
          <w:szCs w:val="26"/>
        </w:rPr>
        <w:t>Ответвительная</w:t>
      </w:r>
      <w:proofErr w:type="spellEnd"/>
      <w:r w:rsidRPr="00690184">
        <w:rPr>
          <w:szCs w:val="26"/>
        </w:rPr>
        <w:t xml:space="preserve"> арматура. Общие технические требования»;</w:t>
      </w:r>
    </w:p>
    <w:p w:rsidR="003271E4" w:rsidRPr="00690184" w:rsidRDefault="003271E4" w:rsidP="003271E4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 w:rsidRPr="00690184">
        <w:rPr>
          <w:szCs w:val="26"/>
        </w:rPr>
        <w:t xml:space="preserve"> СТО 34.01-2.2-005-2015 «Арматура для воздушных линий электропередачи с самонесущими изолированными проводами напряжением до 1 кВ. Правила приёмки и методы испытаний. Общие технические требования»;</w:t>
      </w:r>
    </w:p>
    <w:p w:rsidR="003271E4" w:rsidRPr="00690184" w:rsidRDefault="003271E4" w:rsidP="003271E4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 w:rsidRPr="00690184">
        <w:rPr>
          <w:szCs w:val="26"/>
        </w:rPr>
        <w:t xml:space="preserve"> СТО 34.01-2.2-006-2015 «Арматура для воздушных линий электропередачи с самонесущими изолированными проводами напряжением до 1 кВ. Соединительная арматура. Общие технические требования»;</w:t>
      </w:r>
    </w:p>
    <w:p w:rsidR="00B2180E" w:rsidRPr="00690184" w:rsidRDefault="003271E4" w:rsidP="00B2180E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 w:rsidRPr="00690184">
        <w:rPr>
          <w:szCs w:val="26"/>
        </w:rPr>
        <w:t xml:space="preserve"> СТО 34.01-2.2-007-2015 «Арматура для воздушных линий электропередачи с самонесущими изолированными проводами напряжением до 1 кВ. Анкерная и поддерживающая арматура для СИП-4</w:t>
      </w:r>
      <w:r w:rsidR="00B2180E" w:rsidRPr="00690184">
        <w:rPr>
          <w:szCs w:val="26"/>
        </w:rPr>
        <w:t>. Общие технические требования»;</w:t>
      </w:r>
    </w:p>
    <w:p w:rsidR="003271E4" w:rsidRPr="00690184" w:rsidRDefault="00B2180E" w:rsidP="00B2180E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 w:rsidRPr="00690184">
        <w:rPr>
          <w:sz w:val="28"/>
          <w:szCs w:val="28"/>
          <w:lang w:eastAsia="en-US"/>
        </w:rPr>
        <w:t>Технические требования к компонентам цифровой сети (утверждены распоряжением ПАО «Россети» от 25.05.2020 №121 р)</w:t>
      </w:r>
      <w:r w:rsidR="003271E4" w:rsidRPr="00690184">
        <w:rPr>
          <w:szCs w:val="26"/>
        </w:rPr>
        <w:t>;</w:t>
      </w:r>
    </w:p>
    <w:p w:rsidR="007D7FCE" w:rsidRPr="00690184" w:rsidRDefault="00393ACD" w:rsidP="007D7FCE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 w:rsidRPr="00690184">
        <w:rPr>
          <w:bCs/>
          <w:szCs w:val="26"/>
        </w:rPr>
        <w:t>СТО 34.01-21-005-2019 «Цифровая электрическая сеть. Требования к проектированию цифровых распределительных электрических сетей 0,4-220 кВ»;</w:t>
      </w:r>
    </w:p>
    <w:p w:rsidR="00C84747" w:rsidRPr="00690184" w:rsidRDefault="00C84747" w:rsidP="00D81B54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 w:rsidRPr="00690184">
        <w:rPr>
          <w:color w:val="000000"/>
          <w:szCs w:val="26"/>
        </w:rPr>
        <w:t xml:space="preserve">Нормы отвода земель для электрических сетей напряжением 0,38-750 кВ, </w:t>
      </w:r>
      <w:r w:rsidR="00902D9A" w:rsidRPr="00690184">
        <w:rPr>
          <w:color w:val="000000"/>
          <w:szCs w:val="26"/>
        </w:rPr>
        <w:t xml:space="preserve">                 </w:t>
      </w:r>
      <w:r w:rsidRPr="00690184">
        <w:rPr>
          <w:color w:val="000000"/>
          <w:szCs w:val="26"/>
        </w:rPr>
        <w:t>№ 14278. Утверждены Минтопэнерго 20.05.1994 г.;</w:t>
      </w:r>
    </w:p>
    <w:p w:rsidR="00E24CC4" w:rsidRPr="00690184" w:rsidRDefault="00D3295C" w:rsidP="00E24CC4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690184">
        <w:rPr>
          <w:bCs/>
          <w:sz w:val="26"/>
          <w:szCs w:val="26"/>
        </w:rPr>
        <w:t xml:space="preserve"> </w:t>
      </w:r>
      <w:r w:rsidR="000B3034" w:rsidRPr="00690184">
        <w:rPr>
          <w:bCs/>
          <w:sz w:val="26"/>
          <w:szCs w:val="26"/>
        </w:rPr>
        <w:t xml:space="preserve"> </w:t>
      </w:r>
      <w:r w:rsidR="00E24CC4" w:rsidRPr="00690184">
        <w:rPr>
          <w:sz w:val="26"/>
          <w:szCs w:val="26"/>
        </w:rPr>
        <w:t>СТО 56947007-29.240.02.001-2008 «Методические указания по защите распределительных сетей напряжением 0,4-10 кВ от грозовых перенапряжений»;</w:t>
      </w:r>
    </w:p>
    <w:p w:rsidR="00E24CC4" w:rsidRPr="00690184" w:rsidRDefault="00E24CC4" w:rsidP="00E24CC4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690184">
        <w:rPr>
          <w:sz w:val="26"/>
          <w:szCs w:val="26"/>
          <w:lang w:eastAsia="ru-RU"/>
        </w:rPr>
        <w:t>СТО 34.01-2.2-033-2017 «Линейное коммутационное оборудование 6-35 кВ – секционирующие пункты (реклоузеры). Том 1.2. Секционирующие пункты (реклоузеры)»</w:t>
      </w:r>
      <w:r w:rsidRPr="00690184">
        <w:rPr>
          <w:sz w:val="26"/>
          <w:szCs w:val="26"/>
        </w:rPr>
        <w:t>;</w:t>
      </w:r>
    </w:p>
    <w:p w:rsidR="00E26241" w:rsidRPr="00690184" w:rsidRDefault="00E26241" w:rsidP="007E1240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 w:rsidRPr="00690184">
        <w:rPr>
          <w:color w:val="000000"/>
          <w:szCs w:val="26"/>
        </w:rPr>
        <w:t xml:space="preserve"> </w:t>
      </w:r>
      <w:r w:rsidR="003F650C" w:rsidRPr="00690184">
        <w:rPr>
          <w:color w:val="000000"/>
          <w:szCs w:val="26"/>
        </w:rPr>
        <w:t xml:space="preserve"> </w:t>
      </w:r>
      <w:r w:rsidR="00E24CC4" w:rsidRPr="00690184">
        <w:rPr>
          <w:color w:val="000000"/>
          <w:szCs w:val="26"/>
        </w:rPr>
        <w:t xml:space="preserve">СТО 34.01-3.2-011-2017. </w:t>
      </w:r>
      <w:r w:rsidRPr="00690184">
        <w:rPr>
          <w:color w:val="000000"/>
          <w:szCs w:val="26"/>
        </w:rPr>
        <w:t>Трансформаторы силовые распределительные 6-10 кВ мощностью 63-2500 кВА. Требования к уровню потерь холос</w:t>
      </w:r>
      <w:r w:rsidR="006B3D6F" w:rsidRPr="00690184">
        <w:rPr>
          <w:color w:val="000000"/>
          <w:szCs w:val="26"/>
        </w:rPr>
        <w:t>того хода и короткого замыкания;</w:t>
      </w:r>
    </w:p>
    <w:p w:rsidR="00E24CC4" w:rsidRPr="00690184" w:rsidRDefault="00E813D6" w:rsidP="007E1240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 w:rsidRPr="00690184">
        <w:rPr>
          <w:color w:val="000000"/>
          <w:szCs w:val="26"/>
        </w:rPr>
        <w:t>Руководство по изысканиям трасс и площадок для электросетевых объектов напряжением 0,4-20 кВ</w:t>
      </w:r>
      <w:r w:rsidR="00E24CC4" w:rsidRPr="00690184">
        <w:rPr>
          <w:color w:val="000000"/>
          <w:szCs w:val="26"/>
        </w:rPr>
        <w:t>;</w:t>
      </w:r>
    </w:p>
    <w:p w:rsidR="00320DA9" w:rsidRPr="00690184" w:rsidRDefault="00320DA9" w:rsidP="007E1240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 w:rsidRPr="00690184">
        <w:rPr>
          <w:color w:val="000000"/>
          <w:szCs w:val="26"/>
        </w:rPr>
        <w:lastRenderedPageBreak/>
        <w:t>Методические указания ПАО «</w:t>
      </w:r>
      <w:r w:rsidR="00C81812">
        <w:rPr>
          <w:bCs/>
          <w:szCs w:val="26"/>
        </w:rPr>
        <w:t>Россети</w:t>
      </w:r>
      <w:r w:rsidRPr="00690184">
        <w:rPr>
          <w:color w:val="000000"/>
          <w:szCs w:val="26"/>
        </w:rPr>
        <w:t xml:space="preserve"> Центра» по установке индикаторов короткого замыкания на воздушных линиях электропередач в сетях 6-10 кВ</w:t>
      </w:r>
      <w:r w:rsidR="009F1B3A" w:rsidRPr="00690184">
        <w:rPr>
          <w:color w:val="000000"/>
          <w:szCs w:val="26"/>
        </w:rPr>
        <w:t xml:space="preserve">, </w:t>
      </w:r>
      <w:r w:rsidR="009F1B3A" w:rsidRPr="00690184">
        <w:rPr>
          <w:sz w:val="25"/>
          <w:szCs w:val="25"/>
          <w:lang w:eastAsia="ru-RU"/>
        </w:rPr>
        <w:t>МИ БП 11/06-01/2020</w:t>
      </w:r>
      <w:r w:rsidRPr="00690184">
        <w:rPr>
          <w:color w:val="000000"/>
          <w:szCs w:val="26"/>
        </w:rPr>
        <w:t>;</w:t>
      </w:r>
    </w:p>
    <w:p w:rsidR="00C84747" w:rsidRPr="00690184" w:rsidRDefault="00320DA9" w:rsidP="007E1240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 w:rsidRPr="00690184">
        <w:rPr>
          <w:color w:val="000000"/>
          <w:szCs w:val="26"/>
        </w:rPr>
        <w:t xml:space="preserve">Положение об управлении фирменным стилем </w:t>
      </w:r>
      <w:r w:rsidR="006C3519" w:rsidRPr="00690184">
        <w:rPr>
          <w:color w:val="000000"/>
          <w:szCs w:val="26"/>
        </w:rPr>
        <w:t>ПАО «</w:t>
      </w:r>
      <w:r w:rsidR="00C81812">
        <w:rPr>
          <w:bCs/>
          <w:szCs w:val="26"/>
        </w:rPr>
        <w:t>Россети</w:t>
      </w:r>
      <w:r w:rsidR="006C3519" w:rsidRPr="00690184">
        <w:rPr>
          <w:color w:val="000000"/>
          <w:szCs w:val="26"/>
        </w:rPr>
        <w:t xml:space="preserve"> Центра»</w:t>
      </w:r>
      <w:r w:rsidR="002C7A08" w:rsidRPr="00690184">
        <w:rPr>
          <w:color w:val="000000"/>
          <w:szCs w:val="26"/>
        </w:rPr>
        <w:t xml:space="preserve"> / </w:t>
      </w:r>
      <w:r w:rsidRPr="00690184">
        <w:rPr>
          <w:color w:val="000000"/>
          <w:szCs w:val="26"/>
        </w:rPr>
        <w:t xml:space="preserve">                     </w:t>
      </w:r>
      <w:r w:rsidR="00F057F9" w:rsidRPr="00690184">
        <w:rPr>
          <w:color w:val="000000"/>
          <w:szCs w:val="26"/>
        </w:rPr>
        <w:t>ПАО «</w:t>
      </w:r>
      <w:r w:rsidR="00C81812">
        <w:rPr>
          <w:bCs/>
          <w:szCs w:val="26"/>
        </w:rPr>
        <w:t>Россети</w:t>
      </w:r>
      <w:r w:rsidR="00F057F9" w:rsidRPr="00690184">
        <w:rPr>
          <w:color w:val="000000"/>
          <w:szCs w:val="26"/>
        </w:rPr>
        <w:t xml:space="preserve"> Центра и Приволжья»</w:t>
      </w:r>
      <w:r w:rsidR="006C3519" w:rsidRPr="00690184">
        <w:rPr>
          <w:color w:val="000000"/>
          <w:szCs w:val="26"/>
        </w:rPr>
        <w:t>;</w:t>
      </w:r>
    </w:p>
    <w:p w:rsidR="00E23F4F" w:rsidRPr="00690184" w:rsidRDefault="00E23F4F" w:rsidP="007E1240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690184">
        <w:rPr>
          <w:szCs w:val="26"/>
        </w:rPr>
        <w:t>Методические указания по соблюдению фирменного стиля, обобщенным требованиям к стационарным знакам и плакатам, размещаемым на объектах электросетевого хозяйства ПАО «</w:t>
      </w:r>
      <w:r w:rsidR="00C81812">
        <w:rPr>
          <w:bCs/>
          <w:szCs w:val="26"/>
        </w:rPr>
        <w:t>Россети</w:t>
      </w:r>
      <w:r w:rsidRPr="00690184">
        <w:rPr>
          <w:szCs w:val="26"/>
        </w:rPr>
        <w:t xml:space="preserve"> Центра» и ПАО «</w:t>
      </w:r>
      <w:r w:rsidR="00C81812">
        <w:rPr>
          <w:bCs/>
          <w:szCs w:val="26"/>
        </w:rPr>
        <w:t>Россети</w:t>
      </w:r>
      <w:r w:rsidRPr="00690184">
        <w:rPr>
          <w:szCs w:val="26"/>
        </w:rPr>
        <w:t xml:space="preserve"> Центра и Приволжья», МИ БП 10.1/05-01/2020;</w:t>
      </w:r>
    </w:p>
    <w:p w:rsidR="002E4B30" w:rsidRPr="00690184" w:rsidRDefault="002E4B30" w:rsidP="007E1240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690184">
        <w:rPr>
          <w:szCs w:val="26"/>
        </w:rPr>
        <w:t xml:space="preserve">РД 153-34.0-20.527-98 </w:t>
      </w:r>
      <w:r w:rsidR="00FB337A" w:rsidRPr="00690184">
        <w:rPr>
          <w:szCs w:val="26"/>
        </w:rPr>
        <w:t>«Руководящие указания по расчету токов короткого замыкания и выбору электрооборудования»;</w:t>
      </w:r>
    </w:p>
    <w:p w:rsidR="00320DA9" w:rsidRPr="00690184" w:rsidRDefault="00320DA9" w:rsidP="007E1240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 w:rsidRPr="00690184">
        <w:rPr>
          <w:color w:val="000000"/>
          <w:szCs w:val="26"/>
        </w:rPr>
        <w:t>Инструкция 1.13-07 «Инструкция по оформлению приемо-сдаточной документации по электромонтажным работам»;</w:t>
      </w:r>
    </w:p>
    <w:p w:rsidR="00320DA9" w:rsidRPr="00690184" w:rsidRDefault="00320DA9" w:rsidP="007E1240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 w:rsidRPr="00690184">
        <w:rPr>
          <w:color w:val="000000"/>
          <w:szCs w:val="26"/>
        </w:rPr>
        <w:t>Руководство «Требования к зданиям и сооружениям объектов электрических сетей  при выполнении работ по реконструкции и новому строительству ПАО «</w:t>
      </w:r>
      <w:r w:rsidR="00C81812">
        <w:rPr>
          <w:bCs/>
          <w:szCs w:val="26"/>
        </w:rPr>
        <w:t>Россети</w:t>
      </w:r>
      <w:r w:rsidRPr="00690184">
        <w:rPr>
          <w:color w:val="000000"/>
          <w:szCs w:val="26"/>
        </w:rPr>
        <w:t xml:space="preserve"> Центра» и ПАО «</w:t>
      </w:r>
      <w:r w:rsidR="00C81812">
        <w:rPr>
          <w:bCs/>
          <w:szCs w:val="26"/>
        </w:rPr>
        <w:t>Россети</w:t>
      </w:r>
      <w:r w:rsidRPr="00690184">
        <w:rPr>
          <w:color w:val="000000"/>
          <w:szCs w:val="26"/>
        </w:rPr>
        <w:t xml:space="preserve"> Центра и Приволжья»;</w:t>
      </w:r>
    </w:p>
    <w:p w:rsidR="00320DA9" w:rsidRPr="00690184" w:rsidRDefault="00320DA9" w:rsidP="007E1240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 w:rsidRPr="00690184">
        <w:rPr>
          <w:color w:val="000000"/>
          <w:szCs w:val="26"/>
        </w:rPr>
        <w:t xml:space="preserve">Руководство «Порядок ведения исполнительной и формирования приемо-сдаточной документации на объектах электросетевого комплекса </w:t>
      </w:r>
      <w:r w:rsidRPr="00690184">
        <w:rPr>
          <w:color w:val="000000"/>
          <w:szCs w:val="26"/>
        </w:rPr>
        <w:br/>
        <w:t>ПАО «</w:t>
      </w:r>
      <w:r w:rsidR="00C81812">
        <w:rPr>
          <w:bCs/>
          <w:szCs w:val="26"/>
        </w:rPr>
        <w:t>Россети</w:t>
      </w:r>
      <w:r w:rsidRPr="00690184">
        <w:rPr>
          <w:color w:val="000000"/>
          <w:szCs w:val="26"/>
        </w:rPr>
        <w:t xml:space="preserve"> Центра» и ПАО «</w:t>
      </w:r>
      <w:r w:rsidR="00C81812">
        <w:rPr>
          <w:bCs/>
          <w:szCs w:val="26"/>
        </w:rPr>
        <w:t>Россети</w:t>
      </w:r>
      <w:r w:rsidRPr="00690184">
        <w:rPr>
          <w:color w:val="000000"/>
          <w:szCs w:val="26"/>
        </w:rPr>
        <w:t xml:space="preserve"> Центра и Приволжья» РК БП 20/08-02/2019;</w:t>
      </w:r>
    </w:p>
    <w:p w:rsidR="00320DA9" w:rsidRPr="00690184" w:rsidRDefault="00320DA9" w:rsidP="007E1240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 w:rsidRPr="00690184">
        <w:rPr>
          <w:color w:val="000000"/>
          <w:szCs w:val="26"/>
        </w:rPr>
        <w:t>Руководство «Организация и осуществление входного контроля продукции для строительства и реконструкции объектов электросетевого комплекса ПАО «</w:t>
      </w:r>
      <w:r w:rsidR="00C81812">
        <w:rPr>
          <w:bCs/>
          <w:szCs w:val="26"/>
        </w:rPr>
        <w:t>Россети</w:t>
      </w:r>
      <w:r w:rsidRPr="00690184">
        <w:rPr>
          <w:color w:val="000000"/>
          <w:szCs w:val="26"/>
        </w:rPr>
        <w:t xml:space="preserve"> Центра» и ПАО «</w:t>
      </w:r>
      <w:r w:rsidR="00C81812">
        <w:rPr>
          <w:bCs/>
          <w:szCs w:val="26"/>
        </w:rPr>
        <w:t>Россети</w:t>
      </w:r>
      <w:r w:rsidRPr="00690184">
        <w:rPr>
          <w:color w:val="000000"/>
          <w:szCs w:val="26"/>
        </w:rPr>
        <w:t xml:space="preserve"> Центра и Приволжья» РК БП 20/08-02/2019;</w:t>
      </w:r>
    </w:p>
    <w:p w:rsidR="00320DA9" w:rsidRPr="00690184" w:rsidRDefault="00320DA9" w:rsidP="007E1240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 w:rsidRPr="00690184">
        <w:rPr>
          <w:color w:val="000000"/>
          <w:szCs w:val="26"/>
        </w:rPr>
        <w:t>СП 48.13330.2019 "СНиП 12-01-2004 Организация строительства"</w:t>
      </w:r>
    </w:p>
    <w:p w:rsidR="006C3519" w:rsidRPr="00690184" w:rsidRDefault="006C3519" w:rsidP="007E1240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 w:rsidRPr="00690184">
        <w:rPr>
          <w:color w:val="000000"/>
          <w:szCs w:val="26"/>
        </w:rPr>
        <w:t xml:space="preserve">СНиП 12-03-2001 «Безопасность труда в строительстве», часть 1 «Общие требования»; </w:t>
      </w:r>
    </w:p>
    <w:p w:rsidR="006C3519" w:rsidRPr="00690184" w:rsidRDefault="006C3519" w:rsidP="007E1240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 w:rsidRPr="00690184">
        <w:rPr>
          <w:color w:val="000000"/>
          <w:szCs w:val="26"/>
        </w:rPr>
        <w:t>СНиП 12-04-2002 «Безопасность труда в строительстве», часть 2 «Строительное производство».</w:t>
      </w:r>
    </w:p>
    <w:p w:rsidR="00CA1C53" w:rsidRPr="00690184" w:rsidRDefault="00CA1C53" w:rsidP="00CA1C53">
      <w:pPr>
        <w:pStyle w:val="Default"/>
        <w:ind w:firstLine="709"/>
        <w:jc w:val="both"/>
      </w:pPr>
      <w:r w:rsidRPr="00690184">
        <w:rPr>
          <w:sz w:val="26"/>
          <w:szCs w:val="26"/>
        </w:rPr>
        <w:t xml:space="preserve">Данный список НТД не является полным и окончательным. При проектировании </w:t>
      </w:r>
      <w:r w:rsidR="003E2D8C" w:rsidRPr="00690184">
        <w:rPr>
          <w:sz w:val="26"/>
          <w:szCs w:val="26"/>
        </w:rPr>
        <w:t xml:space="preserve">и строительстве </w:t>
      </w:r>
      <w:r w:rsidRPr="00690184">
        <w:rPr>
          <w:sz w:val="26"/>
          <w:szCs w:val="26"/>
        </w:rPr>
        <w:t xml:space="preserve">необходимо руководствоваться последними редакциями документов, действующих на момент разработки </w:t>
      </w:r>
      <w:r w:rsidR="003E2D8C" w:rsidRPr="00690184">
        <w:rPr>
          <w:sz w:val="26"/>
          <w:szCs w:val="26"/>
        </w:rPr>
        <w:t>ПСД и выполнении СМР(ПНР)</w:t>
      </w:r>
      <w:r w:rsidRPr="00690184">
        <w:rPr>
          <w:sz w:val="26"/>
          <w:szCs w:val="26"/>
        </w:rPr>
        <w:t xml:space="preserve">, в </w:t>
      </w:r>
      <w:proofErr w:type="spellStart"/>
      <w:r w:rsidRPr="00690184">
        <w:rPr>
          <w:sz w:val="26"/>
          <w:szCs w:val="26"/>
        </w:rPr>
        <w:t>т.ч</w:t>
      </w:r>
      <w:proofErr w:type="spellEnd"/>
      <w:r w:rsidRPr="00690184">
        <w:rPr>
          <w:sz w:val="26"/>
          <w:szCs w:val="26"/>
        </w:rPr>
        <w:t>. включенными в актуальный Перечень нормативной технической (технологической) документации, используемой в производственно-хозяйственной деятельности ПАО «</w:t>
      </w:r>
      <w:r w:rsidR="00C81812">
        <w:rPr>
          <w:bCs/>
          <w:sz w:val="26"/>
          <w:szCs w:val="26"/>
        </w:rPr>
        <w:t>Россети</w:t>
      </w:r>
      <w:r w:rsidRPr="00690184">
        <w:rPr>
          <w:sz w:val="26"/>
          <w:szCs w:val="26"/>
        </w:rPr>
        <w:t xml:space="preserve"> Центра» </w:t>
      </w:r>
      <w:r w:rsidR="00380DEC" w:rsidRPr="00690184">
        <w:rPr>
          <w:sz w:val="26"/>
          <w:szCs w:val="26"/>
        </w:rPr>
        <w:t>и ПАО</w:t>
      </w:r>
      <w:r w:rsidRPr="00690184">
        <w:rPr>
          <w:sz w:val="26"/>
          <w:szCs w:val="26"/>
        </w:rPr>
        <w:t xml:space="preserve"> «</w:t>
      </w:r>
      <w:r w:rsidR="00C81812">
        <w:rPr>
          <w:bCs/>
          <w:sz w:val="26"/>
          <w:szCs w:val="26"/>
        </w:rPr>
        <w:t>Россети</w:t>
      </w:r>
      <w:r w:rsidRPr="00690184">
        <w:rPr>
          <w:sz w:val="26"/>
          <w:szCs w:val="26"/>
        </w:rPr>
        <w:t xml:space="preserve"> Центра и Приволжья» </w:t>
      </w:r>
    </w:p>
    <w:p w:rsidR="00D3295C" w:rsidRPr="00690184" w:rsidRDefault="00856669" w:rsidP="00E27346">
      <w:pPr>
        <w:tabs>
          <w:tab w:val="left" w:pos="4365"/>
        </w:tabs>
        <w:jc w:val="center"/>
        <w:rPr>
          <w:sz w:val="26"/>
          <w:szCs w:val="26"/>
        </w:rPr>
      </w:pPr>
      <w:r w:rsidRPr="00690184">
        <w:rPr>
          <w:sz w:val="26"/>
          <w:szCs w:val="26"/>
        </w:rPr>
        <w:br w:type="page"/>
      </w:r>
      <w:r w:rsidR="00E27346" w:rsidRPr="00690184">
        <w:rPr>
          <w:sz w:val="26"/>
          <w:szCs w:val="26"/>
        </w:rPr>
        <w:lastRenderedPageBreak/>
        <w:t>ЛИСТ РАССМОТРЕНИЯ ТЕХНИЧЕСКОГО ЗАДАНИЯ</w:t>
      </w:r>
    </w:p>
    <w:p w:rsidR="008E0A31" w:rsidRPr="00690184" w:rsidRDefault="008E0A31" w:rsidP="00E27346">
      <w:pPr>
        <w:tabs>
          <w:tab w:val="left" w:pos="4365"/>
        </w:tabs>
        <w:jc w:val="center"/>
        <w:rPr>
          <w:sz w:val="26"/>
          <w:szCs w:val="26"/>
        </w:rPr>
      </w:pPr>
    </w:p>
    <w:p w:rsidR="00596920" w:rsidRPr="00596920" w:rsidRDefault="00596920" w:rsidP="00596920">
      <w:pPr>
        <w:jc w:val="center"/>
        <w:rPr>
          <w:i/>
          <w:sz w:val="24"/>
          <w:szCs w:val="24"/>
        </w:rPr>
      </w:pPr>
      <w:r w:rsidRPr="00596920">
        <w:rPr>
          <w:i/>
          <w:sz w:val="24"/>
          <w:szCs w:val="24"/>
        </w:rPr>
        <w:t xml:space="preserve">на разработку проектно-сметной документации и выполнение работ по реконструкции </w:t>
      </w:r>
    </w:p>
    <w:p w:rsidR="00596920" w:rsidRPr="00596920" w:rsidRDefault="00596920" w:rsidP="00596920">
      <w:pPr>
        <w:jc w:val="center"/>
        <w:rPr>
          <w:i/>
          <w:sz w:val="24"/>
          <w:szCs w:val="24"/>
        </w:rPr>
      </w:pPr>
      <w:r w:rsidRPr="00596920">
        <w:rPr>
          <w:i/>
          <w:sz w:val="24"/>
          <w:szCs w:val="24"/>
        </w:rPr>
        <w:t xml:space="preserve">ВЛ-10 </w:t>
      </w:r>
      <w:proofErr w:type="spellStart"/>
      <w:r w:rsidRPr="00596920">
        <w:rPr>
          <w:i/>
          <w:sz w:val="24"/>
          <w:szCs w:val="24"/>
        </w:rPr>
        <w:t>кВ</w:t>
      </w:r>
      <w:proofErr w:type="spellEnd"/>
      <w:r w:rsidRPr="00596920">
        <w:rPr>
          <w:i/>
          <w:sz w:val="24"/>
          <w:szCs w:val="24"/>
        </w:rPr>
        <w:t xml:space="preserve"> фидер № 1009 ПС Ново-</w:t>
      </w:r>
      <w:proofErr w:type="spellStart"/>
      <w:r w:rsidRPr="00596920">
        <w:rPr>
          <w:i/>
          <w:sz w:val="24"/>
          <w:szCs w:val="24"/>
        </w:rPr>
        <w:t>Александрово</w:t>
      </w:r>
      <w:proofErr w:type="spellEnd"/>
      <w:r w:rsidRPr="00596920">
        <w:rPr>
          <w:i/>
          <w:sz w:val="24"/>
          <w:szCs w:val="24"/>
        </w:rPr>
        <w:t xml:space="preserve"> (инв. № 130000004681) с монтажом дополнительного участка ВЛ-10кВ;  с установкой КТП 63 </w:t>
      </w:r>
      <w:proofErr w:type="spellStart"/>
      <w:r w:rsidRPr="00596920">
        <w:rPr>
          <w:i/>
          <w:sz w:val="24"/>
          <w:szCs w:val="24"/>
        </w:rPr>
        <w:t>кВА</w:t>
      </w:r>
      <w:proofErr w:type="spellEnd"/>
      <w:r w:rsidRPr="00596920">
        <w:rPr>
          <w:i/>
          <w:sz w:val="24"/>
          <w:szCs w:val="24"/>
        </w:rPr>
        <w:t xml:space="preserve">  с трансформатором 63 </w:t>
      </w:r>
      <w:proofErr w:type="spellStart"/>
      <w:r w:rsidRPr="00596920">
        <w:rPr>
          <w:i/>
          <w:sz w:val="24"/>
          <w:szCs w:val="24"/>
        </w:rPr>
        <w:t>кВА</w:t>
      </w:r>
      <w:proofErr w:type="spellEnd"/>
      <w:r w:rsidRPr="00596920">
        <w:rPr>
          <w:i/>
          <w:sz w:val="24"/>
          <w:szCs w:val="24"/>
        </w:rPr>
        <w:t xml:space="preserve"> и строительством ВЛ-0,4кВ от КТП 63 </w:t>
      </w:r>
      <w:proofErr w:type="spellStart"/>
      <w:r w:rsidRPr="00596920">
        <w:rPr>
          <w:i/>
          <w:sz w:val="24"/>
          <w:szCs w:val="24"/>
        </w:rPr>
        <w:t>кВА</w:t>
      </w:r>
      <w:proofErr w:type="spellEnd"/>
      <w:r w:rsidRPr="00596920">
        <w:rPr>
          <w:i/>
          <w:sz w:val="24"/>
          <w:szCs w:val="24"/>
        </w:rPr>
        <w:t xml:space="preserve"> </w:t>
      </w:r>
      <w:proofErr w:type="gramStart"/>
      <w:r w:rsidRPr="00596920">
        <w:rPr>
          <w:i/>
          <w:sz w:val="24"/>
          <w:szCs w:val="24"/>
        </w:rPr>
        <w:t>в</w:t>
      </w:r>
      <w:proofErr w:type="gramEnd"/>
      <w:r w:rsidRPr="00596920">
        <w:rPr>
          <w:i/>
          <w:sz w:val="24"/>
          <w:szCs w:val="24"/>
        </w:rPr>
        <w:t xml:space="preserve">  с. </w:t>
      </w:r>
      <w:proofErr w:type="spellStart"/>
      <w:r w:rsidRPr="00596920">
        <w:rPr>
          <w:i/>
          <w:sz w:val="24"/>
          <w:szCs w:val="24"/>
        </w:rPr>
        <w:t>Сновицы</w:t>
      </w:r>
      <w:proofErr w:type="spellEnd"/>
      <w:r w:rsidRPr="00596920">
        <w:rPr>
          <w:i/>
          <w:sz w:val="24"/>
          <w:szCs w:val="24"/>
        </w:rPr>
        <w:t xml:space="preserve"> </w:t>
      </w:r>
      <w:proofErr w:type="gramStart"/>
      <w:r w:rsidRPr="00596920">
        <w:rPr>
          <w:i/>
          <w:sz w:val="24"/>
          <w:szCs w:val="24"/>
        </w:rPr>
        <w:t>Суздальского</w:t>
      </w:r>
      <w:proofErr w:type="gramEnd"/>
      <w:r w:rsidRPr="00596920">
        <w:rPr>
          <w:i/>
          <w:sz w:val="24"/>
          <w:szCs w:val="24"/>
        </w:rPr>
        <w:t xml:space="preserve"> района,  реконструкции системы учета электрической энергии Суздальского РЭС (инв. № 140000044139).</w:t>
      </w:r>
    </w:p>
    <w:p w:rsidR="00DB5430" w:rsidRPr="00DB5430" w:rsidRDefault="00DB5430" w:rsidP="00DB5430">
      <w:pPr>
        <w:suppressAutoHyphens w:val="0"/>
        <w:jc w:val="center"/>
        <w:rPr>
          <w:i/>
          <w:sz w:val="24"/>
          <w:szCs w:val="24"/>
        </w:rPr>
      </w:pPr>
    </w:p>
    <w:p w:rsidR="00E27346" w:rsidRPr="00690184" w:rsidRDefault="00E27346" w:rsidP="00E27346">
      <w:pPr>
        <w:suppressAutoHyphens w:val="0"/>
        <w:rPr>
          <w:i/>
          <w:sz w:val="26"/>
          <w:lang w:eastAsia="ru-RU"/>
        </w:rPr>
      </w:pPr>
    </w:p>
    <w:p w:rsidR="00C1793D" w:rsidRPr="00690184" w:rsidRDefault="00C1793D" w:rsidP="00E27346">
      <w:pPr>
        <w:suppressAutoHyphens w:val="0"/>
        <w:rPr>
          <w:sz w:val="26"/>
          <w:lang w:eastAsia="ru-RU"/>
        </w:rPr>
      </w:pPr>
    </w:p>
    <w:p w:rsidR="00137919" w:rsidRPr="00690184" w:rsidRDefault="00137919" w:rsidP="00137919">
      <w:pPr>
        <w:suppressAutoHyphens w:val="0"/>
        <w:rPr>
          <w:sz w:val="26"/>
          <w:lang w:eastAsia="ru-RU"/>
        </w:rPr>
      </w:pPr>
    </w:p>
    <w:p w:rsidR="00137919" w:rsidRDefault="00137919" w:rsidP="00137919">
      <w:pPr>
        <w:suppressAutoHyphens w:val="0"/>
        <w:rPr>
          <w:sz w:val="26"/>
          <w:lang w:eastAsia="ru-RU"/>
        </w:rPr>
      </w:pPr>
    </w:p>
    <w:p w:rsidR="00137919" w:rsidRDefault="00137919" w:rsidP="00137919">
      <w:pPr>
        <w:suppressAutoHyphens w:val="0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Начальник</w:t>
      </w:r>
      <w:r w:rsidR="00596920">
        <w:rPr>
          <w:sz w:val="26"/>
          <w:szCs w:val="26"/>
          <w:lang w:eastAsia="ru-RU"/>
        </w:rPr>
        <w:t xml:space="preserve"> </w:t>
      </w:r>
      <w:r>
        <w:rPr>
          <w:sz w:val="26"/>
          <w:szCs w:val="26"/>
          <w:lang w:eastAsia="ru-RU"/>
        </w:rPr>
        <w:t xml:space="preserve"> УКС</w:t>
      </w:r>
      <w:r>
        <w:rPr>
          <w:sz w:val="26"/>
          <w:szCs w:val="26"/>
          <w:lang w:eastAsia="ru-RU"/>
        </w:rPr>
        <w:tab/>
      </w:r>
      <w:r>
        <w:rPr>
          <w:sz w:val="26"/>
          <w:szCs w:val="26"/>
          <w:lang w:eastAsia="ru-RU"/>
        </w:rPr>
        <w:tab/>
      </w:r>
      <w:r>
        <w:rPr>
          <w:sz w:val="26"/>
          <w:szCs w:val="26"/>
          <w:lang w:eastAsia="ru-RU"/>
        </w:rPr>
        <w:tab/>
      </w:r>
      <w:r>
        <w:rPr>
          <w:sz w:val="26"/>
          <w:szCs w:val="26"/>
          <w:lang w:eastAsia="ru-RU"/>
        </w:rPr>
        <w:tab/>
        <w:t xml:space="preserve">                                        </w:t>
      </w:r>
      <w:r w:rsidR="00B51C44">
        <w:rPr>
          <w:sz w:val="26"/>
          <w:szCs w:val="26"/>
          <w:lang w:eastAsia="ru-RU"/>
        </w:rPr>
        <w:t xml:space="preserve"> </w:t>
      </w:r>
      <w:r>
        <w:rPr>
          <w:sz w:val="26"/>
          <w:szCs w:val="26"/>
          <w:lang w:eastAsia="ru-RU"/>
        </w:rPr>
        <w:t xml:space="preserve"> </w:t>
      </w:r>
      <w:r w:rsidR="00596920">
        <w:rPr>
          <w:sz w:val="26"/>
          <w:szCs w:val="26"/>
          <w:lang w:eastAsia="ru-RU"/>
        </w:rPr>
        <w:t xml:space="preserve">         </w:t>
      </w:r>
      <w:proofErr w:type="spellStart"/>
      <w:r w:rsidR="00596920">
        <w:rPr>
          <w:sz w:val="26"/>
          <w:szCs w:val="26"/>
          <w:lang w:eastAsia="ru-RU"/>
        </w:rPr>
        <w:t>В.В.Романов</w:t>
      </w:r>
      <w:proofErr w:type="spellEnd"/>
    </w:p>
    <w:p w:rsidR="00137919" w:rsidRDefault="00137919" w:rsidP="00137919">
      <w:pPr>
        <w:suppressAutoHyphens w:val="0"/>
        <w:rPr>
          <w:sz w:val="26"/>
          <w:szCs w:val="26"/>
          <w:lang w:eastAsia="ru-RU"/>
        </w:rPr>
      </w:pPr>
    </w:p>
    <w:p w:rsidR="00596920" w:rsidRDefault="00596920" w:rsidP="00137919">
      <w:pPr>
        <w:suppressAutoHyphens w:val="0"/>
        <w:rPr>
          <w:sz w:val="26"/>
          <w:szCs w:val="26"/>
          <w:lang w:eastAsia="ru-RU"/>
        </w:rPr>
      </w:pPr>
    </w:p>
    <w:p w:rsidR="00EC3D66" w:rsidRDefault="00EC3D66" w:rsidP="00137919">
      <w:pPr>
        <w:suppressAutoHyphens w:val="0"/>
        <w:rPr>
          <w:sz w:val="26"/>
          <w:szCs w:val="26"/>
          <w:lang w:eastAsia="ru-RU"/>
        </w:rPr>
      </w:pPr>
    </w:p>
    <w:p w:rsidR="00EC3D66" w:rsidRDefault="00EC3D66" w:rsidP="00137919">
      <w:pPr>
        <w:suppressAutoHyphens w:val="0"/>
        <w:rPr>
          <w:sz w:val="26"/>
          <w:szCs w:val="26"/>
          <w:lang w:eastAsia="ru-RU"/>
        </w:rPr>
      </w:pPr>
    </w:p>
    <w:p w:rsidR="00EC3D66" w:rsidRDefault="00745628" w:rsidP="00137919">
      <w:pPr>
        <w:suppressAutoHyphens w:val="0"/>
        <w:rPr>
          <w:sz w:val="26"/>
          <w:szCs w:val="26"/>
          <w:lang w:eastAsia="ru-RU"/>
        </w:rPr>
      </w:pPr>
      <w:r>
        <w:rPr>
          <w:noProof/>
          <w:sz w:val="26"/>
          <w:szCs w:val="26"/>
          <w:lang w:eastAsia="ru-RU"/>
        </w:rPr>
        <w:drawing>
          <wp:anchor distT="0" distB="0" distL="114300" distR="114300" simplePos="0" relativeHeight="251657216" behindDoc="1" locked="0" layoutInCell="1" allowOverlap="1" wp14:anchorId="142ED1AB" wp14:editId="632E58CC">
            <wp:simplePos x="0" y="0"/>
            <wp:positionH relativeFrom="column">
              <wp:posOffset>2586355</wp:posOffset>
            </wp:positionH>
            <wp:positionV relativeFrom="paragraph">
              <wp:posOffset>103505</wp:posOffset>
            </wp:positionV>
            <wp:extent cx="1184910" cy="334010"/>
            <wp:effectExtent l="0" t="0" r="0" b="8890"/>
            <wp:wrapNone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0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4910" cy="334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C3D66" w:rsidRDefault="00EC3D66" w:rsidP="00EC3D66">
      <w:pPr>
        <w:suppressAutoHyphens w:val="0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Ведущий инженер УРС</w:t>
      </w:r>
      <w:r>
        <w:rPr>
          <w:sz w:val="26"/>
          <w:szCs w:val="26"/>
          <w:lang w:eastAsia="ru-RU"/>
        </w:rPr>
        <w:tab/>
      </w:r>
      <w:r>
        <w:rPr>
          <w:sz w:val="26"/>
          <w:szCs w:val="26"/>
          <w:lang w:eastAsia="ru-RU"/>
        </w:rPr>
        <w:tab/>
        <w:t xml:space="preserve">                                                               А.М. Макаровский</w:t>
      </w:r>
      <w:r>
        <w:rPr>
          <w:sz w:val="26"/>
          <w:szCs w:val="26"/>
          <w:lang w:eastAsia="ru-RU"/>
        </w:rPr>
        <w:tab/>
      </w:r>
    </w:p>
    <w:p w:rsidR="00EC3D66" w:rsidRDefault="00EC3D66" w:rsidP="00EC3D66">
      <w:pPr>
        <w:suppressAutoHyphens w:val="0"/>
      </w:pPr>
    </w:p>
    <w:p w:rsidR="00EC3D66" w:rsidRDefault="00EC3D66" w:rsidP="00137919">
      <w:pPr>
        <w:suppressAutoHyphens w:val="0"/>
        <w:rPr>
          <w:sz w:val="26"/>
          <w:szCs w:val="26"/>
          <w:lang w:eastAsia="ru-RU"/>
        </w:rPr>
      </w:pPr>
    </w:p>
    <w:p w:rsidR="00EC3D66" w:rsidRDefault="00EC3D66" w:rsidP="00137919">
      <w:pPr>
        <w:suppressAutoHyphens w:val="0"/>
        <w:rPr>
          <w:sz w:val="26"/>
          <w:szCs w:val="26"/>
          <w:lang w:eastAsia="ru-RU"/>
        </w:rPr>
      </w:pPr>
    </w:p>
    <w:p w:rsidR="00137919" w:rsidRDefault="005C4774" w:rsidP="00137919">
      <w:pPr>
        <w:suppressAutoHyphens w:val="0"/>
        <w:rPr>
          <w:sz w:val="26"/>
          <w:szCs w:val="26"/>
          <w:lang w:eastAsia="ru-RU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247.95pt;margin-top:2.95pt;width:39.75pt;height:34.5pt;z-index:-251658240;mso-position-horizontal-relative:text;mso-position-vertical-relative:text">
            <v:imagedata r:id="rId12" o:title=""/>
          </v:shape>
          <o:OLEObject Type="Embed" ProgID="Visio.Drawing.11" ShapeID="_x0000_s1026" DrawAspect="Content" ObjectID="_1730177095" r:id="rId13"/>
        </w:pict>
      </w:r>
    </w:p>
    <w:p w:rsidR="00137919" w:rsidRDefault="00DB5430" w:rsidP="00137919">
      <w:pPr>
        <w:suppressAutoHyphens w:val="0"/>
        <w:rPr>
          <w:sz w:val="26"/>
          <w:szCs w:val="26"/>
          <w:lang w:eastAsia="ru-RU"/>
        </w:rPr>
      </w:pPr>
      <w:proofErr w:type="spellStart"/>
      <w:r>
        <w:rPr>
          <w:sz w:val="26"/>
          <w:szCs w:val="26"/>
          <w:lang w:eastAsia="ru-RU"/>
        </w:rPr>
        <w:t>Гл.инженер</w:t>
      </w:r>
      <w:proofErr w:type="spellEnd"/>
      <w:r>
        <w:rPr>
          <w:sz w:val="26"/>
          <w:szCs w:val="26"/>
          <w:lang w:eastAsia="ru-RU"/>
        </w:rPr>
        <w:t xml:space="preserve"> Суздальского РЭС</w:t>
      </w:r>
      <w:r>
        <w:rPr>
          <w:sz w:val="26"/>
          <w:szCs w:val="26"/>
          <w:lang w:eastAsia="ru-RU"/>
        </w:rPr>
        <w:tab/>
      </w:r>
      <w:r>
        <w:rPr>
          <w:sz w:val="26"/>
          <w:szCs w:val="26"/>
          <w:lang w:eastAsia="ru-RU"/>
        </w:rPr>
        <w:tab/>
      </w:r>
      <w:r>
        <w:rPr>
          <w:sz w:val="26"/>
          <w:szCs w:val="26"/>
          <w:lang w:eastAsia="ru-RU"/>
        </w:rPr>
        <w:tab/>
      </w:r>
      <w:r>
        <w:rPr>
          <w:sz w:val="26"/>
          <w:szCs w:val="26"/>
          <w:lang w:eastAsia="ru-RU"/>
        </w:rPr>
        <w:tab/>
        <w:t xml:space="preserve">                               Савельев М.В</w:t>
      </w:r>
    </w:p>
    <w:p w:rsidR="00137919" w:rsidRDefault="00137919" w:rsidP="00137919">
      <w:pPr>
        <w:suppressAutoHyphens w:val="0"/>
        <w:rPr>
          <w:sz w:val="26"/>
          <w:szCs w:val="26"/>
          <w:lang w:eastAsia="ru-RU"/>
        </w:rPr>
      </w:pPr>
    </w:p>
    <w:p w:rsidR="00137919" w:rsidRDefault="00137919" w:rsidP="00137919">
      <w:pPr>
        <w:suppressAutoHyphens w:val="0"/>
        <w:rPr>
          <w:sz w:val="26"/>
          <w:szCs w:val="26"/>
          <w:lang w:eastAsia="ru-RU"/>
        </w:rPr>
      </w:pPr>
    </w:p>
    <w:p w:rsidR="008029C0" w:rsidRDefault="008029C0" w:rsidP="008029C0">
      <w:pPr>
        <w:suppressAutoHyphens w:val="0"/>
        <w:rPr>
          <w:sz w:val="26"/>
          <w:szCs w:val="26"/>
          <w:lang w:eastAsia="ru-RU"/>
        </w:rPr>
      </w:pPr>
    </w:p>
    <w:p w:rsidR="008029C0" w:rsidRDefault="008029C0" w:rsidP="008029C0">
      <w:pPr>
        <w:suppressAutoHyphens w:val="0"/>
        <w:rPr>
          <w:sz w:val="26"/>
          <w:szCs w:val="26"/>
          <w:lang w:eastAsia="ru-RU"/>
        </w:rPr>
      </w:pPr>
    </w:p>
    <w:p w:rsidR="008029C0" w:rsidRDefault="008029C0" w:rsidP="008029C0">
      <w:pPr>
        <w:suppressAutoHyphens w:val="0"/>
      </w:pPr>
    </w:p>
    <w:p w:rsidR="008029C0" w:rsidRPr="00E813D6" w:rsidRDefault="008029C0" w:rsidP="008029C0">
      <w:pPr>
        <w:suppressAutoHyphens w:val="0"/>
      </w:pPr>
    </w:p>
    <w:p w:rsidR="00E27346" w:rsidRDefault="00E27346" w:rsidP="0002699F">
      <w:pPr>
        <w:suppressAutoHyphens w:val="0"/>
      </w:pPr>
    </w:p>
    <w:p w:rsidR="00164926" w:rsidRDefault="00164926" w:rsidP="0002699F">
      <w:pPr>
        <w:suppressAutoHyphens w:val="0"/>
      </w:pPr>
    </w:p>
    <w:p w:rsidR="00164926" w:rsidRDefault="00164926" w:rsidP="0002699F">
      <w:pPr>
        <w:suppressAutoHyphens w:val="0"/>
      </w:pPr>
    </w:p>
    <w:p w:rsidR="00164926" w:rsidRDefault="00164926" w:rsidP="0002699F">
      <w:pPr>
        <w:suppressAutoHyphens w:val="0"/>
        <w:sectPr w:rsidR="00164926" w:rsidSect="008C73C2">
          <w:headerReference w:type="default" r:id="rId14"/>
          <w:pgSz w:w="12240" w:h="15840"/>
          <w:pgMar w:top="851" w:right="567" w:bottom="851" w:left="1701" w:header="720" w:footer="720" w:gutter="0"/>
          <w:cols w:space="720"/>
          <w:titlePg/>
          <w:docGrid w:linePitch="600" w:charSpace="40960"/>
        </w:sectPr>
      </w:pPr>
    </w:p>
    <w:p w:rsidR="00164926" w:rsidRDefault="00164926" w:rsidP="00745628">
      <w:pPr>
        <w:suppressAutoHyphens w:val="0"/>
      </w:pPr>
    </w:p>
    <w:sectPr w:rsidR="00164926" w:rsidSect="00164926">
      <w:pgSz w:w="15840" w:h="12240" w:orient="landscape"/>
      <w:pgMar w:top="567" w:right="851" w:bottom="1701" w:left="851" w:header="720" w:footer="720" w:gutter="0"/>
      <w:cols w:space="720"/>
      <w:titlePg/>
      <w:docGrid w:linePitch="600" w:charSpace="409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767D" w:rsidRDefault="000F767D">
      <w:r>
        <w:separator/>
      </w:r>
    </w:p>
  </w:endnote>
  <w:endnote w:type="continuationSeparator" w:id="0">
    <w:p w:rsidR="000F767D" w:rsidRDefault="000F76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PSMT">
    <w:altName w:val="Arial Unicode MS"/>
    <w:panose1 w:val="00000000000000000000"/>
    <w:charset w:val="81"/>
    <w:family w:val="auto"/>
    <w:notTrueType/>
    <w:pitch w:val="default"/>
    <w:sig w:usb0="00000000" w:usb1="09060000" w:usb2="00000010" w:usb3="00000000" w:csb0="00080000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767D" w:rsidRDefault="000F767D">
      <w:r>
        <w:separator/>
      </w:r>
    </w:p>
  </w:footnote>
  <w:footnote w:type="continuationSeparator" w:id="0">
    <w:p w:rsidR="000F767D" w:rsidRDefault="000F767D">
      <w:r>
        <w:continuationSeparator/>
      </w:r>
    </w:p>
  </w:footnote>
  <w:footnote w:id="1">
    <w:p w:rsidR="00027F55" w:rsidRDefault="00027F55" w:rsidP="00745628">
      <w:pPr>
        <w:pStyle w:val="afd"/>
        <w:jc w:val="both"/>
      </w:pPr>
      <w:r>
        <w:rPr>
          <w:rStyle w:val="aff"/>
        </w:rPr>
        <w:footnoteRef/>
      </w:r>
      <w:r>
        <w:t xml:space="preserve"> </w:t>
      </w:r>
      <w:r w:rsidRPr="00126783">
        <w:t>Отнесение ИВКЭ (УСПД) и приборов учета к объектам критической информационной инфраструктуры и присвоение им категории значимости по результатам утверждения в ПАО «Россети» методики угроз и нарушителя информационной безопасности</w:t>
      </w:r>
      <w: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7F55" w:rsidRDefault="00027F55">
    <w:pPr>
      <w:pStyle w:val="ad"/>
      <w:jc w:val="center"/>
    </w:pPr>
    <w:r>
      <w:fldChar w:fldCharType="begin"/>
    </w:r>
    <w:r>
      <w:instrText>PAGE   \* MERGEFORMAT</w:instrText>
    </w:r>
    <w:r>
      <w:fldChar w:fldCharType="separate"/>
    </w:r>
    <w:r w:rsidR="005C4774">
      <w:rPr>
        <w:noProof/>
      </w:rPr>
      <w:t>26</w:t>
    </w:r>
    <w:r>
      <w:fldChar w:fldCharType="end"/>
    </w:r>
  </w:p>
  <w:p w:rsidR="00027F55" w:rsidRDefault="00027F55">
    <w:pPr>
      <w:pStyle w:val="ad"/>
      <w:ind w:right="360"/>
      <w:rPr>
        <w:sz w:val="3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2">
    <w:nsid w:val="00000003"/>
    <w:multiLevelType w:val="multilevel"/>
    <w:tmpl w:val="1F26427C"/>
    <w:name w:val="WW8Num3"/>
    <w:lvl w:ilvl="0">
      <w:start w:val="1"/>
      <w:numFmt w:val="decimal"/>
      <w:lvlText w:val="%1"/>
      <w:lvlJc w:val="left"/>
      <w:pPr>
        <w:tabs>
          <w:tab w:val="num" w:pos="0"/>
        </w:tabs>
        <w:ind w:left="390" w:hanging="390"/>
      </w:pPr>
      <w:rPr>
        <w:rFonts w:hint="default"/>
        <w:bCs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241" w:hanging="390"/>
      </w:pPr>
      <w:rPr>
        <w:rFonts w:hint="default"/>
        <w:b w:val="0"/>
        <w:bCs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422" w:hanging="720"/>
      </w:pPr>
      <w:rPr>
        <w:rFonts w:hint="default"/>
        <w:bCs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273" w:hanging="720"/>
      </w:pPr>
      <w:rPr>
        <w:rFonts w:hint="default"/>
        <w:bCs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4484" w:hanging="1080"/>
      </w:pPr>
      <w:rPr>
        <w:rFonts w:hint="default"/>
        <w:b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5695" w:hanging="1440"/>
      </w:pPr>
      <w:rPr>
        <w:rFonts w:hint="default"/>
        <w:bCs/>
        <w:sz w:val="24"/>
        <w:szCs w:val="24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6546" w:hanging="1440"/>
      </w:pPr>
      <w:rPr>
        <w:rFonts w:hint="default"/>
        <w:bCs/>
        <w:sz w:val="24"/>
        <w:szCs w:val="24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7757" w:hanging="1800"/>
      </w:pPr>
      <w:rPr>
        <w:rFonts w:hint="default"/>
        <w:bCs/>
        <w:sz w:val="24"/>
        <w:szCs w:val="24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8608" w:hanging="1800"/>
      </w:pPr>
      <w:rPr>
        <w:rFonts w:hint="default"/>
        <w:bCs/>
        <w:sz w:val="24"/>
        <w:szCs w:val="24"/>
      </w:rPr>
    </w:lvl>
  </w:abstractNum>
  <w:abstractNum w:abstractNumId="3">
    <w:nsid w:val="00000004"/>
    <w:multiLevelType w:val="singleLevel"/>
    <w:tmpl w:val="00000004"/>
    <w:name w:val="WW8Num6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4">
    <w:nsid w:val="00000005"/>
    <w:multiLevelType w:val="multilevel"/>
    <w:tmpl w:val="00000005"/>
    <w:name w:val="WW8Num11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suff w:val="nothing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>
    <w:nsid w:val="00000006"/>
    <w:multiLevelType w:val="singleLevel"/>
    <w:tmpl w:val="00000006"/>
    <w:name w:val="WW8Num14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6">
    <w:nsid w:val="00000007"/>
    <w:multiLevelType w:val="singleLevel"/>
    <w:tmpl w:val="00000007"/>
    <w:name w:val="WW8Num16"/>
    <w:lvl w:ilvl="0">
      <w:start w:val="1"/>
      <w:numFmt w:val="bullet"/>
      <w:lvlText w:val="−"/>
      <w:lvlJc w:val="left"/>
      <w:pPr>
        <w:tabs>
          <w:tab w:val="num" w:pos="0"/>
        </w:tabs>
        <w:ind w:left="1428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7">
    <w:nsid w:val="00000008"/>
    <w:multiLevelType w:val="singleLevel"/>
    <w:tmpl w:val="00000008"/>
    <w:name w:val="WW8Num17"/>
    <w:lvl w:ilvl="0">
      <w:start w:val="1"/>
      <w:numFmt w:val="bullet"/>
      <w:lvlText w:val="−"/>
      <w:lvlJc w:val="left"/>
      <w:pPr>
        <w:tabs>
          <w:tab w:val="num" w:pos="0"/>
        </w:tabs>
        <w:ind w:left="125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8">
    <w:nsid w:val="00000009"/>
    <w:multiLevelType w:val="singleLevel"/>
    <w:tmpl w:val="00000009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9">
    <w:nsid w:val="0000000A"/>
    <w:multiLevelType w:val="multilevel"/>
    <w:tmpl w:val="E38E411C"/>
    <w:name w:val="WW8Num19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50" w:hanging="114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10">
    <w:nsid w:val="0000000B"/>
    <w:multiLevelType w:val="singleLevel"/>
    <w:tmpl w:val="0000000B"/>
    <w:name w:val="WW8Num22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11">
    <w:nsid w:val="0000000C"/>
    <w:multiLevelType w:val="singleLevel"/>
    <w:tmpl w:val="0000000C"/>
    <w:name w:val="WW8Num24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12">
    <w:nsid w:val="0000000D"/>
    <w:multiLevelType w:val="singleLevel"/>
    <w:tmpl w:val="0000000D"/>
    <w:name w:val="WW8Num25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sz w:val="24"/>
        <w:szCs w:val="24"/>
      </w:rPr>
    </w:lvl>
  </w:abstractNum>
  <w:abstractNum w:abstractNumId="13">
    <w:nsid w:val="0000000E"/>
    <w:multiLevelType w:val="singleLevel"/>
    <w:tmpl w:val="0000000E"/>
    <w:name w:val="WW8Num28"/>
    <w:lvl w:ilvl="0">
      <w:start w:val="1"/>
      <w:numFmt w:val="bullet"/>
      <w:lvlText w:val="−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</w:abstractNum>
  <w:abstractNum w:abstractNumId="14">
    <w:nsid w:val="0000000F"/>
    <w:multiLevelType w:val="singleLevel"/>
    <w:tmpl w:val="0000000F"/>
    <w:name w:val="WW8Num30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6"/>
      </w:rPr>
    </w:lvl>
  </w:abstractNum>
  <w:abstractNum w:abstractNumId="15">
    <w:nsid w:val="00000010"/>
    <w:multiLevelType w:val="singleLevel"/>
    <w:tmpl w:val="00000010"/>
    <w:name w:val="WW8Num31"/>
    <w:lvl w:ilvl="0">
      <w:start w:val="1"/>
      <w:numFmt w:val="bullet"/>
      <w:lvlText w:val=""/>
      <w:lvlJc w:val="left"/>
      <w:pPr>
        <w:tabs>
          <w:tab w:val="num" w:pos="0"/>
        </w:tabs>
        <w:ind w:left="1571" w:hanging="360"/>
      </w:pPr>
      <w:rPr>
        <w:rFonts w:ascii="Symbol" w:hAnsi="Symbol" w:cs="Symbol" w:hint="default"/>
        <w:sz w:val="24"/>
        <w:szCs w:val="24"/>
      </w:rPr>
    </w:lvl>
  </w:abstractNum>
  <w:abstractNum w:abstractNumId="16">
    <w:nsid w:val="00000011"/>
    <w:multiLevelType w:val="singleLevel"/>
    <w:tmpl w:val="00000011"/>
    <w:name w:val="WW8Num33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17">
    <w:nsid w:val="00000012"/>
    <w:multiLevelType w:val="singleLevel"/>
    <w:tmpl w:val="00000012"/>
    <w:name w:val="WW8Num34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18">
    <w:nsid w:val="00000013"/>
    <w:multiLevelType w:val="singleLevel"/>
    <w:tmpl w:val="00000013"/>
    <w:name w:val="WW8Num35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19">
    <w:nsid w:val="00000014"/>
    <w:multiLevelType w:val="singleLevel"/>
    <w:tmpl w:val="00000014"/>
    <w:name w:val="WW8Num36"/>
    <w:lvl w:ilvl="0">
      <w:start w:val="1"/>
      <w:numFmt w:val="bullet"/>
      <w:lvlText w:val="−"/>
      <w:lvlJc w:val="left"/>
      <w:pPr>
        <w:tabs>
          <w:tab w:val="num" w:pos="0"/>
        </w:tabs>
        <w:ind w:left="125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20">
    <w:nsid w:val="06064164"/>
    <w:multiLevelType w:val="multilevel"/>
    <w:tmpl w:val="CBBA59B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21">
    <w:nsid w:val="0FE33CF7"/>
    <w:multiLevelType w:val="hybridMultilevel"/>
    <w:tmpl w:val="2C1A363C"/>
    <w:lvl w:ilvl="0" w:tplc="48DEEE9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106A6ECA"/>
    <w:multiLevelType w:val="multilevel"/>
    <w:tmpl w:val="A7D2D2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23">
    <w:nsid w:val="11506679"/>
    <w:multiLevelType w:val="hybridMultilevel"/>
    <w:tmpl w:val="481A6D48"/>
    <w:lvl w:ilvl="0" w:tplc="FA5A07E2">
      <w:start w:val="1"/>
      <w:numFmt w:val="bullet"/>
      <w:lvlText w:val="─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4">
    <w:nsid w:val="12D47A30"/>
    <w:multiLevelType w:val="hybridMultilevel"/>
    <w:tmpl w:val="AC44337C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1B717850"/>
    <w:multiLevelType w:val="hybridMultilevel"/>
    <w:tmpl w:val="F0269AAC"/>
    <w:lvl w:ilvl="0" w:tplc="9EA25ABE">
      <w:start w:val="1"/>
      <w:numFmt w:val="bullet"/>
      <w:lvlText w:val=""/>
      <w:lvlJc w:val="left"/>
      <w:pPr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1BD55DD9"/>
    <w:multiLevelType w:val="hybridMultilevel"/>
    <w:tmpl w:val="3AA89A3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21C235DC"/>
    <w:multiLevelType w:val="hybridMultilevel"/>
    <w:tmpl w:val="CCF2F934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31E85CC5"/>
    <w:multiLevelType w:val="hybridMultilevel"/>
    <w:tmpl w:val="6596C592"/>
    <w:lvl w:ilvl="0" w:tplc="67E667BA">
      <w:start w:val="1"/>
      <w:numFmt w:val="bullet"/>
      <w:lvlText w:val="−"/>
      <w:lvlJc w:val="left"/>
      <w:pPr>
        <w:ind w:left="125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9">
    <w:nsid w:val="31F12490"/>
    <w:multiLevelType w:val="multilevel"/>
    <w:tmpl w:val="D8A000F4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50" w:hanging="1140"/>
      </w:pPr>
      <w:rPr>
        <w:rFonts w:hint="default"/>
      </w:rPr>
    </w:lvl>
    <w:lvl w:ilvl="3">
      <w:start w:val="1"/>
      <w:numFmt w:val="bullet"/>
      <w:lvlText w:val=""/>
      <w:lvlJc w:val="left"/>
      <w:pPr>
        <w:ind w:left="1850" w:hanging="1140"/>
      </w:pPr>
      <w:rPr>
        <w:rFonts w:ascii="Symbol" w:hAnsi="Symbol"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30">
    <w:nsid w:val="357916CB"/>
    <w:multiLevelType w:val="hybridMultilevel"/>
    <w:tmpl w:val="2FDEAF3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>
    <w:nsid w:val="36022A69"/>
    <w:multiLevelType w:val="hybridMultilevel"/>
    <w:tmpl w:val="68C85E98"/>
    <w:lvl w:ilvl="0" w:tplc="4E72B998">
      <w:start w:val="1"/>
      <w:numFmt w:val="bullet"/>
      <w:pStyle w:val="1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lang w:val="ru-RU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2">
    <w:nsid w:val="38F72CAD"/>
    <w:multiLevelType w:val="hybridMultilevel"/>
    <w:tmpl w:val="314EFFE4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39E25B3A"/>
    <w:multiLevelType w:val="hybridMultilevel"/>
    <w:tmpl w:val="07B62F30"/>
    <w:lvl w:ilvl="0" w:tplc="67E667BA">
      <w:start w:val="1"/>
      <w:numFmt w:val="bullet"/>
      <w:lvlText w:val="−"/>
      <w:lvlJc w:val="left"/>
      <w:pPr>
        <w:ind w:left="125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4">
    <w:nsid w:val="3D5A61FC"/>
    <w:multiLevelType w:val="multilevel"/>
    <w:tmpl w:val="9220414A"/>
    <w:lvl w:ilvl="0">
      <w:start w:val="1"/>
      <w:numFmt w:val="bullet"/>
      <w:lvlText w:val=""/>
      <w:lvlJc w:val="left"/>
      <w:pPr>
        <w:tabs>
          <w:tab w:val="num" w:pos="1730"/>
        </w:tabs>
        <w:ind w:left="1730" w:hanging="1020"/>
      </w:pPr>
      <w:rPr>
        <w:rFonts w:ascii="Symbol" w:hAnsi="Symbol"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50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35">
    <w:nsid w:val="4F2C080B"/>
    <w:multiLevelType w:val="multilevel"/>
    <w:tmpl w:val="77A21816"/>
    <w:styleLink w:val="WWNum12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36">
    <w:nsid w:val="51AD2B2B"/>
    <w:multiLevelType w:val="hybridMultilevel"/>
    <w:tmpl w:val="B7968742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>
    <w:nsid w:val="531B7BC7"/>
    <w:multiLevelType w:val="multilevel"/>
    <w:tmpl w:val="C534FB9E"/>
    <w:lvl w:ilvl="0">
      <w:start w:val="4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194" w:hanging="660"/>
      </w:pPr>
      <w:rPr>
        <w:rFonts w:hint="default"/>
      </w:rPr>
    </w:lvl>
    <w:lvl w:ilvl="2">
      <w:start w:val="17"/>
      <w:numFmt w:val="decimal"/>
      <w:lvlText w:val="%1.%2.%3"/>
      <w:lvlJc w:val="left"/>
      <w:pPr>
        <w:ind w:left="17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53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072" w:hanging="1800"/>
      </w:pPr>
      <w:rPr>
        <w:rFonts w:hint="default"/>
      </w:rPr>
    </w:lvl>
  </w:abstractNum>
  <w:abstractNum w:abstractNumId="38">
    <w:nsid w:val="55432447"/>
    <w:multiLevelType w:val="hybridMultilevel"/>
    <w:tmpl w:val="0B68D9D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5FCE24D9"/>
    <w:multiLevelType w:val="hybridMultilevel"/>
    <w:tmpl w:val="B00C568C"/>
    <w:lvl w:ilvl="0" w:tplc="48DEEE9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0">
    <w:nsid w:val="62552C9A"/>
    <w:multiLevelType w:val="hybridMultilevel"/>
    <w:tmpl w:val="8B48EF98"/>
    <w:lvl w:ilvl="0" w:tplc="67E667B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5A40354"/>
    <w:multiLevelType w:val="multilevel"/>
    <w:tmpl w:val="B890E3F8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bullet"/>
      <w:lvlText w:val=""/>
      <w:lvlJc w:val="left"/>
      <w:pPr>
        <w:ind w:left="1850" w:hanging="114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42">
    <w:nsid w:val="68BC402D"/>
    <w:multiLevelType w:val="multilevel"/>
    <w:tmpl w:val="84764812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bullet"/>
      <w:lvlText w:val=""/>
      <w:lvlJc w:val="left"/>
      <w:pPr>
        <w:ind w:left="2133" w:hanging="114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43">
    <w:nsid w:val="6E310F2F"/>
    <w:multiLevelType w:val="multilevel"/>
    <w:tmpl w:val="73E496BC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bullet"/>
      <w:lvlText w:val=""/>
      <w:lvlJc w:val="left"/>
      <w:pPr>
        <w:ind w:left="1850" w:hanging="114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44">
    <w:nsid w:val="6F8B67EE"/>
    <w:multiLevelType w:val="hybridMultilevel"/>
    <w:tmpl w:val="CE4016E4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053748A"/>
    <w:multiLevelType w:val="hybridMultilevel"/>
    <w:tmpl w:val="2B2EEA98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6">
    <w:nsid w:val="74EF3D78"/>
    <w:multiLevelType w:val="hybridMultilevel"/>
    <w:tmpl w:val="DD9653B2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7">
    <w:nsid w:val="7FE55624"/>
    <w:multiLevelType w:val="hybridMultilevel"/>
    <w:tmpl w:val="DFA0B4BA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9"/>
  </w:num>
  <w:num w:numId="4">
    <w:abstractNumId w:val="14"/>
  </w:num>
  <w:num w:numId="5">
    <w:abstractNumId w:val="16"/>
  </w:num>
  <w:num w:numId="6">
    <w:abstractNumId w:val="27"/>
  </w:num>
  <w:num w:numId="7">
    <w:abstractNumId w:val="35"/>
  </w:num>
  <w:num w:numId="8">
    <w:abstractNumId w:val="30"/>
  </w:num>
  <w:num w:numId="9">
    <w:abstractNumId w:val="38"/>
  </w:num>
  <w:num w:numId="10">
    <w:abstractNumId w:val="46"/>
  </w:num>
  <w:num w:numId="11">
    <w:abstractNumId w:val="32"/>
  </w:num>
  <w:num w:numId="12">
    <w:abstractNumId w:val="47"/>
  </w:num>
  <w:num w:numId="13">
    <w:abstractNumId w:val="44"/>
  </w:num>
  <w:num w:numId="14">
    <w:abstractNumId w:val="28"/>
  </w:num>
  <w:num w:numId="15">
    <w:abstractNumId w:val="33"/>
  </w:num>
  <w:num w:numId="16">
    <w:abstractNumId w:val="25"/>
  </w:num>
  <w:num w:numId="17">
    <w:abstractNumId w:val="34"/>
  </w:num>
  <w:num w:numId="18">
    <w:abstractNumId w:val="29"/>
  </w:num>
  <w:num w:numId="19">
    <w:abstractNumId w:val="26"/>
  </w:num>
  <w:num w:numId="20">
    <w:abstractNumId w:val="42"/>
  </w:num>
  <w:num w:numId="21">
    <w:abstractNumId w:val="43"/>
  </w:num>
  <w:num w:numId="22">
    <w:abstractNumId w:val="45"/>
  </w:num>
  <w:num w:numId="23">
    <w:abstractNumId w:val="24"/>
  </w:num>
  <w:num w:numId="24">
    <w:abstractNumId w:val="41"/>
  </w:num>
  <w:num w:numId="25">
    <w:abstractNumId w:val="40"/>
  </w:num>
  <w:num w:numId="26">
    <w:abstractNumId w:val="20"/>
  </w:num>
  <w:num w:numId="27">
    <w:abstractNumId w:val="36"/>
  </w:num>
  <w:num w:numId="2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41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7"/>
  </w:num>
  <w:num w:numId="31">
    <w:abstractNumId w:val="31"/>
  </w:num>
  <w:num w:numId="32">
    <w:abstractNumId w:val="21"/>
  </w:num>
  <w:num w:numId="33">
    <w:abstractNumId w:val="39"/>
  </w:num>
  <w:num w:numId="34">
    <w:abstractNumId w:val="23"/>
  </w:num>
  <w:num w:numId="35">
    <w:abstractNumId w:val="22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isplayBackgroundShape/>
  <w:embedSystemFonts/>
  <w:hideSpellingErrors/>
  <w:hideGrammaticalError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0077"/>
    <w:rsid w:val="00004A33"/>
    <w:rsid w:val="00011F09"/>
    <w:rsid w:val="00023A14"/>
    <w:rsid w:val="0002699F"/>
    <w:rsid w:val="00027F55"/>
    <w:rsid w:val="000376E6"/>
    <w:rsid w:val="000401CC"/>
    <w:rsid w:val="000431C4"/>
    <w:rsid w:val="00050843"/>
    <w:rsid w:val="00052B91"/>
    <w:rsid w:val="00055CB6"/>
    <w:rsid w:val="000616CC"/>
    <w:rsid w:val="000644F4"/>
    <w:rsid w:val="00065FDD"/>
    <w:rsid w:val="0007272E"/>
    <w:rsid w:val="00072963"/>
    <w:rsid w:val="00075E11"/>
    <w:rsid w:val="00086937"/>
    <w:rsid w:val="00086F61"/>
    <w:rsid w:val="0009155C"/>
    <w:rsid w:val="0009195E"/>
    <w:rsid w:val="00091CF3"/>
    <w:rsid w:val="00093DB0"/>
    <w:rsid w:val="00094A5A"/>
    <w:rsid w:val="00094AC1"/>
    <w:rsid w:val="000A043E"/>
    <w:rsid w:val="000A0443"/>
    <w:rsid w:val="000A37EB"/>
    <w:rsid w:val="000B1059"/>
    <w:rsid w:val="000B2022"/>
    <w:rsid w:val="000B3034"/>
    <w:rsid w:val="000B4C97"/>
    <w:rsid w:val="000B6CCB"/>
    <w:rsid w:val="000D798F"/>
    <w:rsid w:val="000D7E4C"/>
    <w:rsid w:val="000E272C"/>
    <w:rsid w:val="000E314A"/>
    <w:rsid w:val="000E5BB7"/>
    <w:rsid w:val="000E62EE"/>
    <w:rsid w:val="000E7E06"/>
    <w:rsid w:val="000F1447"/>
    <w:rsid w:val="000F2898"/>
    <w:rsid w:val="000F7645"/>
    <w:rsid w:val="000F767D"/>
    <w:rsid w:val="0010510A"/>
    <w:rsid w:val="00106248"/>
    <w:rsid w:val="00110E94"/>
    <w:rsid w:val="0011231E"/>
    <w:rsid w:val="00112AE3"/>
    <w:rsid w:val="00117650"/>
    <w:rsid w:val="00121E2D"/>
    <w:rsid w:val="00124894"/>
    <w:rsid w:val="00126C8B"/>
    <w:rsid w:val="001275AF"/>
    <w:rsid w:val="001346AC"/>
    <w:rsid w:val="00137919"/>
    <w:rsid w:val="001418DF"/>
    <w:rsid w:val="00143B27"/>
    <w:rsid w:val="001468DE"/>
    <w:rsid w:val="00146998"/>
    <w:rsid w:val="001527F1"/>
    <w:rsid w:val="001541E2"/>
    <w:rsid w:val="00164926"/>
    <w:rsid w:val="00171CE0"/>
    <w:rsid w:val="001767A9"/>
    <w:rsid w:val="00177AA3"/>
    <w:rsid w:val="00177CCF"/>
    <w:rsid w:val="00180077"/>
    <w:rsid w:val="00182158"/>
    <w:rsid w:val="00182A7B"/>
    <w:rsid w:val="001858DB"/>
    <w:rsid w:val="00195696"/>
    <w:rsid w:val="00196973"/>
    <w:rsid w:val="00197AEC"/>
    <w:rsid w:val="00197D5A"/>
    <w:rsid w:val="001A594D"/>
    <w:rsid w:val="001A5F22"/>
    <w:rsid w:val="001B0866"/>
    <w:rsid w:val="001C2DCF"/>
    <w:rsid w:val="001C4530"/>
    <w:rsid w:val="001D31F0"/>
    <w:rsid w:val="001D400D"/>
    <w:rsid w:val="001D5256"/>
    <w:rsid w:val="001D7AC4"/>
    <w:rsid w:val="001E302B"/>
    <w:rsid w:val="001E4B67"/>
    <w:rsid w:val="001F1B35"/>
    <w:rsid w:val="001F6633"/>
    <w:rsid w:val="002171EC"/>
    <w:rsid w:val="00222A41"/>
    <w:rsid w:val="002269A1"/>
    <w:rsid w:val="00226DEF"/>
    <w:rsid w:val="00236E7A"/>
    <w:rsid w:val="00236EDB"/>
    <w:rsid w:val="00244985"/>
    <w:rsid w:val="002474E7"/>
    <w:rsid w:val="00254EFD"/>
    <w:rsid w:val="00256385"/>
    <w:rsid w:val="002743CC"/>
    <w:rsid w:val="002779C0"/>
    <w:rsid w:val="002863BE"/>
    <w:rsid w:val="00294077"/>
    <w:rsid w:val="002A2164"/>
    <w:rsid w:val="002C7A08"/>
    <w:rsid w:val="002D205F"/>
    <w:rsid w:val="002D2128"/>
    <w:rsid w:val="002D2ABD"/>
    <w:rsid w:val="002E371D"/>
    <w:rsid w:val="002E4B30"/>
    <w:rsid w:val="002F1BA6"/>
    <w:rsid w:val="002F1C68"/>
    <w:rsid w:val="002F4535"/>
    <w:rsid w:val="0030067B"/>
    <w:rsid w:val="00302247"/>
    <w:rsid w:val="00306C4A"/>
    <w:rsid w:val="00311D0A"/>
    <w:rsid w:val="00320DA9"/>
    <w:rsid w:val="00324AB2"/>
    <w:rsid w:val="00325975"/>
    <w:rsid w:val="00325C41"/>
    <w:rsid w:val="003271E4"/>
    <w:rsid w:val="003306B4"/>
    <w:rsid w:val="00330B28"/>
    <w:rsid w:val="00340AD1"/>
    <w:rsid w:val="003514B3"/>
    <w:rsid w:val="00355E25"/>
    <w:rsid w:val="00357ABF"/>
    <w:rsid w:val="00372F8D"/>
    <w:rsid w:val="00380DEC"/>
    <w:rsid w:val="003830FE"/>
    <w:rsid w:val="00386820"/>
    <w:rsid w:val="003918C7"/>
    <w:rsid w:val="00391C96"/>
    <w:rsid w:val="00393ACD"/>
    <w:rsid w:val="00395609"/>
    <w:rsid w:val="003B251C"/>
    <w:rsid w:val="003C131C"/>
    <w:rsid w:val="003C66C6"/>
    <w:rsid w:val="003D031A"/>
    <w:rsid w:val="003D2448"/>
    <w:rsid w:val="003D5003"/>
    <w:rsid w:val="003E0276"/>
    <w:rsid w:val="003E2D8C"/>
    <w:rsid w:val="003E5417"/>
    <w:rsid w:val="003E6027"/>
    <w:rsid w:val="003E6769"/>
    <w:rsid w:val="003E7C2A"/>
    <w:rsid w:val="003F4D0A"/>
    <w:rsid w:val="003F5BD4"/>
    <w:rsid w:val="003F650C"/>
    <w:rsid w:val="004012FD"/>
    <w:rsid w:val="004051CB"/>
    <w:rsid w:val="004053BE"/>
    <w:rsid w:val="00410AC3"/>
    <w:rsid w:val="00410DA3"/>
    <w:rsid w:val="00422052"/>
    <w:rsid w:val="00425839"/>
    <w:rsid w:val="00431B85"/>
    <w:rsid w:val="004445DB"/>
    <w:rsid w:val="004459A6"/>
    <w:rsid w:val="004503B7"/>
    <w:rsid w:val="00451F5D"/>
    <w:rsid w:val="0045481D"/>
    <w:rsid w:val="00455E70"/>
    <w:rsid w:val="00464A77"/>
    <w:rsid w:val="00467E88"/>
    <w:rsid w:val="0048371D"/>
    <w:rsid w:val="00484288"/>
    <w:rsid w:val="00484B23"/>
    <w:rsid w:val="00491D91"/>
    <w:rsid w:val="0049202E"/>
    <w:rsid w:val="004A220B"/>
    <w:rsid w:val="004B436C"/>
    <w:rsid w:val="004C43CC"/>
    <w:rsid w:val="004C5311"/>
    <w:rsid w:val="004D1C0E"/>
    <w:rsid w:val="004D24D3"/>
    <w:rsid w:val="004E30BC"/>
    <w:rsid w:val="004E498C"/>
    <w:rsid w:val="004E7EA0"/>
    <w:rsid w:val="004F6DD5"/>
    <w:rsid w:val="00507468"/>
    <w:rsid w:val="00507DC1"/>
    <w:rsid w:val="00516FD3"/>
    <w:rsid w:val="005174C7"/>
    <w:rsid w:val="005201F2"/>
    <w:rsid w:val="00533774"/>
    <w:rsid w:val="0053429F"/>
    <w:rsid w:val="0055019F"/>
    <w:rsid w:val="00553A3D"/>
    <w:rsid w:val="00554813"/>
    <w:rsid w:val="00564901"/>
    <w:rsid w:val="0057124B"/>
    <w:rsid w:val="00571570"/>
    <w:rsid w:val="0058619F"/>
    <w:rsid w:val="00596920"/>
    <w:rsid w:val="00596B07"/>
    <w:rsid w:val="005B2197"/>
    <w:rsid w:val="005B277F"/>
    <w:rsid w:val="005C19D3"/>
    <w:rsid w:val="005C4774"/>
    <w:rsid w:val="005C52A8"/>
    <w:rsid w:val="005D40FC"/>
    <w:rsid w:val="005D5054"/>
    <w:rsid w:val="005D64DD"/>
    <w:rsid w:val="005D7321"/>
    <w:rsid w:val="005D7B02"/>
    <w:rsid w:val="005D7FB8"/>
    <w:rsid w:val="005F213B"/>
    <w:rsid w:val="005F2AE6"/>
    <w:rsid w:val="006008CA"/>
    <w:rsid w:val="00604CBA"/>
    <w:rsid w:val="00613692"/>
    <w:rsid w:val="006228E7"/>
    <w:rsid w:val="00627727"/>
    <w:rsid w:val="00627797"/>
    <w:rsid w:val="00632164"/>
    <w:rsid w:val="006413C5"/>
    <w:rsid w:val="00652C8D"/>
    <w:rsid w:val="00660BCF"/>
    <w:rsid w:val="00670D68"/>
    <w:rsid w:val="006809BD"/>
    <w:rsid w:val="00683937"/>
    <w:rsid w:val="0068420F"/>
    <w:rsid w:val="006858E8"/>
    <w:rsid w:val="00690184"/>
    <w:rsid w:val="006916D8"/>
    <w:rsid w:val="00697742"/>
    <w:rsid w:val="006A16C0"/>
    <w:rsid w:val="006A644F"/>
    <w:rsid w:val="006B3251"/>
    <w:rsid w:val="006B3D6F"/>
    <w:rsid w:val="006B6B39"/>
    <w:rsid w:val="006C1314"/>
    <w:rsid w:val="006C25D1"/>
    <w:rsid w:val="006C3519"/>
    <w:rsid w:val="006C388B"/>
    <w:rsid w:val="006C5693"/>
    <w:rsid w:val="006D6C0D"/>
    <w:rsid w:val="006E0A16"/>
    <w:rsid w:val="006E2166"/>
    <w:rsid w:val="006F2E0C"/>
    <w:rsid w:val="006F53E4"/>
    <w:rsid w:val="007037AD"/>
    <w:rsid w:val="00704344"/>
    <w:rsid w:val="00704385"/>
    <w:rsid w:val="0070684A"/>
    <w:rsid w:val="00706939"/>
    <w:rsid w:val="00716380"/>
    <w:rsid w:val="00722BED"/>
    <w:rsid w:val="0072405F"/>
    <w:rsid w:val="007425BF"/>
    <w:rsid w:val="00745628"/>
    <w:rsid w:val="00747CB2"/>
    <w:rsid w:val="00747F06"/>
    <w:rsid w:val="00750BCF"/>
    <w:rsid w:val="00757D9A"/>
    <w:rsid w:val="00762D0D"/>
    <w:rsid w:val="00766D52"/>
    <w:rsid w:val="00773BB5"/>
    <w:rsid w:val="007754BE"/>
    <w:rsid w:val="007768FA"/>
    <w:rsid w:val="00780AA9"/>
    <w:rsid w:val="00793351"/>
    <w:rsid w:val="007938C3"/>
    <w:rsid w:val="0079509C"/>
    <w:rsid w:val="00795F2B"/>
    <w:rsid w:val="00796C1A"/>
    <w:rsid w:val="00796CAE"/>
    <w:rsid w:val="007A5EF8"/>
    <w:rsid w:val="007A7410"/>
    <w:rsid w:val="007A7E2A"/>
    <w:rsid w:val="007B2655"/>
    <w:rsid w:val="007B32AF"/>
    <w:rsid w:val="007C02D3"/>
    <w:rsid w:val="007D7FCE"/>
    <w:rsid w:val="007E1240"/>
    <w:rsid w:val="007E3A66"/>
    <w:rsid w:val="007E788D"/>
    <w:rsid w:val="007F09A0"/>
    <w:rsid w:val="007F6BAB"/>
    <w:rsid w:val="008029C0"/>
    <w:rsid w:val="008100E0"/>
    <w:rsid w:val="00813B2D"/>
    <w:rsid w:val="00814063"/>
    <w:rsid w:val="00815302"/>
    <w:rsid w:val="008155DB"/>
    <w:rsid w:val="00815CC4"/>
    <w:rsid w:val="0082556A"/>
    <w:rsid w:val="008323C0"/>
    <w:rsid w:val="00834322"/>
    <w:rsid w:val="00836A33"/>
    <w:rsid w:val="00846FE2"/>
    <w:rsid w:val="00847973"/>
    <w:rsid w:val="00856669"/>
    <w:rsid w:val="00860368"/>
    <w:rsid w:val="00875EDD"/>
    <w:rsid w:val="00882853"/>
    <w:rsid w:val="00890A67"/>
    <w:rsid w:val="00891852"/>
    <w:rsid w:val="008A56D1"/>
    <w:rsid w:val="008A65EA"/>
    <w:rsid w:val="008B5595"/>
    <w:rsid w:val="008C3171"/>
    <w:rsid w:val="008C4F56"/>
    <w:rsid w:val="008C73C2"/>
    <w:rsid w:val="008D1529"/>
    <w:rsid w:val="008D6552"/>
    <w:rsid w:val="008E0A31"/>
    <w:rsid w:val="008E279C"/>
    <w:rsid w:val="008E46AE"/>
    <w:rsid w:val="00902D9A"/>
    <w:rsid w:val="009121C6"/>
    <w:rsid w:val="00914BA6"/>
    <w:rsid w:val="00923C24"/>
    <w:rsid w:val="00925EC8"/>
    <w:rsid w:val="00936AB9"/>
    <w:rsid w:val="00950762"/>
    <w:rsid w:val="00950826"/>
    <w:rsid w:val="009551AB"/>
    <w:rsid w:val="009719F7"/>
    <w:rsid w:val="00977E5D"/>
    <w:rsid w:val="00990B29"/>
    <w:rsid w:val="009968AE"/>
    <w:rsid w:val="009A3446"/>
    <w:rsid w:val="009B01D9"/>
    <w:rsid w:val="009B6357"/>
    <w:rsid w:val="009C16BF"/>
    <w:rsid w:val="009C2C41"/>
    <w:rsid w:val="009C5564"/>
    <w:rsid w:val="009F1B3A"/>
    <w:rsid w:val="009F55BC"/>
    <w:rsid w:val="00A011A7"/>
    <w:rsid w:val="00A07696"/>
    <w:rsid w:val="00A22FED"/>
    <w:rsid w:val="00A437A0"/>
    <w:rsid w:val="00A44403"/>
    <w:rsid w:val="00A45107"/>
    <w:rsid w:val="00A4781F"/>
    <w:rsid w:val="00A55C79"/>
    <w:rsid w:val="00A57179"/>
    <w:rsid w:val="00A616F9"/>
    <w:rsid w:val="00A61A96"/>
    <w:rsid w:val="00A630E7"/>
    <w:rsid w:val="00A70AB4"/>
    <w:rsid w:val="00A70D83"/>
    <w:rsid w:val="00A805C7"/>
    <w:rsid w:val="00A834F6"/>
    <w:rsid w:val="00A86456"/>
    <w:rsid w:val="00A938ED"/>
    <w:rsid w:val="00AA1944"/>
    <w:rsid w:val="00AA59FA"/>
    <w:rsid w:val="00AB039E"/>
    <w:rsid w:val="00AB10E8"/>
    <w:rsid w:val="00AB40B4"/>
    <w:rsid w:val="00AC71EA"/>
    <w:rsid w:val="00AD07D8"/>
    <w:rsid w:val="00AD0E5A"/>
    <w:rsid w:val="00AD3BF3"/>
    <w:rsid w:val="00AF7933"/>
    <w:rsid w:val="00B00547"/>
    <w:rsid w:val="00B03D4C"/>
    <w:rsid w:val="00B0745D"/>
    <w:rsid w:val="00B128BB"/>
    <w:rsid w:val="00B15B53"/>
    <w:rsid w:val="00B172C2"/>
    <w:rsid w:val="00B172E1"/>
    <w:rsid w:val="00B20C66"/>
    <w:rsid w:val="00B2180E"/>
    <w:rsid w:val="00B235FD"/>
    <w:rsid w:val="00B33A2D"/>
    <w:rsid w:val="00B34D31"/>
    <w:rsid w:val="00B35E75"/>
    <w:rsid w:val="00B369D9"/>
    <w:rsid w:val="00B37885"/>
    <w:rsid w:val="00B509D0"/>
    <w:rsid w:val="00B51C44"/>
    <w:rsid w:val="00B56133"/>
    <w:rsid w:val="00B56B12"/>
    <w:rsid w:val="00B6555B"/>
    <w:rsid w:val="00B70734"/>
    <w:rsid w:val="00B707A6"/>
    <w:rsid w:val="00B71CBA"/>
    <w:rsid w:val="00B72E13"/>
    <w:rsid w:val="00B72F61"/>
    <w:rsid w:val="00B829D8"/>
    <w:rsid w:val="00B8312C"/>
    <w:rsid w:val="00B84E72"/>
    <w:rsid w:val="00B93595"/>
    <w:rsid w:val="00BA316E"/>
    <w:rsid w:val="00BB17E8"/>
    <w:rsid w:val="00BB3F34"/>
    <w:rsid w:val="00BC06A6"/>
    <w:rsid w:val="00BC0C3B"/>
    <w:rsid w:val="00BC6AB2"/>
    <w:rsid w:val="00BC7649"/>
    <w:rsid w:val="00BE0D8D"/>
    <w:rsid w:val="00BF3437"/>
    <w:rsid w:val="00C02611"/>
    <w:rsid w:val="00C048BA"/>
    <w:rsid w:val="00C05C54"/>
    <w:rsid w:val="00C12ECD"/>
    <w:rsid w:val="00C146E3"/>
    <w:rsid w:val="00C15F00"/>
    <w:rsid w:val="00C1793D"/>
    <w:rsid w:val="00C21B78"/>
    <w:rsid w:val="00C224FD"/>
    <w:rsid w:val="00C27D6C"/>
    <w:rsid w:val="00C31C47"/>
    <w:rsid w:val="00C43425"/>
    <w:rsid w:val="00C43B63"/>
    <w:rsid w:val="00C50CFF"/>
    <w:rsid w:val="00C517DB"/>
    <w:rsid w:val="00C56591"/>
    <w:rsid w:val="00C615F8"/>
    <w:rsid w:val="00C73109"/>
    <w:rsid w:val="00C81812"/>
    <w:rsid w:val="00C840EE"/>
    <w:rsid w:val="00C84747"/>
    <w:rsid w:val="00C91571"/>
    <w:rsid w:val="00C9203B"/>
    <w:rsid w:val="00CA1390"/>
    <w:rsid w:val="00CA1C53"/>
    <w:rsid w:val="00CB19E2"/>
    <w:rsid w:val="00CB2A32"/>
    <w:rsid w:val="00CB2EEA"/>
    <w:rsid w:val="00CD39FE"/>
    <w:rsid w:val="00CD4A99"/>
    <w:rsid w:val="00CD5ED7"/>
    <w:rsid w:val="00CE6172"/>
    <w:rsid w:val="00CF4E07"/>
    <w:rsid w:val="00CF78FE"/>
    <w:rsid w:val="00D034FC"/>
    <w:rsid w:val="00D17270"/>
    <w:rsid w:val="00D20D00"/>
    <w:rsid w:val="00D25581"/>
    <w:rsid w:val="00D32059"/>
    <w:rsid w:val="00D328F8"/>
    <w:rsid w:val="00D3295C"/>
    <w:rsid w:val="00D3488D"/>
    <w:rsid w:val="00D36F77"/>
    <w:rsid w:val="00D4170F"/>
    <w:rsid w:val="00D43729"/>
    <w:rsid w:val="00D632A4"/>
    <w:rsid w:val="00D66EE5"/>
    <w:rsid w:val="00D72858"/>
    <w:rsid w:val="00D7664E"/>
    <w:rsid w:val="00D81B54"/>
    <w:rsid w:val="00D82685"/>
    <w:rsid w:val="00D87DA2"/>
    <w:rsid w:val="00D94754"/>
    <w:rsid w:val="00DB5430"/>
    <w:rsid w:val="00DC0796"/>
    <w:rsid w:val="00DC3172"/>
    <w:rsid w:val="00DC4459"/>
    <w:rsid w:val="00DC4AAD"/>
    <w:rsid w:val="00DC7892"/>
    <w:rsid w:val="00DE034D"/>
    <w:rsid w:val="00DE46AA"/>
    <w:rsid w:val="00DE5CE5"/>
    <w:rsid w:val="00DF0567"/>
    <w:rsid w:val="00DF1455"/>
    <w:rsid w:val="00DF2ECB"/>
    <w:rsid w:val="00DF34DC"/>
    <w:rsid w:val="00DF41E3"/>
    <w:rsid w:val="00E009E8"/>
    <w:rsid w:val="00E044EB"/>
    <w:rsid w:val="00E158E7"/>
    <w:rsid w:val="00E1597B"/>
    <w:rsid w:val="00E166B0"/>
    <w:rsid w:val="00E23F4F"/>
    <w:rsid w:val="00E24CC4"/>
    <w:rsid w:val="00E26241"/>
    <w:rsid w:val="00E27346"/>
    <w:rsid w:val="00E27D3C"/>
    <w:rsid w:val="00E34155"/>
    <w:rsid w:val="00E37084"/>
    <w:rsid w:val="00E37863"/>
    <w:rsid w:val="00E4231C"/>
    <w:rsid w:val="00E43DE7"/>
    <w:rsid w:val="00E560EC"/>
    <w:rsid w:val="00E56119"/>
    <w:rsid w:val="00E63861"/>
    <w:rsid w:val="00E73913"/>
    <w:rsid w:val="00E73DA4"/>
    <w:rsid w:val="00E73F7E"/>
    <w:rsid w:val="00E804BF"/>
    <w:rsid w:val="00E813D6"/>
    <w:rsid w:val="00E8270E"/>
    <w:rsid w:val="00E8339A"/>
    <w:rsid w:val="00E969CA"/>
    <w:rsid w:val="00EA6136"/>
    <w:rsid w:val="00EB0B5B"/>
    <w:rsid w:val="00EB187D"/>
    <w:rsid w:val="00EB3DF6"/>
    <w:rsid w:val="00EC3D66"/>
    <w:rsid w:val="00EC57EA"/>
    <w:rsid w:val="00EC7ABE"/>
    <w:rsid w:val="00ED057B"/>
    <w:rsid w:val="00EE12FA"/>
    <w:rsid w:val="00EE3256"/>
    <w:rsid w:val="00EE4A44"/>
    <w:rsid w:val="00EE57DB"/>
    <w:rsid w:val="00EF18B1"/>
    <w:rsid w:val="00EF5960"/>
    <w:rsid w:val="00F00393"/>
    <w:rsid w:val="00F057F9"/>
    <w:rsid w:val="00F07692"/>
    <w:rsid w:val="00F12C8E"/>
    <w:rsid w:val="00F154B3"/>
    <w:rsid w:val="00F20429"/>
    <w:rsid w:val="00F226F3"/>
    <w:rsid w:val="00F25B06"/>
    <w:rsid w:val="00F34F32"/>
    <w:rsid w:val="00F44524"/>
    <w:rsid w:val="00F47024"/>
    <w:rsid w:val="00F51620"/>
    <w:rsid w:val="00F54384"/>
    <w:rsid w:val="00F620E1"/>
    <w:rsid w:val="00F641F1"/>
    <w:rsid w:val="00F9202B"/>
    <w:rsid w:val="00F93894"/>
    <w:rsid w:val="00F96C9E"/>
    <w:rsid w:val="00FA4100"/>
    <w:rsid w:val="00FA690B"/>
    <w:rsid w:val="00FA6DDB"/>
    <w:rsid w:val="00FA78C8"/>
    <w:rsid w:val="00FB2064"/>
    <w:rsid w:val="00FB337A"/>
    <w:rsid w:val="00FB5F09"/>
    <w:rsid w:val="00FC4B18"/>
    <w:rsid w:val="00FD2432"/>
    <w:rsid w:val="00FD39BD"/>
    <w:rsid w:val="00FD5B4D"/>
    <w:rsid w:val="00FE5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3B63"/>
    <w:pPr>
      <w:suppressAutoHyphens/>
    </w:pPr>
    <w:rPr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sz w:val="24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spacing w:before="240" w:after="60"/>
      <w:outlineLvl w:val="3"/>
    </w:pPr>
    <w:rPr>
      <w:rFonts w:ascii="Arial" w:hAnsi="Arial" w:cs="Arial"/>
      <w:b/>
      <w:sz w:val="24"/>
    </w:rPr>
  </w:style>
  <w:style w:type="paragraph" w:styleId="5">
    <w:name w:val="heading 5"/>
    <w:basedOn w:val="a"/>
    <w:next w:val="a"/>
    <w:qFormat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qFormat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qFormat/>
    <w:pPr>
      <w:numPr>
        <w:ilvl w:val="6"/>
        <w:numId w:val="1"/>
      </w:numPr>
      <w:spacing w:before="240" w:after="60"/>
      <w:outlineLvl w:val="6"/>
    </w:pPr>
    <w:rPr>
      <w:rFonts w:ascii="Arial" w:hAnsi="Arial" w:cs="Arial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spacing w:before="240" w:after="60"/>
      <w:outlineLvl w:val="7"/>
    </w:pPr>
    <w:rPr>
      <w:rFonts w:ascii="Arial" w:hAnsi="Arial" w:cs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hAnsi="Times New Roman" w:cs="Times New Roman" w:hint="default"/>
    </w:rPr>
  </w:style>
  <w:style w:type="character" w:customStyle="1" w:styleId="WW8Num1z1">
    <w:name w:val="WW8Num1z1"/>
    <w:rPr>
      <w:rFonts w:ascii="Courier New" w:hAnsi="Courier New" w:cs="Courier New" w:hint="default"/>
    </w:rPr>
  </w:style>
  <w:style w:type="character" w:customStyle="1" w:styleId="WW8Num1z2">
    <w:name w:val="WW8Num1z2"/>
    <w:rPr>
      <w:rFonts w:ascii="Wingdings" w:hAnsi="Wingdings" w:cs="Wingdings" w:hint="default"/>
    </w:rPr>
  </w:style>
  <w:style w:type="character" w:customStyle="1" w:styleId="WW8Num1z3">
    <w:name w:val="WW8Num1z3"/>
    <w:rPr>
      <w:rFonts w:ascii="Symbol" w:hAnsi="Symbol" w:cs="Symbol" w:hint="default"/>
    </w:rPr>
  </w:style>
  <w:style w:type="character" w:customStyle="1" w:styleId="WW8Num2z0">
    <w:name w:val="WW8Num2z0"/>
    <w:rPr>
      <w:rFonts w:ascii="Times New Roman" w:hAnsi="Times New Roman" w:cs="Times New Roman" w:hint="default"/>
      <w:sz w:val="24"/>
      <w:szCs w:val="24"/>
    </w:rPr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2z3">
    <w:name w:val="WW8Num2z3"/>
    <w:rPr>
      <w:rFonts w:ascii="Symbol" w:hAnsi="Symbol" w:cs="Symbol" w:hint="default"/>
    </w:rPr>
  </w:style>
  <w:style w:type="character" w:customStyle="1" w:styleId="WW8Num3z0">
    <w:name w:val="WW8Num3z0"/>
    <w:rPr>
      <w:rFonts w:hint="default"/>
      <w:bCs/>
      <w:sz w:val="24"/>
      <w:szCs w:val="24"/>
    </w:rPr>
  </w:style>
  <w:style w:type="character" w:customStyle="1" w:styleId="WW8Num4z0">
    <w:name w:val="WW8Num4z0"/>
    <w:rPr>
      <w:rFonts w:ascii="Symbol" w:hAnsi="Symbol" w:cs="Symbol" w:hint="default"/>
    </w:rPr>
  </w:style>
  <w:style w:type="character" w:customStyle="1" w:styleId="WW8Num4z1">
    <w:name w:val="WW8Num4z1"/>
    <w:rPr>
      <w:rFonts w:ascii="Courier New" w:hAnsi="Courier New" w:cs="Courier New" w:hint="default"/>
    </w:rPr>
  </w:style>
  <w:style w:type="character" w:customStyle="1" w:styleId="WW8Num4z2">
    <w:name w:val="WW8Num4z2"/>
    <w:rPr>
      <w:rFonts w:ascii="Wingdings" w:hAnsi="Wingdings" w:cs="Wingdings" w:hint="default"/>
    </w:rPr>
  </w:style>
  <w:style w:type="character" w:customStyle="1" w:styleId="WW8Num5z0">
    <w:name w:val="WW8Num5z0"/>
    <w:rPr>
      <w:rFonts w:ascii="Symbol" w:hAnsi="Symbol" w:cs="Symbol" w:hint="default"/>
    </w:rPr>
  </w:style>
  <w:style w:type="character" w:customStyle="1" w:styleId="WW8Num5z1">
    <w:name w:val="WW8Num5z1"/>
    <w:rPr>
      <w:rFonts w:ascii="Courier New" w:hAnsi="Courier New" w:cs="Courier New" w:hint="default"/>
    </w:rPr>
  </w:style>
  <w:style w:type="character" w:customStyle="1" w:styleId="WW8Num5z2">
    <w:name w:val="WW8Num5z2"/>
    <w:rPr>
      <w:rFonts w:ascii="Wingdings" w:hAnsi="Wingdings" w:cs="Wingdings" w:hint="default"/>
    </w:rPr>
  </w:style>
  <w:style w:type="character" w:customStyle="1" w:styleId="WW8Num6z0">
    <w:name w:val="WW8Num6z0"/>
    <w:rPr>
      <w:rFonts w:ascii="Times New Roman" w:hAnsi="Times New Roman" w:cs="Times New Roman" w:hint="default"/>
      <w:sz w:val="24"/>
      <w:szCs w:val="24"/>
    </w:rPr>
  </w:style>
  <w:style w:type="character" w:customStyle="1" w:styleId="WW8Num6z1">
    <w:name w:val="WW8Num6z1"/>
    <w:rPr>
      <w:rFonts w:ascii="Courier New" w:hAnsi="Courier New" w:cs="Courier New" w:hint="default"/>
    </w:rPr>
  </w:style>
  <w:style w:type="character" w:customStyle="1" w:styleId="WW8Num6z2">
    <w:name w:val="WW8Num6z2"/>
    <w:rPr>
      <w:rFonts w:ascii="Wingdings" w:hAnsi="Wingdings" w:cs="Wingdings" w:hint="default"/>
    </w:rPr>
  </w:style>
  <w:style w:type="character" w:customStyle="1" w:styleId="WW8Num6z3">
    <w:name w:val="WW8Num6z3"/>
    <w:rPr>
      <w:rFonts w:ascii="Symbol" w:hAnsi="Symbol" w:cs="Symbol" w:hint="default"/>
    </w:rPr>
  </w:style>
  <w:style w:type="character" w:customStyle="1" w:styleId="WW8Num7z0">
    <w:name w:val="WW8Num7z0"/>
    <w:rPr>
      <w:rFonts w:ascii="Symbol" w:hAnsi="Symbol" w:cs="Symbol" w:hint="default"/>
    </w:rPr>
  </w:style>
  <w:style w:type="character" w:customStyle="1" w:styleId="WW8Num7z1">
    <w:name w:val="WW8Num7z1"/>
    <w:rPr>
      <w:rFonts w:ascii="Courier New" w:hAnsi="Courier New" w:cs="Courier New" w:hint="default"/>
    </w:rPr>
  </w:style>
  <w:style w:type="character" w:customStyle="1" w:styleId="WW8Num7z2">
    <w:name w:val="WW8Num7z2"/>
    <w:rPr>
      <w:rFonts w:ascii="Wingdings" w:hAnsi="Wingdings" w:cs="Wingdings" w:hint="default"/>
    </w:rPr>
  </w:style>
  <w:style w:type="character" w:customStyle="1" w:styleId="WW8Num8z0">
    <w:name w:val="WW8Num8z0"/>
    <w:rPr>
      <w:rFonts w:hint="default"/>
      <w:b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hint="default"/>
    </w:rPr>
  </w:style>
  <w:style w:type="character" w:customStyle="1" w:styleId="WW8Num10z0">
    <w:name w:val="WW8Num10z0"/>
    <w:rPr>
      <w:rFonts w:hint="default"/>
      <w:b/>
      <w:color w:val="000000"/>
    </w:rPr>
  </w:style>
  <w:style w:type="character" w:customStyle="1" w:styleId="WW8Num10z1">
    <w:name w:val="WW8Num10z1"/>
    <w:rPr>
      <w:rFonts w:ascii="Symbol" w:hAnsi="Symbol" w:cs="Symbol" w:hint="default"/>
      <w:b w:val="0"/>
      <w:color w:val="000000"/>
    </w:rPr>
  </w:style>
  <w:style w:type="character" w:customStyle="1" w:styleId="WW8Num10z2">
    <w:name w:val="WW8Num10z2"/>
    <w:rPr>
      <w:rFonts w:hint="default"/>
      <w:b w:val="0"/>
      <w:color w:val="000000"/>
    </w:rPr>
  </w:style>
  <w:style w:type="character" w:customStyle="1" w:styleId="WW8Num11z0">
    <w:name w:val="WW8Num11z0"/>
    <w:rPr>
      <w:rFonts w:hint="default"/>
    </w:rPr>
  </w:style>
  <w:style w:type="character" w:customStyle="1" w:styleId="WW8Num11z5">
    <w:name w:val="WW8Num11z5"/>
  </w:style>
  <w:style w:type="character" w:customStyle="1" w:styleId="WW8Num12z0">
    <w:name w:val="WW8Num12z0"/>
    <w:rPr>
      <w:rFonts w:ascii="Times New Roman" w:hAnsi="Times New Roman" w:cs="Times New Roman" w:hint="default"/>
    </w:rPr>
  </w:style>
  <w:style w:type="character" w:customStyle="1" w:styleId="WW8Num12z1">
    <w:name w:val="WW8Num12z1"/>
    <w:rPr>
      <w:rFonts w:ascii="Courier New" w:hAnsi="Courier New" w:cs="Courier New" w:hint="default"/>
    </w:rPr>
  </w:style>
  <w:style w:type="character" w:customStyle="1" w:styleId="WW8Num12z2">
    <w:name w:val="WW8Num12z2"/>
    <w:rPr>
      <w:rFonts w:ascii="Wingdings" w:hAnsi="Wingdings" w:cs="Wingdings" w:hint="default"/>
    </w:rPr>
  </w:style>
  <w:style w:type="character" w:customStyle="1" w:styleId="WW8Num12z3">
    <w:name w:val="WW8Num12z3"/>
    <w:rPr>
      <w:rFonts w:ascii="Symbol" w:hAnsi="Symbol" w:cs="Symbol" w:hint="default"/>
    </w:rPr>
  </w:style>
  <w:style w:type="character" w:customStyle="1" w:styleId="WW8Num13z0">
    <w:name w:val="WW8Num13z0"/>
    <w:rPr>
      <w:rFonts w:ascii="Symbol" w:hAnsi="Symbol" w:cs="Symbol" w:hint="default"/>
    </w:rPr>
  </w:style>
  <w:style w:type="character" w:customStyle="1" w:styleId="WW8Num13z1">
    <w:name w:val="WW8Num13z1"/>
    <w:rPr>
      <w:rFonts w:ascii="Courier New" w:hAnsi="Courier New" w:cs="Courier New" w:hint="default"/>
    </w:rPr>
  </w:style>
  <w:style w:type="character" w:customStyle="1" w:styleId="WW8Num13z2">
    <w:name w:val="WW8Num13z2"/>
    <w:rPr>
      <w:rFonts w:ascii="Wingdings" w:hAnsi="Wingdings" w:cs="Wingdings" w:hint="default"/>
    </w:rPr>
  </w:style>
  <w:style w:type="character" w:customStyle="1" w:styleId="WW8Num14z0">
    <w:name w:val="WW8Num14z0"/>
    <w:rPr>
      <w:rFonts w:ascii="Times New Roman" w:hAnsi="Times New Roman" w:cs="Times New Roman" w:hint="default"/>
      <w:sz w:val="24"/>
      <w:szCs w:val="24"/>
    </w:rPr>
  </w:style>
  <w:style w:type="character" w:customStyle="1" w:styleId="WW8Num14z1">
    <w:name w:val="WW8Num14z1"/>
    <w:rPr>
      <w:rFonts w:ascii="Courier New" w:hAnsi="Courier New" w:cs="Courier New" w:hint="default"/>
    </w:rPr>
  </w:style>
  <w:style w:type="character" w:customStyle="1" w:styleId="WW8Num14z2">
    <w:name w:val="WW8Num14z2"/>
    <w:rPr>
      <w:rFonts w:ascii="Wingdings" w:hAnsi="Wingdings" w:cs="Wingdings" w:hint="default"/>
    </w:rPr>
  </w:style>
  <w:style w:type="character" w:customStyle="1" w:styleId="WW8Num14z3">
    <w:name w:val="WW8Num14z3"/>
    <w:rPr>
      <w:rFonts w:ascii="Symbol" w:hAnsi="Symbol" w:cs="Symbol" w:hint="default"/>
    </w:rPr>
  </w:style>
  <w:style w:type="character" w:customStyle="1" w:styleId="WW8Num15z0">
    <w:name w:val="WW8Num15z0"/>
    <w:rPr>
      <w:rFonts w:hint="default"/>
    </w:rPr>
  </w:style>
  <w:style w:type="character" w:customStyle="1" w:styleId="WW8Num15z1">
    <w:name w:val="WW8Num15z1"/>
    <w:rPr>
      <w:rFonts w:hint="default"/>
      <w:b w:val="0"/>
    </w:rPr>
  </w:style>
  <w:style w:type="character" w:customStyle="1" w:styleId="WW8Num16z0">
    <w:name w:val="WW8Num16z0"/>
    <w:rPr>
      <w:rFonts w:ascii="Times New Roman" w:hAnsi="Times New Roman" w:cs="Times New Roman" w:hint="default"/>
      <w:sz w:val="24"/>
      <w:szCs w:val="24"/>
    </w:rPr>
  </w:style>
  <w:style w:type="character" w:customStyle="1" w:styleId="WW8Num16z1">
    <w:name w:val="WW8Num16z1"/>
    <w:rPr>
      <w:rFonts w:ascii="Courier New" w:hAnsi="Courier New" w:cs="Courier New" w:hint="default"/>
    </w:rPr>
  </w:style>
  <w:style w:type="character" w:customStyle="1" w:styleId="WW8Num16z2">
    <w:name w:val="WW8Num16z2"/>
    <w:rPr>
      <w:rFonts w:ascii="Wingdings" w:hAnsi="Wingdings" w:cs="Wingdings" w:hint="default"/>
    </w:rPr>
  </w:style>
  <w:style w:type="character" w:customStyle="1" w:styleId="WW8Num16z3">
    <w:name w:val="WW8Num16z3"/>
    <w:rPr>
      <w:rFonts w:ascii="Symbol" w:hAnsi="Symbol" w:cs="Symbol" w:hint="default"/>
    </w:rPr>
  </w:style>
  <w:style w:type="character" w:customStyle="1" w:styleId="WW8Num17z0">
    <w:name w:val="WW8Num17z0"/>
    <w:rPr>
      <w:rFonts w:ascii="Times New Roman" w:hAnsi="Times New Roman" w:cs="Times New Roman" w:hint="default"/>
      <w:sz w:val="24"/>
      <w:szCs w:val="24"/>
    </w:rPr>
  </w:style>
  <w:style w:type="character" w:customStyle="1" w:styleId="WW8Num17z1">
    <w:name w:val="WW8Num17z1"/>
    <w:rPr>
      <w:rFonts w:ascii="Courier New" w:hAnsi="Courier New" w:cs="Courier New" w:hint="default"/>
    </w:rPr>
  </w:style>
  <w:style w:type="character" w:customStyle="1" w:styleId="WW8Num17z2">
    <w:name w:val="WW8Num17z2"/>
    <w:rPr>
      <w:rFonts w:ascii="Wingdings" w:hAnsi="Wingdings" w:cs="Wingdings" w:hint="default"/>
    </w:rPr>
  </w:style>
  <w:style w:type="character" w:customStyle="1" w:styleId="WW8Num17z3">
    <w:name w:val="WW8Num17z3"/>
    <w:rPr>
      <w:rFonts w:ascii="Symbol" w:hAnsi="Symbol" w:cs="Symbol" w:hint="default"/>
    </w:rPr>
  </w:style>
  <w:style w:type="character" w:customStyle="1" w:styleId="WW8Num18z0">
    <w:name w:val="WW8Num18z0"/>
    <w:rPr>
      <w:rFonts w:hint="default"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hint="default"/>
      <w:b/>
      <w:sz w:val="24"/>
      <w:szCs w:val="24"/>
    </w:rPr>
  </w:style>
  <w:style w:type="character" w:customStyle="1" w:styleId="WW8Num19z1">
    <w:name w:val="WW8Num19z1"/>
    <w:rPr>
      <w:rFonts w:hint="default"/>
    </w:rPr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ascii="Symbol" w:hAnsi="Symbol" w:cs="Symbol" w:hint="default"/>
    </w:rPr>
  </w:style>
  <w:style w:type="character" w:customStyle="1" w:styleId="WW8Num20z1">
    <w:name w:val="WW8Num20z1"/>
    <w:rPr>
      <w:rFonts w:ascii="Courier New" w:hAnsi="Courier New" w:cs="Courier New" w:hint="default"/>
    </w:rPr>
  </w:style>
  <w:style w:type="character" w:customStyle="1" w:styleId="WW8Num20z2">
    <w:name w:val="WW8Num20z2"/>
    <w:rPr>
      <w:rFonts w:ascii="Wingdings" w:hAnsi="Wingdings" w:cs="Wingdings" w:hint="default"/>
    </w:rPr>
  </w:style>
  <w:style w:type="character" w:customStyle="1" w:styleId="WW8Num21z0">
    <w:name w:val="WW8Num21z0"/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ascii="Times New Roman" w:hAnsi="Times New Roman" w:cs="Times New Roman" w:hint="default"/>
      <w:sz w:val="24"/>
      <w:szCs w:val="24"/>
    </w:rPr>
  </w:style>
  <w:style w:type="character" w:customStyle="1" w:styleId="WW8Num22z1">
    <w:name w:val="WW8Num22z1"/>
    <w:rPr>
      <w:rFonts w:ascii="Courier New" w:hAnsi="Courier New" w:cs="Courier New" w:hint="default"/>
    </w:rPr>
  </w:style>
  <w:style w:type="character" w:customStyle="1" w:styleId="WW8Num22z2">
    <w:name w:val="WW8Num22z2"/>
    <w:rPr>
      <w:rFonts w:ascii="Wingdings" w:hAnsi="Wingdings" w:cs="Wingdings" w:hint="default"/>
    </w:rPr>
  </w:style>
  <w:style w:type="character" w:customStyle="1" w:styleId="WW8Num22z3">
    <w:name w:val="WW8Num22z3"/>
    <w:rPr>
      <w:rFonts w:ascii="Symbol" w:hAnsi="Symbol" w:cs="Symbol" w:hint="default"/>
    </w:rPr>
  </w:style>
  <w:style w:type="character" w:customStyle="1" w:styleId="WW8Num23z0">
    <w:name w:val="WW8Num23z0"/>
    <w:rPr>
      <w:rFonts w:ascii="Symbol" w:hAnsi="Symbol" w:cs="Symbol" w:hint="default"/>
    </w:rPr>
  </w:style>
  <w:style w:type="character" w:customStyle="1" w:styleId="WW8Num23z1">
    <w:name w:val="WW8Num23z1"/>
    <w:rPr>
      <w:rFonts w:ascii="Courier New" w:hAnsi="Courier New" w:cs="Courier New" w:hint="default"/>
    </w:rPr>
  </w:style>
  <w:style w:type="character" w:customStyle="1" w:styleId="WW8Num23z2">
    <w:name w:val="WW8Num23z2"/>
    <w:rPr>
      <w:rFonts w:ascii="Wingdings" w:hAnsi="Wingdings" w:cs="Wingdings" w:hint="default"/>
    </w:rPr>
  </w:style>
  <w:style w:type="character" w:customStyle="1" w:styleId="WW8Num24z0">
    <w:name w:val="WW8Num24z0"/>
    <w:rPr>
      <w:rFonts w:ascii="Times New Roman" w:hAnsi="Times New Roman" w:cs="Times New Roman" w:hint="default"/>
      <w:sz w:val="24"/>
      <w:szCs w:val="24"/>
    </w:rPr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24z3">
    <w:name w:val="WW8Num24z3"/>
    <w:rPr>
      <w:rFonts w:ascii="Symbol" w:hAnsi="Symbol" w:cs="Symbol" w:hint="default"/>
    </w:rPr>
  </w:style>
  <w:style w:type="character" w:customStyle="1" w:styleId="WW8Num25z0">
    <w:name w:val="WW8Num25z0"/>
    <w:rPr>
      <w:rFonts w:ascii="Symbol" w:hAnsi="Symbol" w:cs="Symbol" w:hint="default"/>
      <w:sz w:val="24"/>
      <w:szCs w:val="24"/>
    </w:rPr>
  </w:style>
  <w:style w:type="character" w:customStyle="1" w:styleId="WW8Num25z1">
    <w:name w:val="WW8Num25z1"/>
    <w:rPr>
      <w:rFonts w:ascii="Courier New" w:hAnsi="Courier New" w:cs="Courier New" w:hint="default"/>
    </w:rPr>
  </w:style>
  <w:style w:type="character" w:customStyle="1" w:styleId="WW8Num25z2">
    <w:name w:val="WW8Num25z2"/>
    <w:rPr>
      <w:rFonts w:ascii="Wingdings" w:hAnsi="Wingdings" w:cs="Wingdings" w:hint="default"/>
    </w:rPr>
  </w:style>
  <w:style w:type="character" w:customStyle="1" w:styleId="WW8Num26z0">
    <w:name w:val="WW8Num26z0"/>
    <w:rPr>
      <w:rFonts w:hint="default"/>
      <w:i w:val="0"/>
    </w:rPr>
  </w:style>
  <w:style w:type="character" w:customStyle="1" w:styleId="WW8Num27z0">
    <w:name w:val="WW8Num27z0"/>
    <w:rPr>
      <w:rFonts w:hint="default"/>
      <w:b/>
    </w:rPr>
  </w:style>
  <w:style w:type="character" w:customStyle="1" w:styleId="WW8Num27z1">
    <w:name w:val="WW8Num27z1"/>
    <w:rPr>
      <w:rFonts w:hint="default"/>
      <w:b w:val="0"/>
      <w:color w:val="auto"/>
    </w:rPr>
  </w:style>
  <w:style w:type="character" w:customStyle="1" w:styleId="WW8Num27z2">
    <w:name w:val="WW8Num27z2"/>
    <w:rPr>
      <w:rFonts w:hint="default"/>
    </w:rPr>
  </w:style>
  <w:style w:type="character" w:customStyle="1" w:styleId="WW8Num28z0">
    <w:name w:val="WW8Num28z0"/>
    <w:rPr>
      <w:rFonts w:ascii="Times New Roman" w:hAnsi="Times New Roman" w:cs="Times New Roman" w:hint="default"/>
      <w:color w:val="000000"/>
      <w:sz w:val="24"/>
      <w:szCs w:val="24"/>
    </w:rPr>
  </w:style>
  <w:style w:type="character" w:customStyle="1" w:styleId="WW8Num28z1">
    <w:name w:val="WW8Num28z1"/>
    <w:rPr>
      <w:rFonts w:ascii="Courier New" w:hAnsi="Courier New" w:cs="Courier New" w:hint="default"/>
    </w:rPr>
  </w:style>
  <w:style w:type="character" w:customStyle="1" w:styleId="WW8Num28z2">
    <w:name w:val="WW8Num28z2"/>
    <w:rPr>
      <w:rFonts w:ascii="Wingdings" w:hAnsi="Wingdings" w:cs="Wingdings" w:hint="default"/>
    </w:rPr>
  </w:style>
  <w:style w:type="character" w:customStyle="1" w:styleId="WW8Num28z3">
    <w:name w:val="WW8Num28z3"/>
    <w:rPr>
      <w:rFonts w:ascii="Symbol" w:hAnsi="Symbol" w:cs="Symbol" w:hint="default"/>
    </w:rPr>
  </w:style>
  <w:style w:type="character" w:customStyle="1" w:styleId="WW8Num29z0">
    <w:name w:val="WW8Num29z0"/>
    <w:rPr>
      <w:rFonts w:ascii="Symbol" w:hAnsi="Symbol" w:cs="Symbol" w:hint="default"/>
    </w:rPr>
  </w:style>
  <w:style w:type="character" w:customStyle="1" w:styleId="WW8Num29z1">
    <w:name w:val="WW8Num29z1"/>
    <w:rPr>
      <w:rFonts w:ascii="Courier New" w:hAnsi="Courier New" w:cs="Courier New" w:hint="default"/>
    </w:rPr>
  </w:style>
  <w:style w:type="character" w:customStyle="1" w:styleId="WW8Num29z2">
    <w:name w:val="WW8Num29z2"/>
    <w:rPr>
      <w:rFonts w:ascii="Wingdings" w:hAnsi="Wingdings" w:cs="Wingdings" w:hint="default"/>
    </w:rPr>
  </w:style>
  <w:style w:type="character" w:customStyle="1" w:styleId="WW8Num30z0">
    <w:name w:val="WW8Num30z0"/>
    <w:rPr>
      <w:rFonts w:ascii="Times New Roman" w:hAnsi="Times New Roman" w:cs="Times New Roman" w:hint="default"/>
      <w:sz w:val="24"/>
      <w:szCs w:val="26"/>
    </w:rPr>
  </w:style>
  <w:style w:type="character" w:customStyle="1" w:styleId="WW8Num30z1">
    <w:name w:val="WW8Num30z1"/>
    <w:rPr>
      <w:rFonts w:ascii="Courier New" w:hAnsi="Courier New" w:cs="Courier New" w:hint="default"/>
    </w:rPr>
  </w:style>
  <w:style w:type="character" w:customStyle="1" w:styleId="WW8Num30z2">
    <w:name w:val="WW8Num30z2"/>
    <w:rPr>
      <w:rFonts w:ascii="Wingdings" w:hAnsi="Wingdings" w:cs="Wingdings" w:hint="default"/>
    </w:rPr>
  </w:style>
  <w:style w:type="character" w:customStyle="1" w:styleId="WW8Num30z3">
    <w:name w:val="WW8Num30z3"/>
    <w:rPr>
      <w:rFonts w:ascii="Symbol" w:hAnsi="Symbol" w:cs="Symbol" w:hint="default"/>
    </w:rPr>
  </w:style>
  <w:style w:type="character" w:customStyle="1" w:styleId="WW8Num31z0">
    <w:name w:val="WW8Num31z0"/>
    <w:rPr>
      <w:rFonts w:ascii="Symbol" w:hAnsi="Symbol" w:cs="Symbol" w:hint="default"/>
      <w:sz w:val="24"/>
      <w:szCs w:val="24"/>
    </w:rPr>
  </w:style>
  <w:style w:type="character" w:customStyle="1" w:styleId="WW8Num31z1">
    <w:name w:val="WW8Num31z1"/>
    <w:rPr>
      <w:rFonts w:ascii="Courier New" w:hAnsi="Courier New" w:cs="Courier New" w:hint="default"/>
    </w:rPr>
  </w:style>
  <w:style w:type="character" w:customStyle="1" w:styleId="WW8Num31z2">
    <w:name w:val="WW8Num31z2"/>
    <w:rPr>
      <w:rFonts w:ascii="Wingdings" w:hAnsi="Wingdings" w:cs="Wingdings" w:hint="default"/>
    </w:rPr>
  </w:style>
  <w:style w:type="character" w:customStyle="1" w:styleId="WW8Num32z0">
    <w:name w:val="WW8Num32z0"/>
    <w:rPr>
      <w:rFonts w:ascii="Symbol" w:hAnsi="Symbol" w:cs="Symbol" w:hint="default"/>
    </w:rPr>
  </w:style>
  <w:style w:type="character" w:customStyle="1" w:styleId="WW8Num32z1">
    <w:name w:val="WW8Num32z1"/>
    <w:rPr>
      <w:rFonts w:ascii="Courier New" w:hAnsi="Courier New" w:cs="Courier New" w:hint="default"/>
    </w:rPr>
  </w:style>
  <w:style w:type="character" w:customStyle="1" w:styleId="WW8Num32z2">
    <w:name w:val="WW8Num32z2"/>
    <w:rPr>
      <w:rFonts w:ascii="Wingdings" w:hAnsi="Wingdings" w:cs="Wingdings" w:hint="default"/>
    </w:rPr>
  </w:style>
  <w:style w:type="character" w:customStyle="1" w:styleId="WW8Num33z0">
    <w:name w:val="WW8Num33z0"/>
    <w:rPr>
      <w:rFonts w:ascii="Times New Roman" w:hAnsi="Times New Roman" w:cs="Times New Roman" w:hint="default"/>
      <w:sz w:val="24"/>
      <w:szCs w:val="24"/>
    </w:rPr>
  </w:style>
  <w:style w:type="character" w:customStyle="1" w:styleId="WW8Num33z1">
    <w:name w:val="WW8Num33z1"/>
    <w:rPr>
      <w:rFonts w:ascii="Courier New" w:hAnsi="Courier New" w:cs="Courier New" w:hint="default"/>
    </w:rPr>
  </w:style>
  <w:style w:type="character" w:customStyle="1" w:styleId="WW8Num33z2">
    <w:name w:val="WW8Num33z2"/>
    <w:rPr>
      <w:rFonts w:ascii="Wingdings" w:hAnsi="Wingdings" w:cs="Wingdings" w:hint="default"/>
    </w:rPr>
  </w:style>
  <w:style w:type="character" w:customStyle="1" w:styleId="WW8Num33z3">
    <w:name w:val="WW8Num33z3"/>
    <w:rPr>
      <w:rFonts w:ascii="Symbol" w:hAnsi="Symbol" w:cs="Symbol" w:hint="default"/>
    </w:rPr>
  </w:style>
  <w:style w:type="character" w:customStyle="1" w:styleId="WW8Num34z0">
    <w:name w:val="WW8Num34z0"/>
    <w:rPr>
      <w:rFonts w:ascii="Times New Roman" w:hAnsi="Times New Roman" w:cs="Times New Roman" w:hint="default"/>
      <w:sz w:val="24"/>
      <w:szCs w:val="24"/>
    </w:rPr>
  </w:style>
  <w:style w:type="character" w:customStyle="1" w:styleId="WW8Num34z1">
    <w:name w:val="WW8Num34z1"/>
    <w:rPr>
      <w:rFonts w:ascii="Courier New" w:hAnsi="Courier New" w:cs="Courier New" w:hint="default"/>
    </w:rPr>
  </w:style>
  <w:style w:type="character" w:customStyle="1" w:styleId="WW8Num34z2">
    <w:name w:val="WW8Num34z2"/>
    <w:rPr>
      <w:rFonts w:ascii="Wingdings" w:hAnsi="Wingdings" w:cs="Wingdings" w:hint="default"/>
    </w:rPr>
  </w:style>
  <w:style w:type="character" w:customStyle="1" w:styleId="WW8Num34z3">
    <w:name w:val="WW8Num34z3"/>
    <w:rPr>
      <w:rFonts w:ascii="Symbol" w:hAnsi="Symbol" w:cs="Symbol" w:hint="default"/>
    </w:rPr>
  </w:style>
  <w:style w:type="character" w:customStyle="1" w:styleId="WW8Num35z0">
    <w:name w:val="WW8Num35z0"/>
    <w:rPr>
      <w:rFonts w:ascii="Times New Roman" w:hAnsi="Times New Roman" w:cs="Times New Roman" w:hint="default"/>
      <w:sz w:val="24"/>
      <w:szCs w:val="24"/>
    </w:rPr>
  </w:style>
  <w:style w:type="character" w:customStyle="1" w:styleId="WW8Num35z1">
    <w:name w:val="WW8Num35z1"/>
    <w:rPr>
      <w:rFonts w:ascii="Courier New" w:hAnsi="Courier New" w:cs="Courier New" w:hint="default"/>
    </w:rPr>
  </w:style>
  <w:style w:type="character" w:customStyle="1" w:styleId="WW8Num35z2">
    <w:name w:val="WW8Num35z2"/>
    <w:rPr>
      <w:rFonts w:ascii="Wingdings" w:hAnsi="Wingdings" w:cs="Wingdings" w:hint="default"/>
    </w:rPr>
  </w:style>
  <w:style w:type="character" w:customStyle="1" w:styleId="WW8Num35z3">
    <w:name w:val="WW8Num35z3"/>
    <w:rPr>
      <w:rFonts w:ascii="Symbol" w:hAnsi="Symbol" w:cs="Symbol" w:hint="default"/>
    </w:rPr>
  </w:style>
  <w:style w:type="character" w:customStyle="1" w:styleId="WW8Num36z0">
    <w:name w:val="WW8Num36z0"/>
    <w:rPr>
      <w:rFonts w:ascii="Times New Roman" w:hAnsi="Times New Roman" w:cs="Times New Roman" w:hint="default"/>
      <w:sz w:val="24"/>
      <w:szCs w:val="24"/>
    </w:rPr>
  </w:style>
  <w:style w:type="character" w:customStyle="1" w:styleId="WW8Num36z1">
    <w:name w:val="WW8Num36z1"/>
    <w:rPr>
      <w:rFonts w:ascii="Courier New" w:hAnsi="Courier New" w:cs="Courier New" w:hint="default"/>
    </w:rPr>
  </w:style>
  <w:style w:type="character" w:customStyle="1" w:styleId="WW8Num36z2">
    <w:name w:val="WW8Num36z2"/>
    <w:rPr>
      <w:rFonts w:ascii="Wingdings" w:hAnsi="Wingdings" w:cs="Wingdings" w:hint="default"/>
    </w:rPr>
  </w:style>
  <w:style w:type="character" w:customStyle="1" w:styleId="WW8Num36z3">
    <w:name w:val="WW8Num36z3"/>
    <w:rPr>
      <w:rFonts w:ascii="Symbol" w:hAnsi="Symbol" w:cs="Symbol" w:hint="default"/>
    </w:rPr>
  </w:style>
  <w:style w:type="character" w:customStyle="1" w:styleId="12">
    <w:name w:val="Основной шрифт абзаца1"/>
  </w:style>
  <w:style w:type="character" w:styleId="a3">
    <w:name w:val="page number"/>
    <w:basedOn w:val="12"/>
  </w:style>
  <w:style w:type="character" w:customStyle="1" w:styleId="30">
    <w:name w:val="Основной текст 3 Знак"/>
    <w:rPr>
      <w:sz w:val="16"/>
      <w:szCs w:val="16"/>
    </w:rPr>
  </w:style>
  <w:style w:type="character" w:customStyle="1" w:styleId="a4">
    <w:name w:val="Текст выноски Знак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basedOn w:val="12"/>
    <w:uiPriority w:val="99"/>
  </w:style>
  <w:style w:type="character" w:customStyle="1" w:styleId="a6">
    <w:name w:val="Основной текст с отступом Знак"/>
    <w:rPr>
      <w:sz w:val="28"/>
    </w:rPr>
  </w:style>
  <w:style w:type="character" w:customStyle="1" w:styleId="21">
    <w:name w:val="Основной текст с отступом 2 Знак"/>
    <w:rPr>
      <w:sz w:val="24"/>
    </w:rPr>
  </w:style>
  <w:style w:type="character" w:customStyle="1" w:styleId="13">
    <w:name w:val="Знак примечания1"/>
    <w:rPr>
      <w:sz w:val="16"/>
      <w:szCs w:val="16"/>
    </w:rPr>
  </w:style>
  <w:style w:type="character" w:customStyle="1" w:styleId="a7">
    <w:name w:val="Текст примечания Знак"/>
    <w:basedOn w:val="12"/>
  </w:style>
  <w:style w:type="character" w:customStyle="1" w:styleId="a8">
    <w:name w:val="Тема примечания Знак"/>
    <w:rPr>
      <w:b/>
      <w:bCs/>
    </w:rPr>
  </w:style>
  <w:style w:type="character" w:customStyle="1" w:styleId="31">
    <w:name w:val="Основной текст с отступом 3 Знак"/>
    <w:rPr>
      <w:sz w:val="26"/>
    </w:rPr>
  </w:style>
  <w:style w:type="character" w:customStyle="1" w:styleId="apple-style-span">
    <w:name w:val="apple-style-span"/>
  </w:style>
  <w:style w:type="character" w:customStyle="1" w:styleId="blk">
    <w:name w:val="blk"/>
  </w:style>
  <w:style w:type="character" w:customStyle="1" w:styleId="r">
    <w:name w:val="r"/>
  </w:style>
  <w:style w:type="character" w:customStyle="1" w:styleId="a9">
    <w:name w:val="Символ нумерации"/>
  </w:style>
  <w:style w:type="paragraph" w:customStyle="1" w:styleId="14">
    <w:name w:val="Заголовок1"/>
    <w:basedOn w:val="a"/>
    <w:next w:val="aa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a">
    <w:name w:val="Body Text"/>
    <w:basedOn w:val="a"/>
    <w:rPr>
      <w:sz w:val="26"/>
    </w:rPr>
  </w:style>
  <w:style w:type="paragraph" w:styleId="ab">
    <w:name w:val="List"/>
    <w:basedOn w:val="aa"/>
    <w:rPr>
      <w:rFonts w:cs="Mangal"/>
    </w:rPr>
  </w:style>
  <w:style w:type="paragraph" w:customStyle="1" w:styleId="15">
    <w:name w:val="Название1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6">
    <w:name w:val="Указатель1"/>
    <w:basedOn w:val="a"/>
    <w:pPr>
      <w:suppressLineNumbers/>
    </w:pPr>
    <w:rPr>
      <w:rFonts w:cs="Mangal"/>
    </w:rPr>
  </w:style>
  <w:style w:type="paragraph" w:styleId="ac">
    <w:name w:val="Body Text Indent"/>
    <w:basedOn w:val="a"/>
    <w:pPr>
      <w:ind w:left="720" w:hanging="720"/>
      <w:jc w:val="center"/>
    </w:pPr>
    <w:rPr>
      <w:sz w:val="28"/>
    </w:rPr>
  </w:style>
  <w:style w:type="paragraph" w:styleId="ad">
    <w:name w:val="header"/>
    <w:basedOn w:val="a"/>
    <w:uiPriority w:val="99"/>
  </w:style>
  <w:style w:type="paragraph" w:customStyle="1" w:styleId="210">
    <w:name w:val="Основной текст с отступом 21"/>
    <w:basedOn w:val="a"/>
    <w:pPr>
      <w:ind w:left="5040"/>
    </w:pPr>
    <w:rPr>
      <w:sz w:val="24"/>
    </w:rPr>
  </w:style>
  <w:style w:type="paragraph" w:customStyle="1" w:styleId="310">
    <w:name w:val="Основной текст с отступом 31"/>
    <w:basedOn w:val="a"/>
    <w:pPr>
      <w:ind w:firstLine="709"/>
    </w:pPr>
    <w:rPr>
      <w:sz w:val="26"/>
    </w:rPr>
  </w:style>
  <w:style w:type="paragraph" w:customStyle="1" w:styleId="ae">
    <w:name w:val="Список определений"/>
    <w:basedOn w:val="a"/>
    <w:next w:val="a"/>
    <w:pPr>
      <w:ind w:left="360"/>
    </w:pPr>
    <w:rPr>
      <w:sz w:val="24"/>
    </w:rPr>
  </w:style>
  <w:style w:type="paragraph" w:styleId="af">
    <w:name w:val="footer"/>
    <w:basedOn w:val="a"/>
  </w:style>
  <w:style w:type="paragraph" w:customStyle="1" w:styleId="af0">
    <w:name w:val="Знак Знак Знак Знак Знак Знак"/>
    <w:basedOn w:val="a"/>
    <w:next w:val="1"/>
    <w:pPr>
      <w:spacing w:after="160" w:line="240" w:lineRule="exact"/>
      <w:jc w:val="both"/>
    </w:pPr>
    <w:rPr>
      <w:rFonts w:ascii="Verdana" w:hAnsi="Verdana" w:cs="Verdana"/>
      <w:lang w:val="en-US"/>
    </w:rPr>
  </w:style>
  <w:style w:type="paragraph" w:customStyle="1" w:styleId="311">
    <w:name w:val="Основной текст 31"/>
    <w:basedOn w:val="a"/>
    <w:pPr>
      <w:spacing w:after="120"/>
    </w:pPr>
    <w:rPr>
      <w:sz w:val="16"/>
      <w:szCs w:val="16"/>
    </w:rPr>
  </w:style>
  <w:style w:type="paragraph" w:customStyle="1" w:styleId="10">
    <w:name w:val="Нумерованный список1"/>
    <w:basedOn w:val="a"/>
    <w:pPr>
      <w:numPr>
        <w:numId w:val="2"/>
      </w:numPr>
      <w:autoSpaceDE w:val="0"/>
      <w:spacing w:before="60" w:line="360" w:lineRule="auto"/>
      <w:jc w:val="both"/>
    </w:pPr>
    <w:rPr>
      <w:sz w:val="28"/>
      <w:szCs w:val="24"/>
    </w:rPr>
  </w:style>
  <w:style w:type="paragraph" w:styleId="af1">
    <w:name w:val="Balloon Text"/>
    <w:basedOn w:val="a"/>
    <w:rPr>
      <w:rFonts w:ascii="Tahoma" w:hAnsi="Tahoma" w:cs="Tahoma"/>
      <w:sz w:val="16"/>
      <w:szCs w:val="16"/>
    </w:rPr>
  </w:style>
  <w:style w:type="paragraph" w:styleId="af2">
    <w:name w:val="List Paragraph"/>
    <w:aliases w:val="Нумерованый список,List Paragraph1,Абзац маркированнный,1,UL,1. Абзац списка,Table-Normal,RSHB_Table-Normal,Предусловия,Subtle Emphasis,ПАРАГРАФ,head 5,Светлая сетка - Акцент 31,Нумерованный спиков,List Paragraph,Bullet_IRAO"/>
    <w:basedOn w:val="a"/>
    <w:link w:val="af3"/>
    <w:uiPriority w:val="34"/>
    <w:qFormat/>
    <w:pPr>
      <w:ind w:left="708"/>
    </w:pPr>
    <w:rPr>
      <w:lang w:val="x-none"/>
    </w:rPr>
  </w:style>
  <w:style w:type="paragraph" w:customStyle="1" w:styleId="af4">
    <w:name w:val="Пункт"/>
    <w:basedOn w:val="a"/>
    <w:pPr>
      <w:tabs>
        <w:tab w:val="left" w:pos="2034"/>
      </w:tabs>
      <w:snapToGrid w:val="0"/>
      <w:spacing w:line="360" w:lineRule="auto"/>
      <w:ind w:left="2034" w:hanging="1134"/>
      <w:jc w:val="both"/>
    </w:pPr>
    <w:rPr>
      <w:sz w:val="28"/>
    </w:rPr>
  </w:style>
  <w:style w:type="paragraph" w:customStyle="1" w:styleId="af5">
    <w:name w:val="Подподпункт"/>
    <w:basedOn w:val="a"/>
    <w:pPr>
      <w:tabs>
        <w:tab w:val="left" w:pos="1701"/>
      </w:tabs>
      <w:snapToGrid w:val="0"/>
      <w:spacing w:line="360" w:lineRule="auto"/>
      <w:ind w:left="1701" w:hanging="567"/>
      <w:jc w:val="both"/>
    </w:pPr>
    <w:rPr>
      <w:sz w:val="28"/>
    </w:rPr>
  </w:style>
  <w:style w:type="paragraph" w:customStyle="1" w:styleId="17">
    <w:name w:val="Абзац списка1"/>
    <w:basedOn w:val="a"/>
    <w:pPr>
      <w:ind w:left="720"/>
    </w:pPr>
  </w:style>
  <w:style w:type="paragraph" w:styleId="af6">
    <w:name w:val="Normal (Web)"/>
    <w:basedOn w:val="a"/>
    <w:uiPriority w:val="99"/>
    <w:pPr>
      <w:spacing w:before="100" w:after="100"/>
    </w:pPr>
    <w:rPr>
      <w:sz w:val="24"/>
      <w:szCs w:val="24"/>
    </w:rPr>
  </w:style>
  <w:style w:type="paragraph" w:customStyle="1" w:styleId="18">
    <w:name w:val="Текст примечания1"/>
    <w:basedOn w:val="a"/>
  </w:style>
  <w:style w:type="paragraph" w:styleId="af7">
    <w:name w:val="annotation subject"/>
    <w:basedOn w:val="18"/>
    <w:next w:val="18"/>
    <w:rPr>
      <w:b/>
      <w:bCs/>
    </w:rPr>
  </w:style>
  <w:style w:type="paragraph" w:customStyle="1" w:styleId="af8">
    <w:name w:val="Содержимое таблицы"/>
    <w:basedOn w:val="a"/>
    <w:pPr>
      <w:suppressLineNumbers/>
    </w:pPr>
  </w:style>
  <w:style w:type="paragraph" w:customStyle="1" w:styleId="af9">
    <w:name w:val="Заголовок таблицы"/>
    <w:basedOn w:val="af8"/>
    <w:pPr>
      <w:jc w:val="center"/>
    </w:pPr>
    <w:rPr>
      <w:b/>
      <w:bCs/>
    </w:rPr>
  </w:style>
  <w:style w:type="paragraph" w:customStyle="1" w:styleId="afa">
    <w:name w:val="Содержимое врезки"/>
    <w:basedOn w:val="aa"/>
  </w:style>
  <w:style w:type="paragraph" w:customStyle="1" w:styleId="ConsPlusTitle">
    <w:name w:val="ConsPlusTitle"/>
    <w:pPr>
      <w:widowControl w:val="0"/>
      <w:suppressAutoHyphens/>
      <w:autoSpaceDE w:val="0"/>
    </w:pPr>
    <w:rPr>
      <w:rFonts w:ascii="Calibri" w:hAnsi="Calibri" w:cs="Calibri"/>
      <w:b/>
      <w:bCs/>
      <w:sz w:val="22"/>
      <w:szCs w:val="22"/>
      <w:lang w:eastAsia="ar-SA"/>
    </w:rPr>
  </w:style>
  <w:style w:type="paragraph" w:styleId="32">
    <w:name w:val="Body Text Indent 3"/>
    <w:basedOn w:val="a"/>
    <w:link w:val="312"/>
    <w:uiPriority w:val="99"/>
    <w:semiHidden/>
    <w:unhideWhenUsed/>
    <w:rsid w:val="00D3295C"/>
    <w:pPr>
      <w:spacing w:after="120"/>
      <w:ind w:left="283"/>
    </w:pPr>
    <w:rPr>
      <w:sz w:val="16"/>
      <w:szCs w:val="16"/>
      <w:lang w:val="x-none"/>
    </w:rPr>
  </w:style>
  <w:style w:type="character" w:customStyle="1" w:styleId="312">
    <w:name w:val="Основной текст с отступом 3 Знак1"/>
    <w:link w:val="32"/>
    <w:uiPriority w:val="99"/>
    <w:semiHidden/>
    <w:rsid w:val="00D3295C"/>
    <w:rPr>
      <w:sz w:val="16"/>
      <w:szCs w:val="16"/>
      <w:lang w:eastAsia="ar-SA"/>
    </w:rPr>
  </w:style>
  <w:style w:type="character" w:customStyle="1" w:styleId="af3">
    <w:name w:val="Абзац списка Знак"/>
    <w:aliases w:val="Нумерованый список Знак,List Paragraph1 Знак,Абзац маркированнный Знак,1 Знак,UL Знак,1. Абзац списка Знак,Table-Normal Знак,RSHB_Table-Normal Знак,Предусловия Знак,Subtle Emphasis Знак,ПАРАГРАФ Знак,head 5 Знак,List Paragraph Знак"/>
    <w:link w:val="af2"/>
    <w:uiPriority w:val="34"/>
    <w:rsid w:val="00FA4100"/>
    <w:rPr>
      <w:lang w:eastAsia="ar-SA"/>
    </w:rPr>
  </w:style>
  <w:style w:type="paragraph" w:customStyle="1" w:styleId="Standard">
    <w:name w:val="Standard"/>
    <w:rsid w:val="00E166B0"/>
    <w:pPr>
      <w:suppressAutoHyphens/>
      <w:autoSpaceDN w:val="0"/>
      <w:textAlignment w:val="baseline"/>
    </w:pPr>
    <w:rPr>
      <w:kern w:val="3"/>
      <w:sz w:val="24"/>
      <w:szCs w:val="24"/>
    </w:rPr>
  </w:style>
  <w:style w:type="paragraph" w:customStyle="1" w:styleId="Textbodyindent">
    <w:name w:val="Text body indent"/>
    <w:basedOn w:val="Standard"/>
    <w:rsid w:val="00E969CA"/>
    <w:pPr>
      <w:spacing w:after="120"/>
      <w:ind w:left="283"/>
    </w:pPr>
  </w:style>
  <w:style w:type="numbering" w:customStyle="1" w:styleId="WWNum12">
    <w:name w:val="WWNum12"/>
    <w:basedOn w:val="a2"/>
    <w:rsid w:val="00E969CA"/>
    <w:pPr>
      <w:numPr>
        <w:numId w:val="7"/>
      </w:numPr>
    </w:pPr>
  </w:style>
  <w:style w:type="character" w:styleId="afb">
    <w:name w:val="annotation reference"/>
    <w:uiPriority w:val="99"/>
    <w:semiHidden/>
    <w:unhideWhenUsed/>
    <w:rsid w:val="00050843"/>
    <w:rPr>
      <w:sz w:val="16"/>
      <w:szCs w:val="16"/>
    </w:rPr>
  </w:style>
  <w:style w:type="paragraph" w:styleId="afc">
    <w:name w:val="annotation text"/>
    <w:basedOn w:val="a"/>
    <w:link w:val="19"/>
    <w:uiPriority w:val="99"/>
    <w:semiHidden/>
    <w:unhideWhenUsed/>
    <w:rsid w:val="00050843"/>
    <w:rPr>
      <w:lang w:val="x-none"/>
    </w:rPr>
  </w:style>
  <w:style w:type="character" w:customStyle="1" w:styleId="19">
    <w:name w:val="Текст примечания Знак1"/>
    <w:link w:val="afc"/>
    <w:uiPriority w:val="99"/>
    <w:semiHidden/>
    <w:rsid w:val="00050843"/>
    <w:rPr>
      <w:lang w:eastAsia="ar-SA"/>
    </w:rPr>
  </w:style>
  <w:style w:type="paragraph" w:customStyle="1" w:styleId="Default">
    <w:name w:val="Default"/>
    <w:rsid w:val="00CA1C53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33">
    <w:name w:val="Body Text 3"/>
    <w:basedOn w:val="a"/>
    <w:link w:val="313"/>
    <w:uiPriority w:val="99"/>
    <w:unhideWhenUsed/>
    <w:rsid w:val="000431C4"/>
    <w:pPr>
      <w:spacing w:after="120"/>
    </w:pPr>
    <w:rPr>
      <w:sz w:val="16"/>
      <w:szCs w:val="16"/>
      <w:lang w:val="x-none"/>
    </w:rPr>
  </w:style>
  <w:style w:type="character" w:customStyle="1" w:styleId="313">
    <w:name w:val="Основной текст 3 Знак1"/>
    <w:link w:val="33"/>
    <w:uiPriority w:val="99"/>
    <w:rsid w:val="000431C4"/>
    <w:rPr>
      <w:sz w:val="16"/>
      <w:szCs w:val="16"/>
      <w:lang w:eastAsia="ar-SA"/>
    </w:rPr>
  </w:style>
  <w:style w:type="paragraph" w:styleId="22">
    <w:name w:val="Body Text 2"/>
    <w:basedOn w:val="a"/>
    <w:link w:val="23"/>
    <w:rsid w:val="004A220B"/>
    <w:pPr>
      <w:suppressAutoHyphens w:val="0"/>
      <w:spacing w:after="120" w:line="480" w:lineRule="auto"/>
    </w:pPr>
    <w:rPr>
      <w:lang w:eastAsia="ru-RU"/>
    </w:rPr>
  </w:style>
  <w:style w:type="character" w:customStyle="1" w:styleId="23">
    <w:name w:val="Основной текст 2 Знак"/>
    <w:basedOn w:val="a0"/>
    <w:link w:val="22"/>
    <w:rsid w:val="004A220B"/>
  </w:style>
  <w:style w:type="character" w:customStyle="1" w:styleId="20">
    <w:name w:val="Заголовок 2 Знак"/>
    <w:basedOn w:val="a0"/>
    <w:link w:val="2"/>
    <w:rsid w:val="00745628"/>
    <w:rPr>
      <w:b/>
      <w:sz w:val="28"/>
      <w:lang w:eastAsia="ar-SA"/>
    </w:rPr>
  </w:style>
  <w:style w:type="character" w:customStyle="1" w:styleId="1a">
    <w:name w:val="м1 Знак"/>
    <w:link w:val="11"/>
    <w:locked/>
    <w:rsid w:val="00745628"/>
    <w:rPr>
      <w:sz w:val="24"/>
      <w:szCs w:val="24"/>
      <w:lang w:val="x-none" w:bidi="en-US"/>
    </w:rPr>
  </w:style>
  <w:style w:type="paragraph" w:customStyle="1" w:styleId="11">
    <w:name w:val="м1"/>
    <w:basedOn w:val="af2"/>
    <w:link w:val="1a"/>
    <w:qFormat/>
    <w:rsid w:val="00745628"/>
    <w:pPr>
      <w:numPr>
        <w:numId w:val="31"/>
      </w:numPr>
      <w:suppressAutoHyphens w:val="0"/>
      <w:spacing w:before="120" w:after="200"/>
      <w:contextualSpacing/>
      <w:jc w:val="both"/>
    </w:pPr>
    <w:rPr>
      <w:sz w:val="24"/>
      <w:szCs w:val="24"/>
      <w:lang w:eastAsia="ru-RU" w:bidi="en-US"/>
    </w:rPr>
  </w:style>
  <w:style w:type="paragraph" w:styleId="afd">
    <w:name w:val="footnote text"/>
    <w:aliases w:val=" Знак"/>
    <w:basedOn w:val="a"/>
    <w:link w:val="afe"/>
    <w:rsid w:val="00745628"/>
    <w:pPr>
      <w:suppressAutoHyphens w:val="0"/>
    </w:pPr>
    <w:rPr>
      <w:lang w:eastAsia="ru-RU"/>
    </w:rPr>
  </w:style>
  <w:style w:type="character" w:customStyle="1" w:styleId="afe">
    <w:name w:val="Текст сноски Знак"/>
    <w:aliases w:val=" Знак Знак"/>
    <w:basedOn w:val="a0"/>
    <w:link w:val="afd"/>
    <w:rsid w:val="00745628"/>
  </w:style>
  <w:style w:type="character" w:styleId="aff">
    <w:name w:val="footnote reference"/>
    <w:rsid w:val="00745628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3B63"/>
    <w:pPr>
      <w:suppressAutoHyphens/>
    </w:pPr>
    <w:rPr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sz w:val="24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spacing w:before="240" w:after="60"/>
      <w:outlineLvl w:val="3"/>
    </w:pPr>
    <w:rPr>
      <w:rFonts w:ascii="Arial" w:hAnsi="Arial" w:cs="Arial"/>
      <w:b/>
      <w:sz w:val="24"/>
    </w:rPr>
  </w:style>
  <w:style w:type="paragraph" w:styleId="5">
    <w:name w:val="heading 5"/>
    <w:basedOn w:val="a"/>
    <w:next w:val="a"/>
    <w:qFormat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qFormat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qFormat/>
    <w:pPr>
      <w:numPr>
        <w:ilvl w:val="6"/>
        <w:numId w:val="1"/>
      </w:numPr>
      <w:spacing w:before="240" w:after="60"/>
      <w:outlineLvl w:val="6"/>
    </w:pPr>
    <w:rPr>
      <w:rFonts w:ascii="Arial" w:hAnsi="Arial" w:cs="Arial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spacing w:before="240" w:after="60"/>
      <w:outlineLvl w:val="7"/>
    </w:pPr>
    <w:rPr>
      <w:rFonts w:ascii="Arial" w:hAnsi="Arial" w:cs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hAnsi="Times New Roman" w:cs="Times New Roman" w:hint="default"/>
    </w:rPr>
  </w:style>
  <w:style w:type="character" w:customStyle="1" w:styleId="WW8Num1z1">
    <w:name w:val="WW8Num1z1"/>
    <w:rPr>
      <w:rFonts w:ascii="Courier New" w:hAnsi="Courier New" w:cs="Courier New" w:hint="default"/>
    </w:rPr>
  </w:style>
  <w:style w:type="character" w:customStyle="1" w:styleId="WW8Num1z2">
    <w:name w:val="WW8Num1z2"/>
    <w:rPr>
      <w:rFonts w:ascii="Wingdings" w:hAnsi="Wingdings" w:cs="Wingdings" w:hint="default"/>
    </w:rPr>
  </w:style>
  <w:style w:type="character" w:customStyle="1" w:styleId="WW8Num1z3">
    <w:name w:val="WW8Num1z3"/>
    <w:rPr>
      <w:rFonts w:ascii="Symbol" w:hAnsi="Symbol" w:cs="Symbol" w:hint="default"/>
    </w:rPr>
  </w:style>
  <w:style w:type="character" w:customStyle="1" w:styleId="WW8Num2z0">
    <w:name w:val="WW8Num2z0"/>
    <w:rPr>
      <w:rFonts w:ascii="Times New Roman" w:hAnsi="Times New Roman" w:cs="Times New Roman" w:hint="default"/>
      <w:sz w:val="24"/>
      <w:szCs w:val="24"/>
    </w:rPr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2z3">
    <w:name w:val="WW8Num2z3"/>
    <w:rPr>
      <w:rFonts w:ascii="Symbol" w:hAnsi="Symbol" w:cs="Symbol" w:hint="default"/>
    </w:rPr>
  </w:style>
  <w:style w:type="character" w:customStyle="1" w:styleId="WW8Num3z0">
    <w:name w:val="WW8Num3z0"/>
    <w:rPr>
      <w:rFonts w:hint="default"/>
      <w:bCs/>
      <w:sz w:val="24"/>
      <w:szCs w:val="24"/>
    </w:rPr>
  </w:style>
  <w:style w:type="character" w:customStyle="1" w:styleId="WW8Num4z0">
    <w:name w:val="WW8Num4z0"/>
    <w:rPr>
      <w:rFonts w:ascii="Symbol" w:hAnsi="Symbol" w:cs="Symbol" w:hint="default"/>
    </w:rPr>
  </w:style>
  <w:style w:type="character" w:customStyle="1" w:styleId="WW8Num4z1">
    <w:name w:val="WW8Num4z1"/>
    <w:rPr>
      <w:rFonts w:ascii="Courier New" w:hAnsi="Courier New" w:cs="Courier New" w:hint="default"/>
    </w:rPr>
  </w:style>
  <w:style w:type="character" w:customStyle="1" w:styleId="WW8Num4z2">
    <w:name w:val="WW8Num4z2"/>
    <w:rPr>
      <w:rFonts w:ascii="Wingdings" w:hAnsi="Wingdings" w:cs="Wingdings" w:hint="default"/>
    </w:rPr>
  </w:style>
  <w:style w:type="character" w:customStyle="1" w:styleId="WW8Num5z0">
    <w:name w:val="WW8Num5z0"/>
    <w:rPr>
      <w:rFonts w:ascii="Symbol" w:hAnsi="Symbol" w:cs="Symbol" w:hint="default"/>
    </w:rPr>
  </w:style>
  <w:style w:type="character" w:customStyle="1" w:styleId="WW8Num5z1">
    <w:name w:val="WW8Num5z1"/>
    <w:rPr>
      <w:rFonts w:ascii="Courier New" w:hAnsi="Courier New" w:cs="Courier New" w:hint="default"/>
    </w:rPr>
  </w:style>
  <w:style w:type="character" w:customStyle="1" w:styleId="WW8Num5z2">
    <w:name w:val="WW8Num5z2"/>
    <w:rPr>
      <w:rFonts w:ascii="Wingdings" w:hAnsi="Wingdings" w:cs="Wingdings" w:hint="default"/>
    </w:rPr>
  </w:style>
  <w:style w:type="character" w:customStyle="1" w:styleId="WW8Num6z0">
    <w:name w:val="WW8Num6z0"/>
    <w:rPr>
      <w:rFonts w:ascii="Times New Roman" w:hAnsi="Times New Roman" w:cs="Times New Roman" w:hint="default"/>
      <w:sz w:val="24"/>
      <w:szCs w:val="24"/>
    </w:rPr>
  </w:style>
  <w:style w:type="character" w:customStyle="1" w:styleId="WW8Num6z1">
    <w:name w:val="WW8Num6z1"/>
    <w:rPr>
      <w:rFonts w:ascii="Courier New" w:hAnsi="Courier New" w:cs="Courier New" w:hint="default"/>
    </w:rPr>
  </w:style>
  <w:style w:type="character" w:customStyle="1" w:styleId="WW8Num6z2">
    <w:name w:val="WW8Num6z2"/>
    <w:rPr>
      <w:rFonts w:ascii="Wingdings" w:hAnsi="Wingdings" w:cs="Wingdings" w:hint="default"/>
    </w:rPr>
  </w:style>
  <w:style w:type="character" w:customStyle="1" w:styleId="WW8Num6z3">
    <w:name w:val="WW8Num6z3"/>
    <w:rPr>
      <w:rFonts w:ascii="Symbol" w:hAnsi="Symbol" w:cs="Symbol" w:hint="default"/>
    </w:rPr>
  </w:style>
  <w:style w:type="character" w:customStyle="1" w:styleId="WW8Num7z0">
    <w:name w:val="WW8Num7z0"/>
    <w:rPr>
      <w:rFonts w:ascii="Symbol" w:hAnsi="Symbol" w:cs="Symbol" w:hint="default"/>
    </w:rPr>
  </w:style>
  <w:style w:type="character" w:customStyle="1" w:styleId="WW8Num7z1">
    <w:name w:val="WW8Num7z1"/>
    <w:rPr>
      <w:rFonts w:ascii="Courier New" w:hAnsi="Courier New" w:cs="Courier New" w:hint="default"/>
    </w:rPr>
  </w:style>
  <w:style w:type="character" w:customStyle="1" w:styleId="WW8Num7z2">
    <w:name w:val="WW8Num7z2"/>
    <w:rPr>
      <w:rFonts w:ascii="Wingdings" w:hAnsi="Wingdings" w:cs="Wingdings" w:hint="default"/>
    </w:rPr>
  </w:style>
  <w:style w:type="character" w:customStyle="1" w:styleId="WW8Num8z0">
    <w:name w:val="WW8Num8z0"/>
    <w:rPr>
      <w:rFonts w:hint="default"/>
      <w:b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hint="default"/>
    </w:rPr>
  </w:style>
  <w:style w:type="character" w:customStyle="1" w:styleId="WW8Num10z0">
    <w:name w:val="WW8Num10z0"/>
    <w:rPr>
      <w:rFonts w:hint="default"/>
      <w:b/>
      <w:color w:val="000000"/>
    </w:rPr>
  </w:style>
  <w:style w:type="character" w:customStyle="1" w:styleId="WW8Num10z1">
    <w:name w:val="WW8Num10z1"/>
    <w:rPr>
      <w:rFonts w:ascii="Symbol" w:hAnsi="Symbol" w:cs="Symbol" w:hint="default"/>
      <w:b w:val="0"/>
      <w:color w:val="000000"/>
    </w:rPr>
  </w:style>
  <w:style w:type="character" w:customStyle="1" w:styleId="WW8Num10z2">
    <w:name w:val="WW8Num10z2"/>
    <w:rPr>
      <w:rFonts w:hint="default"/>
      <w:b w:val="0"/>
      <w:color w:val="000000"/>
    </w:rPr>
  </w:style>
  <w:style w:type="character" w:customStyle="1" w:styleId="WW8Num11z0">
    <w:name w:val="WW8Num11z0"/>
    <w:rPr>
      <w:rFonts w:hint="default"/>
    </w:rPr>
  </w:style>
  <w:style w:type="character" w:customStyle="1" w:styleId="WW8Num11z5">
    <w:name w:val="WW8Num11z5"/>
  </w:style>
  <w:style w:type="character" w:customStyle="1" w:styleId="WW8Num12z0">
    <w:name w:val="WW8Num12z0"/>
    <w:rPr>
      <w:rFonts w:ascii="Times New Roman" w:hAnsi="Times New Roman" w:cs="Times New Roman" w:hint="default"/>
    </w:rPr>
  </w:style>
  <w:style w:type="character" w:customStyle="1" w:styleId="WW8Num12z1">
    <w:name w:val="WW8Num12z1"/>
    <w:rPr>
      <w:rFonts w:ascii="Courier New" w:hAnsi="Courier New" w:cs="Courier New" w:hint="default"/>
    </w:rPr>
  </w:style>
  <w:style w:type="character" w:customStyle="1" w:styleId="WW8Num12z2">
    <w:name w:val="WW8Num12z2"/>
    <w:rPr>
      <w:rFonts w:ascii="Wingdings" w:hAnsi="Wingdings" w:cs="Wingdings" w:hint="default"/>
    </w:rPr>
  </w:style>
  <w:style w:type="character" w:customStyle="1" w:styleId="WW8Num12z3">
    <w:name w:val="WW8Num12z3"/>
    <w:rPr>
      <w:rFonts w:ascii="Symbol" w:hAnsi="Symbol" w:cs="Symbol" w:hint="default"/>
    </w:rPr>
  </w:style>
  <w:style w:type="character" w:customStyle="1" w:styleId="WW8Num13z0">
    <w:name w:val="WW8Num13z0"/>
    <w:rPr>
      <w:rFonts w:ascii="Symbol" w:hAnsi="Symbol" w:cs="Symbol" w:hint="default"/>
    </w:rPr>
  </w:style>
  <w:style w:type="character" w:customStyle="1" w:styleId="WW8Num13z1">
    <w:name w:val="WW8Num13z1"/>
    <w:rPr>
      <w:rFonts w:ascii="Courier New" w:hAnsi="Courier New" w:cs="Courier New" w:hint="default"/>
    </w:rPr>
  </w:style>
  <w:style w:type="character" w:customStyle="1" w:styleId="WW8Num13z2">
    <w:name w:val="WW8Num13z2"/>
    <w:rPr>
      <w:rFonts w:ascii="Wingdings" w:hAnsi="Wingdings" w:cs="Wingdings" w:hint="default"/>
    </w:rPr>
  </w:style>
  <w:style w:type="character" w:customStyle="1" w:styleId="WW8Num14z0">
    <w:name w:val="WW8Num14z0"/>
    <w:rPr>
      <w:rFonts w:ascii="Times New Roman" w:hAnsi="Times New Roman" w:cs="Times New Roman" w:hint="default"/>
      <w:sz w:val="24"/>
      <w:szCs w:val="24"/>
    </w:rPr>
  </w:style>
  <w:style w:type="character" w:customStyle="1" w:styleId="WW8Num14z1">
    <w:name w:val="WW8Num14z1"/>
    <w:rPr>
      <w:rFonts w:ascii="Courier New" w:hAnsi="Courier New" w:cs="Courier New" w:hint="default"/>
    </w:rPr>
  </w:style>
  <w:style w:type="character" w:customStyle="1" w:styleId="WW8Num14z2">
    <w:name w:val="WW8Num14z2"/>
    <w:rPr>
      <w:rFonts w:ascii="Wingdings" w:hAnsi="Wingdings" w:cs="Wingdings" w:hint="default"/>
    </w:rPr>
  </w:style>
  <w:style w:type="character" w:customStyle="1" w:styleId="WW8Num14z3">
    <w:name w:val="WW8Num14z3"/>
    <w:rPr>
      <w:rFonts w:ascii="Symbol" w:hAnsi="Symbol" w:cs="Symbol" w:hint="default"/>
    </w:rPr>
  </w:style>
  <w:style w:type="character" w:customStyle="1" w:styleId="WW8Num15z0">
    <w:name w:val="WW8Num15z0"/>
    <w:rPr>
      <w:rFonts w:hint="default"/>
    </w:rPr>
  </w:style>
  <w:style w:type="character" w:customStyle="1" w:styleId="WW8Num15z1">
    <w:name w:val="WW8Num15z1"/>
    <w:rPr>
      <w:rFonts w:hint="default"/>
      <w:b w:val="0"/>
    </w:rPr>
  </w:style>
  <w:style w:type="character" w:customStyle="1" w:styleId="WW8Num16z0">
    <w:name w:val="WW8Num16z0"/>
    <w:rPr>
      <w:rFonts w:ascii="Times New Roman" w:hAnsi="Times New Roman" w:cs="Times New Roman" w:hint="default"/>
      <w:sz w:val="24"/>
      <w:szCs w:val="24"/>
    </w:rPr>
  </w:style>
  <w:style w:type="character" w:customStyle="1" w:styleId="WW8Num16z1">
    <w:name w:val="WW8Num16z1"/>
    <w:rPr>
      <w:rFonts w:ascii="Courier New" w:hAnsi="Courier New" w:cs="Courier New" w:hint="default"/>
    </w:rPr>
  </w:style>
  <w:style w:type="character" w:customStyle="1" w:styleId="WW8Num16z2">
    <w:name w:val="WW8Num16z2"/>
    <w:rPr>
      <w:rFonts w:ascii="Wingdings" w:hAnsi="Wingdings" w:cs="Wingdings" w:hint="default"/>
    </w:rPr>
  </w:style>
  <w:style w:type="character" w:customStyle="1" w:styleId="WW8Num16z3">
    <w:name w:val="WW8Num16z3"/>
    <w:rPr>
      <w:rFonts w:ascii="Symbol" w:hAnsi="Symbol" w:cs="Symbol" w:hint="default"/>
    </w:rPr>
  </w:style>
  <w:style w:type="character" w:customStyle="1" w:styleId="WW8Num17z0">
    <w:name w:val="WW8Num17z0"/>
    <w:rPr>
      <w:rFonts w:ascii="Times New Roman" w:hAnsi="Times New Roman" w:cs="Times New Roman" w:hint="default"/>
      <w:sz w:val="24"/>
      <w:szCs w:val="24"/>
    </w:rPr>
  </w:style>
  <w:style w:type="character" w:customStyle="1" w:styleId="WW8Num17z1">
    <w:name w:val="WW8Num17z1"/>
    <w:rPr>
      <w:rFonts w:ascii="Courier New" w:hAnsi="Courier New" w:cs="Courier New" w:hint="default"/>
    </w:rPr>
  </w:style>
  <w:style w:type="character" w:customStyle="1" w:styleId="WW8Num17z2">
    <w:name w:val="WW8Num17z2"/>
    <w:rPr>
      <w:rFonts w:ascii="Wingdings" w:hAnsi="Wingdings" w:cs="Wingdings" w:hint="default"/>
    </w:rPr>
  </w:style>
  <w:style w:type="character" w:customStyle="1" w:styleId="WW8Num17z3">
    <w:name w:val="WW8Num17z3"/>
    <w:rPr>
      <w:rFonts w:ascii="Symbol" w:hAnsi="Symbol" w:cs="Symbol" w:hint="default"/>
    </w:rPr>
  </w:style>
  <w:style w:type="character" w:customStyle="1" w:styleId="WW8Num18z0">
    <w:name w:val="WW8Num18z0"/>
    <w:rPr>
      <w:rFonts w:hint="default"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hint="default"/>
      <w:b/>
      <w:sz w:val="24"/>
      <w:szCs w:val="24"/>
    </w:rPr>
  </w:style>
  <w:style w:type="character" w:customStyle="1" w:styleId="WW8Num19z1">
    <w:name w:val="WW8Num19z1"/>
    <w:rPr>
      <w:rFonts w:hint="default"/>
    </w:rPr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ascii="Symbol" w:hAnsi="Symbol" w:cs="Symbol" w:hint="default"/>
    </w:rPr>
  </w:style>
  <w:style w:type="character" w:customStyle="1" w:styleId="WW8Num20z1">
    <w:name w:val="WW8Num20z1"/>
    <w:rPr>
      <w:rFonts w:ascii="Courier New" w:hAnsi="Courier New" w:cs="Courier New" w:hint="default"/>
    </w:rPr>
  </w:style>
  <w:style w:type="character" w:customStyle="1" w:styleId="WW8Num20z2">
    <w:name w:val="WW8Num20z2"/>
    <w:rPr>
      <w:rFonts w:ascii="Wingdings" w:hAnsi="Wingdings" w:cs="Wingdings" w:hint="default"/>
    </w:rPr>
  </w:style>
  <w:style w:type="character" w:customStyle="1" w:styleId="WW8Num21z0">
    <w:name w:val="WW8Num21z0"/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ascii="Times New Roman" w:hAnsi="Times New Roman" w:cs="Times New Roman" w:hint="default"/>
      <w:sz w:val="24"/>
      <w:szCs w:val="24"/>
    </w:rPr>
  </w:style>
  <w:style w:type="character" w:customStyle="1" w:styleId="WW8Num22z1">
    <w:name w:val="WW8Num22z1"/>
    <w:rPr>
      <w:rFonts w:ascii="Courier New" w:hAnsi="Courier New" w:cs="Courier New" w:hint="default"/>
    </w:rPr>
  </w:style>
  <w:style w:type="character" w:customStyle="1" w:styleId="WW8Num22z2">
    <w:name w:val="WW8Num22z2"/>
    <w:rPr>
      <w:rFonts w:ascii="Wingdings" w:hAnsi="Wingdings" w:cs="Wingdings" w:hint="default"/>
    </w:rPr>
  </w:style>
  <w:style w:type="character" w:customStyle="1" w:styleId="WW8Num22z3">
    <w:name w:val="WW8Num22z3"/>
    <w:rPr>
      <w:rFonts w:ascii="Symbol" w:hAnsi="Symbol" w:cs="Symbol" w:hint="default"/>
    </w:rPr>
  </w:style>
  <w:style w:type="character" w:customStyle="1" w:styleId="WW8Num23z0">
    <w:name w:val="WW8Num23z0"/>
    <w:rPr>
      <w:rFonts w:ascii="Symbol" w:hAnsi="Symbol" w:cs="Symbol" w:hint="default"/>
    </w:rPr>
  </w:style>
  <w:style w:type="character" w:customStyle="1" w:styleId="WW8Num23z1">
    <w:name w:val="WW8Num23z1"/>
    <w:rPr>
      <w:rFonts w:ascii="Courier New" w:hAnsi="Courier New" w:cs="Courier New" w:hint="default"/>
    </w:rPr>
  </w:style>
  <w:style w:type="character" w:customStyle="1" w:styleId="WW8Num23z2">
    <w:name w:val="WW8Num23z2"/>
    <w:rPr>
      <w:rFonts w:ascii="Wingdings" w:hAnsi="Wingdings" w:cs="Wingdings" w:hint="default"/>
    </w:rPr>
  </w:style>
  <w:style w:type="character" w:customStyle="1" w:styleId="WW8Num24z0">
    <w:name w:val="WW8Num24z0"/>
    <w:rPr>
      <w:rFonts w:ascii="Times New Roman" w:hAnsi="Times New Roman" w:cs="Times New Roman" w:hint="default"/>
      <w:sz w:val="24"/>
      <w:szCs w:val="24"/>
    </w:rPr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24z3">
    <w:name w:val="WW8Num24z3"/>
    <w:rPr>
      <w:rFonts w:ascii="Symbol" w:hAnsi="Symbol" w:cs="Symbol" w:hint="default"/>
    </w:rPr>
  </w:style>
  <w:style w:type="character" w:customStyle="1" w:styleId="WW8Num25z0">
    <w:name w:val="WW8Num25z0"/>
    <w:rPr>
      <w:rFonts w:ascii="Symbol" w:hAnsi="Symbol" w:cs="Symbol" w:hint="default"/>
      <w:sz w:val="24"/>
      <w:szCs w:val="24"/>
    </w:rPr>
  </w:style>
  <w:style w:type="character" w:customStyle="1" w:styleId="WW8Num25z1">
    <w:name w:val="WW8Num25z1"/>
    <w:rPr>
      <w:rFonts w:ascii="Courier New" w:hAnsi="Courier New" w:cs="Courier New" w:hint="default"/>
    </w:rPr>
  </w:style>
  <w:style w:type="character" w:customStyle="1" w:styleId="WW8Num25z2">
    <w:name w:val="WW8Num25z2"/>
    <w:rPr>
      <w:rFonts w:ascii="Wingdings" w:hAnsi="Wingdings" w:cs="Wingdings" w:hint="default"/>
    </w:rPr>
  </w:style>
  <w:style w:type="character" w:customStyle="1" w:styleId="WW8Num26z0">
    <w:name w:val="WW8Num26z0"/>
    <w:rPr>
      <w:rFonts w:hint="default"/>
      <w:i w:val="0"/>
    </w:rPr>
  </w:style>
  <w:style w:type="character" w:customStyle="1" w:styleId="WW8Num27z0">
    <w:name w:val="WW8Num27z0"/>
    <w:rPr>
      <w:rFonts w:hint="default"/>
      <w:b/>
    </w:rPr>
  </w:style>
  <w:style w:type="character" w:customStyle="1" w:styleId="WW8Num27z1">
    <w:name w:val="WW8Num27z1"/>
    <w:rPr>
      <w:rFonts w:hint="default"/>
      <w:b w:val="0"/>
      <w:color w:val="auto"/>
    </w:rPr>
  </w:style>
  <w:style w:type="character" w:customStyle="1" w:styleId="WW8Num27z2">
    <w:name w:val="WW8Num27z2"/>
    <w:rPr>
      <w:rFonts w:hint="default"/>
    </w:rPr>
  </w:style>
  <w:style w:type="character" w:customStyle="1" w:styleId="WW8Num28z0">
    <w:name w:val="WW8Num28z0"/>
    <w:rPr>
      <w:rFonts w:ascii="Times New Roman" w:hAnsi="Times New Roman" w:cs="Times New Roman" w:hint="default"/>
      <w:color w:val="000000"/>
      <w:sz w:val="24"/>
      <w:szCs w:val="24"/>
    </w:rPr>
  </w:style>
  <w:style w:type="character" w:customStyle="1" w:styleId="WW8Num28z1">
    <w:name w:val="WW8Num28z1"/>
    <w:rPr>
      <w:rFonts w:ascii="Courier New" w:hAnsi="Courier New" w:cs="Courier New" w:hint="default"/>
    </w:rPr>
  </w:style>
  <w:style w:type="character" w:customStyle="1" w:styleId="WW8Num28z2">
    <w:name w:val="WW8Num28z2"/>
    <w:rPr>
      <w:rFonts w:ascii="Wingdings" w:hAnsi="Wingdings" w:cs="Wingdings" w:hint="default"/>
    </w:rPr>
  </w:style>
  <w:style w:type="character" w:customStyle="1" w:styleId="WW8Num28z3">
    <w:name w:val="WW8Num28z3"/>
    <w:rPr>
      <w:rFonts w:ascii="Symbol" w:hAnsi="Symbol" w:cs="Symbol" w:hint="default"/>
    </w:rPr>
  </w:style>
  <w:style w:type="character" w:customStyle="1" w:styleId="WW8Num29z0">
    <w:name w:val="WW8Num29z0"/>
    <w:rPr>
      <w:rFonts w:ascii="Symbol" w:hAnsi="Symbol" w:cs="Symbol" w:hint="default"/>
    </w:rPr>
  </w:style>
  <w:style w:type="character" w:customStyle="1" w:styleId="WW8Num29z1">
    <w:name w:val="WW8Num29z1"/>
    <w:rPr>
      <w:rFonts w:ascii="Courier New" w:hAnsi="Courier New" w:cs="Courier New" w:hint="default"/>
    </w:rPr>
  </w:style>
  <w:style w:type="character" w:customStyle="1" w:styleId="WW8Num29z2">
    <w:name w:val="WW8Num29z2"/>
    <w:rPr>
      <w:rFonts w:ascii="Wingdings" w:hAnsi="Wingdings" w:cs="Wingdings" w:hint="default"/>
    </w:rPr>
  </w:style>
  <w:style w:type="character" w:customStyle="1" w:styleId="WW8Num30z0">
    <w:name w:val="WW8Num30z0"/>
    <w:rPr>
      <w:rFonts w:ascii="Times New Roman" w:hAnsi="Times New Roman" w:cs="Times New Roman" w:hint="default"/>
      <w:sz w:val="24"/>
      <w:szCs w:val="26"/>
    </w:rPr>
  </w:style>
  <w:style w:type="character" w:customStyle="1" w:styleId="WW8Num30z1">
    <w:name w:val="WW8Num30z1"/>
    <w:rPr>
      <w:rFonts w:ascii="Courier New" w:hAnsi="Courier New" w:cs="Courier New" w:hint="default"/>
    </w:rPr>
  </w:style>
  <w:style w:type="character" w:customStyle="1" w:styleId="WW8Num30z2">
    <w:name w:val="WW8Num30z2"/>
    <w:rPr>
      <w:rFonts w:ascii="Wingdings" w:hAnsi="Wingdings" w:cs="Wingdings" w:hint="default"/>
    </w:rPr>
  </w:style>
  <w:style w:type="character" w:customStyle="1" w:styleId="WW8Num30z3">
    <w:name w:val="WW8Num30z3"/>
    <w:rPr>
      <w:rFonts w:ascii="Symbol" w:hAnsi="Symbol" w:cs="Symbol" w:hint="default"/>
    </w:rPr>
  </w:style>
  <w:style w:type="character" w:customStyle="1" w:styleId="WW8Num31z0">
    <w:name w:val="WW8Num31z0"/>
    <w:rPr>
      <w:rFonts w:ascii="Symbol" w:hAnsi="Symbol" w:cs="Symbol" w:hint="default"/>
      <w:sz w:val="24"/>
      <w:szCs w:val="24"/>
    </w:rPr>
  </w:style>
  <w:style w:type="character" w:customStyle="1" w:styleId="WW8Num31z1">
    <w:name w:val="WW8Num31z1"/>
    <w:rPr>
      <w:rFonts w:ascii="Courier New" w:hAnsi="Courier New" w:cs="Courier New" w:hint="default"/>
    </w:rPr>
  </w:style>
  <w:style w:type="character" w:customStyle="1" w:styleId="WW8Num31z2">
    <w:name w:val="WW8Num31z2"/>
    <w:rPr>
      <w:rFonts w:ascii="Wingdings" w:hAnsi="Wingdings" w:cs="Wingdings" w:hint="default"/>
    </w:rPr>
  </w:style>
  <w:style w:type="character" w:customStyle="1" w:styleId="WW8Num32z0">
    <w:name w:val="WW8Num32z0"/>
    <w:rPr>
      <w:rFonts w:ascii="Symbol" w:hAnsi="Symbol" w:cs="Symbol" w:hint="default"/>
    </w:rPr>
  </w:style>
  <w:style w:type="character" w:customStyle="1" w:styleId="WW8Num32z1">
    <w:name w:val="WW8Num32z1"/>
    <w:rPr>
      <w:rFonts w:ascii="Courier New" w:hAnsi="Courier New" w:cs="Courier New" w:hint="default"/>
    </w:rPr>
  </w:style>
  <w:style w:type="character" w:customStyle="1" w:styleId="WW8Num32z2">
    <w:name w:val="WW8Num32z2"/>
    <w:rPr>
      <w:rFonts w:ascii="Wingdings" w:hAnsi="Wingdings" w:cs="Wingdings" w:hint="default"/>
    </w:rPr>
  </w:style>
  <w:style w:type="character" w:customStyle="1" w:styleId="WW8Num33z0">
    <w:name w:val="WW8Num33z0"/>
    <w:rPr>
      <w:rFonts w:ascii="Times New Roman" w:hAnsi="Times New Roman" w:cs="Times New Roman" w:hint="default"/>
      <w:sz w:val="24"/>
      <w:szCs w:val="24"/>
    </w:rPr>
  </w:style>
  <w:style w:type="character" w:customStyle="1" w:styleId="WW8Num33z1">
    <w:name w:val="WW8Num33z1"/>
    <w:rPr>
      <w:rFonts w:ascii="Courier New" w:hAnsi="Courier New" w:cs="Courier New" w:hint="default"/>
    </w:rPr>
  </w:style>
  <w:style w:type="character" w:customStyle="1" w:styleId="WW8Num33z2">
    <w:name w:val="WW8Num33z2"/>
    <w:rPr>
      <w:rFonts w:ascii="Wingdings" w:hAnsi="Wingdings" w:cs="Wingdings" w:hint="default"/>
    </w:rPr>
  </w:style>
  <w:style w:type="character" w:customStyle="1" w:styleId="WW8Num33z3">
    <w:name w:val="WW8Num33z3"/>
    <w:rPr>
      <w:rFonts w:ascii="Symbol" w:hAnsi="Symbol" w:cs="Symbol" w:hint="default"/>
    </w:rPr>
  </w:style>
  <w:style w:type="character" w:customStyle="1" w:styleId="WW8Num34z0">
    <w:name w:val="WW8Num34z0"/>
    <w:rPr>
      <w:rFonts w:ascii="Times New Roman" w:hAnsi="Times New Roman" w:cs="Times New Roman" w:hint="default"/>
      <w:sz w:val="24"/>
      <w:szCs w:val="24"/>
    </w:rPr>
  </w:style>
  <w:style w:type="character" w:customStyle="1" w:styleId="WW8Num34z1">
    <w:name w:val="WW8Num34z1"/>
    <w:rPr>
      <w:rFonts w:ascii="Courier New" w:hAnsi="Courier New" w:cs="Courier New" w:hint="default"/>
    </w:rPr>
  </w:style>
  <w:style w:type="character" w:customStyle="1" w:styleId="WW8Num34z2">
    <w:name w:val="WW8Num34z2"/>
    <w:rPr>
      <w:rFonts w:ascii="Wingdings" w:hAnsi="Wingdings" w:cs="Wingdings" w:hint="default"/>
    </w:rPr>
  </w:style>
  <w:style w:type="character" w:customStyle="1" w:styleId="WW8Num34z3">
    <w:name w:val="WW8Num34z3"/>
    <w:rPr>
      <w:rFonts w:ascii="Symbol" w:hAnsi="Symbol" w:cs="Symbol" w:hint="default"/>
    </w:rPr>
  </w:style>
  <w:style w:type="character" w:customStyle="1" w:styleId="WW8Num35z0">
    <w:name w:val="WW8Num35z0"/>
    <w:rPr>
      <w:rFonts w:ascii="Times New Roman" w:hAnsi="Times New Roman" w:cs="Times New Roman" w:hint="default"/>
      <w:sz w:val="24"/>
      <w:szCs w:val="24"/>
    </w:rPr>
  </w:style>
  <w:style w:type="character" w:customStyle="1" w:styleId="WW8Num35z1">
    <w:name w:val="WW8Num35z1"/>
    <w:rPr>
      <w:rFonts w:ascii="Courier New" w:hAnsi="Courier New" w:cs="Courier New" w:hint="default"/>
    </w:rPr>
  </w:style>
  <w:style w:type="character" w:customStyle="1" w:styleId="WW8Num35z2">
    <w:name w:val="WW8Num35z2"/>
    <w:rPr>
      <w:rFonts w:ascii="Wingdings" w:hAnsi="Wingdings" w:cs="Wingdings" w:hint="default"/>
    </w:rPr>
  </w:style>
  <w:style w:type="character" w:customStyle="1" w:styleId="WW8Num35z3">
    <w:name w:val="WW8Num35z3"/>
    <w:rPr>
      <w:rFonts w:ascii="Symbol" w:hAnsi="Symbol" w:cs="Symbol" w:hint="default"/>
    </w:rPr>
  </w:style>
  <w:style w:type="character" w:customStyle="1" w:styleId="WW8Num36z0">
    <w:name w:val="WW8Num36z0"/>
    <w:rPr>
      <w:rFonts w:ascii="Times New Roman" w:hAnsi="Times New Roman" w:cs="Times New Roman" w:hint="default"/>
      <w:sz w:val="24"/>
      <w:szCs w:val="24"/>
    </w:rPr>
  </w:style>
  <w:style w:type="character" w:customStyle="1" w:styleId="WW8Num36z1">
    <w:name w:val="WW8Num36z1"/>
    <w:rPr>
      <w:rFonts w:ascii="Courier New" w:hAnsi="Courier New" w:cs="Courier New" w:hint="default"/>
    </w:rPr>
  </w:style>
  <w:style w:type="character" w:customStyle="1" w:styleId="WW8Num36z2">
    <w:name w:val="WW8Num36z2"/>
    <w:rPr>
      <w:rFonts w:ascii="Wingdings" w:hAnsi="Wingdings" w:cs="Wingdings" w:hint="default"/>
    </w:rPr>
  </w:style>
  <w:style w:type="character" w:customStyle="1" w:styleId="WW8Num36z3">
    <w:name w:val="WW8Num36z3"/>
    <w:rPr>
      <w:rFonts w:ascii="Symbol" w:hAnsi="Symbol" w:cs="Symbol" w:hint="default"/>
    </w:rPr>
  </w:style>
  <w:style w:type="character" w:customStyle="1" w:styleId="12">
    <w:name w:val="Основной шрифт абзаца1"/>
  </w:style>
  <w:style w:type="character" w:styleId="a3">
    <w:name w:val="page number"/>
    <w:basedOn w:val="12"/>
  </w:style>
  <w:style w:type="character" w:customStyle="1" w:styleId="30">
    <w:name w:val="Основной текст 3 Знак"/>
    <w:rPr>
      <w:sz w:val="16"/>
      <w:szCs w:val="16"/>
    </w:rPr>
  </w:style>
  <w:style w:type="character" w:customStyle="1" w:styleId="a4">
    <w:name w:val="Текст выноски Знак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basedOn w:val="12"/>
    <w:uiPriority w:val="99"/>
  </w:style>
  <w:style w:type="character" w:customStyle="1" w:styleId="a6">
    <w:name w:val="Основной текст с отступом Знак"/>
    <w:rPr>
      <w:sz w:val="28"/>
    </w:rPr>
  </w:style>
  <w:style w:type="character" w:customStyle="1" w:styleId="21">
    <w:name w:val="Основной текст с отступом 2 Знак"/>
    <w:rPr>
      <w:sz w:val="24"/>
    </w:rPr>
  </w:style>
  <w:style w:type="character" w:customStyle="1" w:styleId="13">
    <w:name w:val="Знак примечания1"/>
    <w:rPr>
      <w:sz w:val="16"/>
      <w:szCs w:val="16"/>
    </w:rPr>
  </w:style>
  <w:style w:type="character" w:customStyle="1" w:styleId="a7">
    <w:name w:val="Текст примечания Знак"/>
    <w:basedOn w:val="12"/>
  </w:style>
  <w:style w:type="character" w:customStyle="1" w:styleId="a8">
    <w:name w:val="Тема примечания Знак"/>
    <w:rPr>
      <w:b/>
      <w:bCs/>
    </w:rPr>
  </w:style>
  <w:style w:type="character" w:customStyle="1" w:styleId="31">
    <w:name w:val="Основной текст с отступом 3 Знак"/>
    <w:rPr>
      <w:sz w:val="26"/>
    </w:rPr>
  </w:style>
  <w:style w:type="character" w:customStyle="1" w:styleId="apple-style-span">
    <w:name w:val="apple-style-span"/>
  </w:style>
  <w:style w:type="character" w:customStyle="1" w:styleId="blk">
    <w:name w:val="blk"/>
  </w:style>
  <w:style w:type="character" w:customStyle="1" w:styleId="r">
    <w:name w:val="r"/>
  </w:style>
  <w:style w:type="character" w:customStyle="1" w:styleId="a9">
    <w:name w:val="Символ нумерации"/>
  </w:style>
  <w:style w:type="paragraph" w:customStyle="1" w:styleId="14">
    <w:name w:val="Заголовок1"/>
    <w:basedOn w:val="a"/>
    <w:next w:val="aa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a">
    <w:name w:val="Body Text"/>
    <w:basedOn w:val="a"/>
    <w:rPr>
      <w:sz w:val="26"/>
    </w:rPr>
  </w:style>
  <w:style w:type="paragraph" w:styleId="ab">
    <w:name w:val="List"/>
    <w:basedOn w:val="aa"/>
    <w:rPr>
      <w:rFonts w:cs="Mangal"/>
    </w:rPr>
  </w:style>
  <w:style w:type="paragraph" w:customStyle="1" w:styleId="15">
    <w:name w:val="Название1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6">
    <w:name w:val="Указатель1"/>
    <w:basedOn w:val="a"/>
    <w:pPr>
      <w:suppressLineNumbers/>
    </w:pPr>
    <w:rPr>
      <w:rFonts w:cs="Mangal"/>
    </w:rPr>
  </w:style>
  <w:style w:type="paragraph" w:styleId="ac">
    <w:name w:val="Body Text Indent"/>
    <w:basedOn w:val="a"/>
    <w:pPr>
      <w:ind w:left="720" w:hanging="720"/>
      <w:jc w:val="center"/>
    </w:pPr>
    <w:rPr>
      <w:sz w:val="28"/>
    </w:rPr>
  </w:style>
  <w:style w:type="paragraph" w:styleId="ad">
    <w:name w:val="header"/>
    <w:basedOn w:val="a"/>
    <w:uiPriority w:val="99"/>
  </w:style>
  <w:style w:type="paragraph" w:customStyle="1" w:styleId="210">
    <w:name w:val="Основной текст с отступом 21"/>
    <w:basedOn w:val="a"/>
    <w:pPr>
      <w:ind w:left="5040"/>
    </w:pPr>
    <w:rPr>
      <w:sz w:val="24"/>
    </w:rPr>
  </w:style>
  <w:style w:type="paragraph" w:customStyle="1" w:styleId="310">
    <w:name w:val="Основной текст с отступом 31"/>
    <w:basedOn w:val="a"/>
    <w:pPr>
      <w:ind w:firstLine="709"/>
    </w:pPr>
    <w:rPr>
      <w:sz w:val="26"/>
    </w:rPr>
  </w:style>
  <w:style w:type="paragraph" w:customStyle="1" w:styleId="ae">
    <w:name w:val="Список определений"/>
    <w:basedOn w:val="a"/>
    <w:next w:val="a"/>
    <w:pPr>
      <w:ind w:left="360"/>
    </w:pPr>
    <w:rPr>
      <w:sz w:val="24"/>
    </w:rPr>
  </w:style>
  <w:style w:type="paragraph" w:styleId="af">
    <w:name w:val="footer"/>
    <w:basedOn w:val="a"/>
  </w:style>
  <w:style w:type="paragraph" w:customStyle="1" w:styleId="af0">
    <w:name w:val="Знак Знак Знак Знак Знак Знак"/>
    <w:basedOn w:val="a"/>
    <w:next w:val="1"/>
    <w:pPr>
      <w:spacing w:after="160" w:line="240" w:lineRule="exact"/>
      <w:jc w:val="both"/>
    </w:pPr>
    <w:rPr>
      <w:rFonts w:ascii="Verdana" w:hAnsi="Verdana" w:cs="Verdana"/>
      <w:lang w:val="en-US"/>
    </w:rPr>
  </w:style>
  <w:style w:type="paragraph" w:customStyle="1" w:styleId="311">
    <w:name w:val="Основной текст 31"/>
    <w:basedOn w:val="a"/>
    <w:pPr>
      <w:spacing w:after="120"/>
    </w:pPr>
    <w:rPr>
      <w:sz w:val="16"/>
      <w:szCs w:val="16"/>
    </w:rPr>
  </w:style>
  <w:style w:type="paragraph" w:customStyle="1" w:styleId="10">
    <w:name w:val="Нумерованный список1"/>
    <w:basedOn w:val="a"/>
    <w:pPr>
      <w:numPr>
        <w:numId w:val="2"/>
      </w:numPr>
      <w:autoSpaceDE w:val="0"/>
      <w:spacing w:before="60" w:line="360" w:lineRule="auto"/>
      <w:jc w:val="both"/>
    </w:pPr>
    <w:rPr>
      <w:sz w:val="28"/>
      <w:szCs w:val="24"/>
    </w:rPr>
  </w:style>
  <w:style w:type="paragraph" w:styleId="af1">
    <w:name w:val="Balloon Text"/>
    <w:basedOn w:val="a"/>
    <w:rPr>
      <w:rFonts w:ascii="Tahoma" w:hAnsi="Tahoma" w:cs="Tahoma"/>
      <w:sz w:val="16"/>
      <w:szCs w:val="16"/>
    </w:rPr>
  </w:style>
  <w:style w:type="paragraph" w:styleId="af2">
    <w:name w:val="List Paragraph"/>
    <w:aliases w:val="Нумерованый список,List Paragraph1,Абзац маркированнный,1,UL,1. Абзац списка,Table-Normal,RSHB_Table-Normal,Предусловия,Subtle Emphasis,ПАРАГРАФ,head 5,Светлая сетка - Акцент 31,Нумерованный спиков,List Paragraph,Bullet_IRAO"/>
    <w:basedOn w:val="a"/>
    <w:link w:val="af3"/>
    <w:uiPriority w:val="34"/>
    <w:qFormat/>
    <w:pPr>
      <w:ind w:left="708"/>
    </w:pPr>
    <w:rPr>
      <w:lang w:val="x-none"/>
    </w:rPr>
  </w:style>
  <w:style w:type="paragraph" w:customStyle="1" w:styleId="af4">
    <w:name w:val="Пункт"/>
    <w:basedOn w:val="a"/>
    <w:pPr>
      <w:tabs>
        <w:tab w:val="left" w:pos="2034"/>
      </w:tabs>
      <w:snapToGrid w:val="0"/>
      <w:spacing w:line="360" w:lineRule="auto"/>
      <w:ind w:left="2034" w:hanging="1134"/>
      <w:jc w:val="both"/>
    </w:pPr>
    <w:rPr>
      <w:sz w:val="28"/>
    </w:rPr>
  </w:style>
  <w:style w:type="paragraph" w:customStyle="1" w:styleId="af5">
    <w:name w:val="Подподпункт"/>
    <w:basedOn w:val="a"/>
    <w:pPr>
      <w:tabs>
        <w:tab w:val="left" w:pos="1701"/>
      </w:tabs>
      <w:snapToGrid w:val="0"/>
      <w:spacing w:line="360" w:lineRule="auto"/>
      <w:ind w:left="1701" w:hanging="567"/>
      <w:jc w:val="both"/>
    </w:pPr>
    <w:rPr>
      <w:sz w:val="28"/>
    </w:rPr>
  </w:style>
  <w:style w:type="paragraph" w:customStyle="1" w:styleId="17">
    <w:name w:val="Абзац списка1"/>
    <w:basedOn w:val="a"/>
    <w:pPr>
      <w:ind w:left="720"/>
    </w:pPr>
  </w:style>
  <w:style w:type="paragraph" w:styleId="af6">
    <w:name w:val="Normal (Web)"/>
    <w:basedOn w:val="a"/>
    <w:uiPriority w:val="99"/>
    <w:pPr>
      <w:spacing w:before="100" w:after="100"/>
    </w:pPr>
    <w:rPr>
      <w:sz w:val="24"/>
      <w:szCs w:val="24"/>
    </w:rPr>
  </w:style>
  <w:style w:type="paragraph" w:customStyle="1" w:styleId="18">
    <w:name w:val="Текст примечания1"/>
    <w:basedOn w:val="a"/>
  </w:style>
  <w:style w:type="paragraph" w:styleId="af7">
    <w:name w:val="annotation subject"/>
    <w:basedOn w:val="18"/>
    <w:next w:val="18"/>
    <w:rPr>
      <w:b/>
      <w:bCs/>
    </w:rPr>
  </w:style>
  <w:style w:type="paragraph" w:customStyle="1" w:styleId="af8">
    <w:name w:val="Содержимое таблицы"/>
    <w:basedOn w:val="a"/>
    <w:pPr>
      <w:suppressLineNumbers/>
    </w:pPr>
  </w:style>
  <w:style w:type="paragraph" w:customStyle="1" w:styleId="af9">
    <w:name w:val="Заголовок таблицы"/>
    <w:basedOn w:val="af8"/>
    <w:pPr>
      <w:jc w:val="center"/>
    </w:pPr>
    <w:rPr>
      <w:b/>
      <w:bCs/>
    </w:rPr>
  </w:style>
  <w:style w:type="paragraph" w:customStyle="1" w:styleId="afa">
    <w:name w:val="Содержимое врезки"/>
    <w:basedOn w:val="aa"/>
  </w:style>
  <w:style w:type="paragraph" w:customStyle="1" w:styleId="ConsPlusTitle">
    <w:name w:val="ConsPlusTitle"/>
    <w:pPr>
      <w:widowControl w:val="0"/>
      <w:suppressAutoHyphens/>
      <w:autoSpaceDE w:val="0"/>
    </w:pPr>
    <w:rPr>
      <w:rFonts w:ascii="Calibri" w:hAnsi="Calibri" w:cs="Calibri"/>
      <w:b/>
      <w:bCs/>
      <w:sz w:val="22"/>
      <w:szCs w:val="22"/>
      <w:lang w:eastAsia="ar-SA"/>
    </w:rPr>
  </w:style>
  <w:style w:type="paragraph" w:styleId="32">
    <w:name w:val="Body Text Indent 3"/>
    <w:basedOn w:val="a"/>
    <w:link w:val="312"/>
    <w:uiPriority w:val="99"/>
    <w:semiHidden/>
    <w:unhideWhenUsed/>
    <w:rsid w:val="00D3295C"/>
    <w:pPr>
      <w:spacing w:after="120"/>
      <w:ind w:left="283"/>
    </w:pPr>
    <w:rPr>
      <w:sz w:val="16"/>
      <w:szCs w:val="16"/>
      <w:lang w:val="x-none"/>
    </w:rPr>
  </w:style>
  <w:style w:type="character" w:customStyle="1" w:styleId="312">
    <w:name w:val="Основной текст с отступом 3 Знак1"/>
    <w:link w:val="32"/>
    <w:uiPriority w:val="99"/>
    <w:semiHidden/>
    <w:rsid w:val="00D3295C"/>
    <w:rPr>
      <w:sz w:val="16"/>
      <w:szCs w:val="16"/>
      <w:lang w:eastAsia="ar-SA"/>
    </w:rPr>
  </w:style>
  <w:style w:type="character" w:customStyle="1" w:styleId="af3">
    <w:name w:val="Абзац списка Знак"/>
    <w:aliases w:val="Нумерованый список Знак,List Paragraph1 Знак,Абзац маркированнный Знак,1 Знак,UL Знак,1. Абзац списка Знак,Table-Normal Знак,RSHB_Table-Normal Знак,Предусловия Знак,Subtle Emphasis Знак,ПАРАГРАФ Знак,head 5 Знак,List Paragraph Знак"/>
    <w:link w:val="af2"/>
    <w:uiPriority w:val="34"/>
    <w:rsid w:val="00FA4100"/>
    <w:rPr>
      <w:lang w:eastAsia="ar-SA"/>
    </w:rPr>
  </w:style>
  <w:style w:type="paragraph" w:customStyle="1" w:styleId="Standard">
    <w:name w:val="Standard"/>
    <w:rsid w:val="00E166B0"/>
    <w:pPr>
      <w:suppressAutoHyphens/>
      <w:autoSpaceDN w:val="0"/>
      <w:textAlignment w:val="baseline"/>
    </w:pPr>
    <w:rPr>
      <w:kern w:val="3"/>
      <w:sz w:val="24"/>
      <w:szCs w:val="24"/>
    </w:rPr>
  </w:style>
  <w:style w:type="paragraph" w:customStyle="1" w:styleId="Textbodyindent">
    <w:name w:val="Text body indent"/>
    <w:basedOn w:val="Standard"/>
    <w:rsid w:val="00E969CA"/>
    <w:pPr>
      <w:spacing w:after="120"/>
      <w:ind w:left="283"/>
    </w:pPr>
  </w:style>
  <w:style w:type="numbering" w:customStyle="1" w:styleId="WWNum12">
    <w:name w:val="WWNum12"/>
    <w:basedOn w:val="a2"/>
    <w:rsid w:val="00E969CA"/>
    <w:pPr>
      <w:numPr>
        <w:numId w:val="7"/>
      </w:numPr>
    </w:pPr>
  </w:style>
  <w:style w:type="character" w:styleId="afb">
    <w:name w:val="annotation reference"/>
    <w:uiPriority w:val="99"/>
    <w:semiHidden/>
    <w:unhideWhenUsed/>
    <w:rsid w:val="00050843"/>
    <w:rPr>
      <w:sz w:val="16"/>
      <w:szCs w:val="16"/>
    </w:rPr>
  </w:style>
  <w:style w:type="paragraph" w:styleId="afc">
    <w:name w:val="annotation text"/>
    <w:basedOn w:val="a"/>
    <w:link w:val="19"/>
    <w:uiPriority w:val="99"/>
    <w:semiHidden/>
    <w:unhideWhenUsed/>
    <w:rsid w:val="00050843"/>
    <w:rPr>
      <w:lang w:val="x-none"/>
    </w:rPr>
  </w:style>
  <w:style w:type="character" w:customStyle="1" w:styleId="19">
    <w:name w:val="Текст примечания Знак1"/>
    <w:link w:val="afc"/>
    <w:uiPriority w:val="99"/>
    <w:semiHidden/>
    <w:rsid w:val="00050843"/>
    <w:rPr>
      <w:lang w:eastAsia="ar-SA"/>
    </w:rPr>
  </w:style>
  <w:style w:type="paragraph" w:customStyle="1" w:styleId="Default">
    <w:name w:val="Default"/>
    <w:rsid w:val="00CA1C53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33">
    <w:name w:val="Body Text 3"/>
    <w:basedOn w:val="a"/>
    <w:link w:val="313"/>
    <w:uiPriority w:val="99"/>
    <w:unhideWhenUsed/>
    <w:rsid w:val="000431C4"/>
    <w:pPr>
      <w:spacing w:after="120"/>
    </w:pPr>
    <w:rPr>
      <w:sz w:val="16"/>
      <w:szCs w:val="16"/>
      <w:lang w:val="x-none"/>
    </w:rPr>
  </w:style>
  <w:style w:type="character" w:customStyle="1" w:styleId="313">
    <w:name w:val="Основной текст 3 Знак1"/>
    <w:link w:val="33"/>
    <w:uiPriority w:val="99"/>
    <w:rsid w:val="000431C4"/>
    <w:rPr>
      <w:sz w:val="16"/>
      <w:szCs w:val="16"/>
      <w:lang w:eastAsia="ar-SA"/>
    </w:rPr>
  </w:style>
  <w:style w:type="paragraph" w:styleId="22">
    <w:name w:val="Body Text 2"/>
    <w:basedOn w:val="a"/>
    <w:link w:val="23"/>
    <w:rsid w:val="004A220B"/>
    <w:pPr>
      <w:suppressAutoHyphens w:val="0"/>
      <w:spacing w:after="120" w:line="480" w:lineRule="auto"/>
    </w:pPr>
    <w:rPr>
      <w:lang w:eastAsia="ru-RU"/>
    </w:rPr>
  </w:style>
  <w:style w:type="character" w:customStyle="1" w:styleId="23">
    <w:name w:val="Основной текст 2 Знак"/>
    <w:basedOn w:val="a0"/>
    <w:link w:val="22"/>
    <w:rsid w:val="004A220B"/>
  </w:style>
  <w:style w:type="character" w:customStyle="1" w:styleId="20">
    <w:name w:val="Заголовок 2 Знак"/>
    <w:basedOn w:val="a0"/>
    <w:link w:val="2"/>
    <w:rsid w:val="00745628"/>
    <w:rPr>
      <w:b/>
      <w:sz w:val="28"/>
      <w:lang w:eastAsia="ar-SA"/>
    </w:rPr>
  </w:style>
  <w:style w:type="character" w:customStyle="1" w:styleId="1a">
    <w:name w:val="м1 Знак"/>
    <w:link w:val="11"/>
    <w:locked/>
    <w:rsid w:val="00745628"/>
    <w:rPr>
      <w:sz w:val="24"/>
      <w:szCs w:val="24"/>
      <w:lang w:val="x-none" w:bidi="en-US"/>
    </w:rPr>
  </w:style>
  <w:style w:type="paragraph" w:customStyle="1" w:styleId="11">
    <w:name w:val="м1"/>
    <w:basedOn w:val="af2"/>
    <w:link w:val="1a"/>
    <w:qFormat/>
    <w:rsid w:val="00745628"/>
    <w:pPr>
      <w:numPr>
        <w:numId w:val="31"/>
      </w:numPr>
      <w:suppressAutoHyphens w:val="0"/>
      <w:spacing w:before="120" w:after="200"/>
      <w:contextualSpacing/>
      <w:jc w:val="both"/>
    </w:pPr>
    <w:rPr>
      <w:sz w:val="24"/>
      <w:szCs w:val="24"/>
      <w:lang w:eastAsia="ru-RU" w:bidi="en-US"/>
    </w:rPr>
  </w:style>
  <w:style w:type="paragraph" w:styleId="afd">
    <w:name w:val="footnote text"/>
    <w:aliases w:val=" Знак"/>
    <w:basedOn w:val="a"/>
    <w:link w:val="afe"/>
    <w:rsid w:val="00745628"/>
    <w:pPr>
      <w:suppressAutoHyphens w:val="0"/>
    </w:pPr>
    <w:rPr>
      <w:lang w:eastAsia="ru-RU"/>
    </w:rPr>
  </w:style>
  <w:style w:type="character" w:customStyle="1" w:styleId="afe">
    <w:name w:val="Текст сноски Знак"/>
    <w:aliases w:val=" Знак Знак"/>
    <w:basedOn w:val="a0"/>
    <w:link w:val="afd"/>
    <w:rsid w:val="00745628"/>
  </w:style>
  <w:style w:type="character" w:styleId="aff">
    <w:name w:val="footnote reference"/>
    <w:rsid w:val="0074562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664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2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7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1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2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pn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minstp.ru/gost/34_603_92.htm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gosthelp.ru/text/GOST2111095SPDSPravilavyp.html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3E1FEF-5EE3-4D23-9E01-3C01FF80D4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27</Pages>
  <Words>9044</Words>
  <Characters>51552</Characters>
  <Application>Microsoft Office Word</Application>
  <DocSecurity>0</DocSecurity>
  <Lines>429</Lines>
  <Paragraphs>120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ПО АЭС</Company>
  <LinksUpToDate>false</LinksUpToDate>
  <CharactersWithSpaces>60476</CharactersWithSpaces>
  <SharedDoc>false</SharedDoc>
  <HLinks>
    <vt:vector size="6" baseType="variant">
      <vt:variant>
        <vt:i4>2097256</vt:i4>
      </vt:variant>
      <vt:variant>
        <vt:i4>0</vt:i4>
      </vt:variant>
      <vt:variant>
        <vt:i4>0</vt:i4>
      </vt:variant>
      <vt:variant>
        <vt:i4>5</vt:i4>
      </vt:variant>
      <vt:variant>
        <vt:lpwstr>http://www.gosthelp.ru/text/GOST2111095SPDSPravilavyp.html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Арефьева Юлия Александровна</cp:lastModifiedBy>
  <cp:revision>12</cp:revision>
  <cp:lastPrinted>2022-11-17T04:58:00Z</cp:lastPrinted>
  <dcterms:created xsi:type="dcterms:W3CDTF">2022-08-18T11:52:00Z</dcterms:created>
  <dcterms:modified xsi:type="dcterms:W3CDTF">2022-11-17T04:59:00Z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